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21" w:rsidRDefault="00040621" w:rsidP="00EF63A1">
      <w:pPr>
        <w:ind w:firstLine="709"/>
        <w:contextualSpacing/>
        <w:jc w:val="center"/>
        <w:rPr>
          <w:caps/>
          <w:sz w:val="24"/>
          <w:lang w:eastAsia="ko-KR"/>
        </w:rPr>
      </w:pPr>
    </w:p>
    <w:p w:rsidR="00040621" w:rsidRDefault="00040621" w:rsidP="00EF63A1">
      <w:pPr>
        <w:ind w:firstLine="709"/>
        <w:contextualSpacing/>
        <w:jc w:val="center"/>
        <w:rPr>
          <w:caps/>
          <w:sz w:val="24"/>
          <w:lang w:eastAsia="ko-KR"/>
        </w:rPr>
      </w:pPr>
    </w:p>
    <w:p w:rsidR="00EF63A1" w:rsidRDefault="00EF63A1" w:rsidP="00EF63A1">
      <w:pPr>
        <w:ind w:firstLine="709"/>
        <w:contextualSpacing/>
        <w:jc w:val="center"/>
        <w:rPr>
          <w:caps/>
          <w:sz w:val="24"/>
          <w:lang w:eastAsia="ko-KR"/>
        </w:rPr>
      </w:pPr>
      <w:r>
        <w:rPr>
          <w:caps/>
          <w:sz w:val="24"/>
          <w:lang w:eastAsia="ko-KR"/>
        </w:rPr>
        <w:t>Министерство образования и науки Республики Казахстан</w:t>
      </w:r>
    </w:p>
    <w:p w:rsidR="00EF63A1" w:rsidRDefault="00EF63A1" w:rsidP="00EF63A1">
      <w:pPr>
        <w:ind w:firstLine="709"/>
        <w:contextualSpacing/>
        <w:jc w:val="center"/>
        <w:rPr>
          <w:caps/>
          <w:sz w:val="24"/>
          <w:lang w:eastAsia="ko-KR"/>
        </w:rPr>
      </w:pPr>
    </w:p>
    <w:p w:rsidR="00EF63A1" w:rsidRDefault="00EF63A1" w:rsidP="00EF63A1">
      <w:pPr>
        <w:ind w:firstLine="709"/>
        <w:contextualSpacing/>
        <w:jc w:val="center"/>
        <w:rPr>
          <w:caps/>
          <w:sz w:val="28"/>
          <w:lang w:eastAsia="ko-KR"/>
        </w:rPr>
      </w:pPr>
      <w:r>
        <w:rPr>
          <w:caps/>
          <w:sz w:val="24"/>
          <w:lang w:eastAsia="ko-KR"/>
        </w:rPr>
        <w:t>южно-казахстанский государственный университет им. м.ауезова</w:t>
      </w:r>
    </w:p>
    <w:p w:rsidR="00EF63A1" w:rsidRDefault="00EF63A1" w:rsidP="00EF63A1">
      <w:pPr>
        <w:ind w:firstLine="709"/>
        <w:contextualSpacing/>
        <w:jc w:val="center"/>
        <w:rPr>
          <w:sz w:val="28"/>
          <w:lang w:eastAsia="ko-KR"/>
        </w:rPr>
      </w:pPr>
    </w:p>
    <w:p w:rsidR="00EF63A1" w:rsidRPr="00012353" w:rsidRDefault="00EF63A1" w:rsidP="00EF63A1">
      <w:pPr>
        <w:ind w:firstLine="709"/>
        <w:contextualSpacing/>
        <w:jc w:val="center"/>
        <w:rPr>
          <w:sz w:val="28"/>
          <w:lang w:eastAsia="ko-KR"/>
        </w:rPr>
      </w:pPr>
      <w:r w:rsidRPr="00012353">
        <w:rPr>
          <w:sz w:val="28"/>
          <w:lang w:eastAsia="ko-KR"/>
        </w:rPr>
        <w:t>Кафедра «</w:t>
      </w:r>
      <w:r>
        <w:rPr>
          <w:sz w:val="28"/>
          <w:lang w:eastAsia="ko-KR"/>
        </w:rPr>
        <w:t>Изобразительное искусство и дизайн</w:t>
      </w:r>
      <w:r w:rsidRPr="00012353">
        <w:rPr>
          <w:sz w:val="28"/>
          <w:lang w:eastAsia="ko-KR"/>
        </w:rPr>
        <w:t>»</w:t>
      </w:r>
    </w:p>
    <w:p w:rsidR="00EF63A1" w:rsidRDefault="00EF63A1" w:rsidP="00EF63A1">
      <w:pPr>
        <w:ind w:left="5760" w:firstLine="709"/>
        <w:contextualSpacing/>
        <w:jc w:val="center"/>
        <w:rPr>
          <w:sz w:val="24"/>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1339F2" w:rsidRDefault="001339F2" w:rsidP="001339F2">
      <w:pPr>
        <w:pStyle w:val="ab"/>
        <w:jc w:val="center"/>
        <w:rPr>
          <w:lang w:val="kk-KZ"/>
        </w:rPr>
      </w:pPr>
      <w:r>
        <w:rPr>
          <w:lang w:val="kk-KZ"/>
        </w:rPr>
        <w:t xml:space="preserve">М.Ж. Джакипбекова </w:t>
      </w: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Pr="003249B6" w:rsidRDefault="00EF63A1" w:rsidP="00EF63A1">
      <w:pPr>
        <w:ind w:firstLine="709"/>
        <w:contextualSpacing/>
        <w:jc w:val="center"/>
        <w:rPr>
          <w:sz w:val="28"/>
          <w:lang w:eastAsia="ko-KR"/>
        </w:rPr>
      </w:pPr>
    </w:p>
    <w:p w:rsidR="00EF63A1" w:rsidRPr="001339F2" w:rsidRDefault="00EF63A1" w:rsidP="00EF63A1">
      <w:pPr>
        <w:ind w:firstLine="709"/>
        <w:contextualSpacing/>
        <w:jc w:val="center"/>
        <w:rPr>
          <w:sz w:val="28"/>
          <w:szCs w:val="28"/>
          <w:lang w:val="kk-KZ" w:eastAsia="ko-KR"/>
        </w:rPr>
      </w:pPr>
      <w:r w:rsidRPr="001339F2">
        <w:rPr>
          <w:sz w:val="28"/>
          <w:szCs w:val="28"/>
          <w:lang w:eastAsia="ko-KR"/>
        </w:rPr>
        <w:t xml:space="preserve">МЕТОДИЧЕСКИЕ </w:t>
      </w:r>
      <w:r w:rsidR="001339F2" w:rsidRPr="001339F2">
        <w:rPr>
          <w:sz w:val="28"/>
          <w:szCs w:val="28"/>
          <w:lang w:val="kk-KZ" w:eastAsia="ko-KR"/>
        </w:rPr>
        <w:t xml:space="preserve">РЕКОМЕНДАЦИИ </w:t>
      </w:r>
    </w:p>
    <w:p w:rsidR="00EF63A1" w:rsidRPr="001339F2" w:rsidRDefault="00EF63A1" w:rsidP="00EF63A1">
      <w:pPr>
        <w:ind w:firstLine="709"/>
        <w:contextualSpacing/>
        <w:jc w:val="center"/>
        <w:rPr>
          <w:sz w:val="28"/>
          <w:szCs w:val="28"/>
        </w:rPr>
      </w:pPr>
      <w:r w:rsidRPr="001339F2">
        <w:rPr>
          <w:sz w:val="28"/>
          <w:szCs w:val="28"/>
        </w:rPr>
        <w:t>по проведению практических занятий по дисциплине</w:t>
      </w:r>
    </w:p>
    <w:p w:rsidR="00EF63A1" w:rsidRPr="001339F2" w:rsidRDefault="001339F2" w:rsidP="00EF63A1">
      <w:pPr>
        <w:ind w:firstLine="709"/>
        <w:contextualSpacing/>
        <w:jc w:val="center"/>
        <w:rPr>
          <w:sz w:val="28"/>
          <w:szCs w:val="28"/>
        </w:rPr>
      </w:pPr>
      <w:r w:rsidRPr="001339F2">
        <w:rPr>
          <w:sz w:val="28"/>
          <w:szCs w:val="28"/>
        </w:rPr>
        <w:t>«Организация, планирование и методика научных исследований »</w:t>
      </w:r>
    </w:p>
    <w:p w:rsidR="001339F2" w:rsidRPr="001339F2" w:rsidRDefault="00EF63A1" w:rsidP="001339F2">
      <w:pPr>
        <w:jc w:val="center"/>
        <w:rPr>
          <w:sz w:val="28"/>
          <w:szCs w:val="28"/>
          <w:lang w:eastAsia="ko-KR"/>
        </w:rPr>
      </w:pPr>
      <w:r w:rsidRPr="001339F2">
        <w:rPr>
          <w:sz w:val="28"/>
          <w:szCs w:val="28"/>
        </w:rPr>
        <w:t xml:space="preserve">для </w:t>
      </w:r>
      <w:r w:rsidR="001339F2" w:rsidRPr="001339F2">
        <w:rPr>
          <w:sz w:val="28"/>
          <w:szCs w:val="28"/>
          <w:lang w:eastAsia="ko-KR"/>
        </w:rPr>
        <w:t>для магистрантов специальности</w:t>
      </w:r>
      <w:r w:rsidR="001339F2" w:rsidRPr="001339F2">
        <w:rPr>
          <w:sz w:val="28"/>
          <w:szCs w:val="28"/>
          <w:lang w:val="kk-KZ" w:eastAsia="ko-KR"/>
        </w:rPr>
        <w:t xml:space="preserve">  </w:t>
      </w:r>
      <w:r w:rsidR="001339F2" w:rsidRPr="001339F2">
        <w:rPr>
          <w:sz w:val="28"/>
          <w:szCs w:val="28"/>
        </w:rPr>
        <w:t xml:space="preserve">6М041400 – Графика, </w:t>
      </w:r>
      <w:r w:rsidR="001339F2" w:rsidRPr="001339F2">
        <w:rPr>
          <w:sz w:val="28"/>
          <w:szCs w:val="28"/>
          <w:lang w:val="kk-KZ" w:eastAsia="ko-KR"/>
        </w:rPr>
        <w:t>6М042100 -</w:t>
      </w:r>
      <w:r w:rsidR="001339F2" w:rsidRPr="001339F2">
        <w:rPr>
          <w:sz w:val="28"/>
          <w:szCs w:val="28"/>
          <w:lang w:eastAsia="ko-KR"/>
        </w:rPr>
        <w:t xml:space="preserve">  «Дизайн», </w:t>
      </w:r>
      <w:r w:rsidR="001339F2" w:rsidRPr="001339F2">
        <w:rPr>
          <w:sz w:val="28"/>
          <w:szCs w:val="28"/>
          <w:lang w:val="kk-KZ"/>
        </w:rPr>
        <w:t>6М041300 – Живопись</w:t>
      </w:r>
      <w:r w:rsidR="00C6155A">
        <w:rPr>
          <w:sz w:val="28"/>
          <w:szCs w:val="28"/>
        </w:rPr>
        <w:t xml:space="preserve">, </w:t>
      </w:r>
      <w:r w:rsidR="008F7EBE" w:rsidRPr="008F7EBE">
        <w:rPr>
          <w:sz w:val="28"/>
          <w:szCs w:val="28"/>
        </w:rPr>
        <w:t>6М010700-</w:t>
      </w:r>
      <w:r w:rsidR="00C6155A" w:rsidRPr="00C6155A">
        <w:rPr>
          <w:sz w:val="28"/>
          <w:szCs w:val="28"/>
          <w:lang w:val="kk-KZ"/>
        </w:rPr>
        <w:t>Изобразительное искусство и черчение</w:t>
      </w:r>
      <w:r w:rsidR="00C6155A">
        <w:rPr>
          <w:sz w:val="28"/>
          <w:szCs w:val="28"/>
          <w:lang w:val="kk-KZ"/>
        </w:rPr>
        <w:t xml:space="preserve">. </w:t>
      </w:r>
    </w:p>
    <w:p w:rsidR="00EF63A1" w:rsidRPr="001339F2" w:rsidRDefault="00EF63A1" w:rsidP="00EF63A1">
      <w:pPr>
        <w:ind w:firstLine="709"/>
        <w:contextualSpacing/>
        <w:jc w:val="center"/>
        <w:rPr>
          <w:sz w:val="28"/>
          <w:szCs w:val="28"/>
        </w:rPr>
      </w:pPr>
    </w:p>
    <w:p w:rsidR="00EF63A1" w:rsidRPr="001339F2" w:rsidRDefault="00EF63A1" w:rsidP="00EF63A1">
      <w:pPr>
        <w:ind w:firstLine="709"/>
        <w:contextualSpacing/>
        <w:jc w:val="center"/>
        <w:rPr>
          <w:sz w:val="28"/>
          <w:szCs w:val="28"/>
        </w:rPr>
      </w:pPr>
    </w:p>
    <w:p w:rsidR="00EF63A1" w:rsidRDefault="00EF63A1" w:rsidP="00EF63A1">
      <w:pPr>
        <w:ind w:firstLine="709"/>
        <w:contextualSpacing/>
        <w:jc w:val="center"/>
        <w:rPr>
          <w:sz w:val="24"/>
        </w:rPr>
      </w:pPr>
    </w:p>
    <w:p w:rsidR="00EF63A1" w:rsidRDefault="00EF63A1" w:rsidP="00EF63A1">
      <w:pPr>
        <w:ind w:firstLine="709"/>
        <w:contextualSpacing/>
        <w:jc w:val="center"/>
        <w:rPr>
          <w:sz w:val="24"/>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EF63A1" w:rsidP="00EF63A1">
      <w:pPr>
        <w:ind w:firstLine="709"/>
        <w:contextualSpacing/>
        <w:jc w:val="center"/>
        <w:rPr>
          <w:sz w:val="28"/>
          <w:lang w:eastAsia="ko-KR"/>
        </w:rPr>
      </w:pPr>
    </w:p>
    <w:p w:rsidR="00EF63A1" w:rsidRDefault="001420B8" w:rsidP="00EF63A1">
      <w:pPr>
        <w:ind w:firstLine="709"/>
        <w:contextualSpacing/>
        <w:jc w:val="center"/>
        <w:rPr>
          <w:sz w:val="28"/>
          <w:lang w:eastAsia="ko-KR"/>
        </w:rPr>
      </w:pPr>
      <w:r>
        <w:rPr>
          <w:sz w:val="28"/>
          <w:lang w:eastAsia="ko-KR"/>
        </w:rPr>
        <w:t>Шымкент – 201</w:t>
      </w:r>
      <w:r w:rsidR="001339F2">
        <w:rPr>
          <w:sz w:val="28"/>
          <w:lang w:eastAsia="ko-KR"/>
        </w:rPr>
        <w:t>8</w:t>
      </w:r>
      <w:r>
        <w:rPr>
          <w:sz w:val="28"/>
          <w:lang w:eastAsia="ko-KR"/>
        </w:rPr>
        <w:t xml:space="preserve"> г.</w:t>
      </w:r>
    </w:p>
    <w:p w:rsidR="00EF63A1" w:rsidRDefault="00EF63A1" w:rsidP="00EF63A1">
      <w:pPr>
        <w:ind w:firstLine="709"/>
        <w:contextualSpacing/>
        <w:rPr>
          <w:sz w:val="28"/>
          <w:lang w:eastAsia="ko-KR"/>
        </w:rPr>
      </w:pPr>
      <w:r>
        <w:rPr>
          <w:sz w:val="28"/>
          <w:lang w:eastAsia="ko-KR"/>
        </w:rPr>
        <w:br w:type="page"/>
      </w:r>
    </w:p>
    <w:p w:rsidR="00EF63A1" w:rsidRDefault="00EF63A1" w:rsidP="00EF63A1">
      <w:pPr>
        <w:ind w:firstLine="709"/>
        <w:contextualSpacing/>
        <w:jc w:val="center"/>
        <w:rPr>
          <w:sz w:val="28"/>
          <w:lang w:eastAsia="ko-KR"/>
        </w:rPr>
        <w:sectPr w:rsidR="00EF63A1" w:rsidSect="00EF63A1">
          <w:headerReference w:type="even" r:id="rId8"/>
          <w:footerReference w:type="even" r:id="rId9"/>
          <w:footerReference w:type="default" r:id="rId10"/>
          <w:pgSz w:w="11909" w:h="16834"/>
          <w:pgMar w:top="851" w:right="567" w:bottom="851" w:left="1701" w:header="720" w:footer="726" w:gutter="0"/>
          <w:cols w:space="720"/>
          <w:noEndnote/>
          <w:titlePg/>
          <w:docGrid w:linePitch="272"/>
        </w:sectPr>
      </w:pPr>
    </w:p>
    <w:p w:rsidR="00EF63A1" w:rsidRDefault="00EF63A1" w:rsidP="00EF63A1">
      <w:pPr>
        <w:ind w:firstLine="709"/>
        <w:contextualSpacing/>
        <w:jc w:val="center"/>
        <w:rPr>
          <w:sz w:val="28"/>
          <w:lang w:eastAsia="ko-KR"/>
        </w:rPr>
      </w:pPr>
    </w:p>
    <w:p w:rsidR="00EF63A1" w:rsidRDefault="001339F2" w:rsidP="00EF63A1">
      <w:pPr>
        <w:ind w:firstLine="709"/>
        <w:contextualSpacing/>
        <w:rPr>
          <w:sz w:val="28"/>
          <w:lang w:eastAsia="ko-KR"/>
        </w:rPr>
      </w:pPr>
      <w:r w:rsidRPr="00831983">
        <w:rPr>
          <w:b/>
          <w:sz w:val="24"/>
          <w:szCs w:val="24"/>
        </w:rPr>
        <w:t xml:space="preserve">УДК   </w:t>
      </w:r>
      <w:r>
        <w:rPr>
          <w:b/>
          <w:sz w:val="24"/>
          <w:szCs w:val="24"/>
        </w:rPr>
        <w:t>00</w:t>
      </w:r>
      <w:r w:rsidRPr="00831983">
        <w:rPr>
          <w:b/>
          <w:sz w:val="24"/>
          <w:szCs w:val="24"/>
        </w:rPr>
        <w:t xml:space="preserve">1. </w:t>
      </w:r>
      <w:r>
        <w:rPr>
          <w:b/>
          <w:sz w:val="24"/>
          <w:szCs w:val="24"/>
        </w:rPr>
        <w:t>891</w:t>
      </w:r>
    </w:p>
    <w:p w:rsidR="001339F2" w:rsidRDefault="001339F2" w:rsidP="001339F2">
      <w:pPr>
        <w:tabs>
          <w:tab w:val="left" w:pos="0"/>
        </w:tabs>
        <w:rPr>
          <w:b/>
          <w:sz w:val="24"/>
          <w:szCs w:val="24"/>
        </w:rPr>
      </w:pPr>
    </w:p>
    <w:p w:rsidR="001339F2" w:rsidRPr="00146AAC" w:rsidRDefault="001339F2" w:rsidP="001339F2">
      <w:pPr>
        <w:ind w:firstLine="709"/>
        <w:jc w:val="both"/>
        <w:rPr>
          <w:b/>
          <w:sz w:val="24"/>
          <w:szCs w:val="24"/>
        </w:rPr>
      </w:pPr>
      <w:r w:rsidRPr="00146AAC">
        <w:rPr>
          <w:spacing w:val="-3"/>
          <w:sz w:val="24"/>
          <w:szCs w:val="24"/>
        </w:rPr>
        <w:t xml:space="preserve">Составитель: Джакипбекова М.Ж. </w:t>
      </w:r>
      <w:r>
        <w:rPr>
          <w:spacing w:val="-3"/>
          <w:sz w:val="24"/>
          <w:szCs w:val="24"/>
        </w:rPr>
        <w:t xml:space="preserve">Методические рекомендации по проведению практических занятий по </w:t>
      </w:r>
      <w:r w:rsidRPr="00146AAC">
        <w:rPr>
          <w:sz w:val="24"/>
          <w:szCs w:val="24"/>
        </w:rPr>
        <w:t>дисциплине «Организация, планирование и методика научных исследований»</w:t>
      </w:r>
      <w:r>
        <w:rPr>
          <w:sz w:val="24"/>
          <w:szCs w:val="24"/>
        </w:rPr>
        <w:t xml:space="preserve">  </w:t>
      </w:r>
      <w:r w:rsidRPr="00146AAC">
        <w:rPr>
          <w:sz w:val="24"/>
          <w:szCs w:val="24"/>
        </w:rPr>
        <w:t xml:space="preserve">Шымкент: ЮКГУ им. М.Ауезова, </w:t>
      </w:r>
      <w:r w:rsidRPr="00310BD8">
        <w:rPr>
          <w:sz w:val="24"/>
          <w:szCs w:val="24"/>
        </w:rPr>
        <w:t xml:space="preserve">2018.- </w:t>
      </w:r>
      <w:r w:rsidR="00310BD8" w:rsidRPr="00310BD8">
        <w:rPr>
          <w:sz w:val="24"/>
          <w:szCs w:val="24"/>
        </w:rPr>
        <w:t>44</w:t>
      </w:r>
      <w:r w:rsidRPr="00310BD8">
        <w:rPr>
          <w:sz w:val="24"/>
          <w:szCs w:val="24"/>
        </w:rPr>
        <w:t xml:space="preserve"> с.</w:t>
      </w:r>
    </w:p>
    <w:p w:rsidR="001339F2" w:rsidRPr="00146AAC" w:rsidRDefault="001339F2" w:rsidP="001339F2">
      <w:pPr>
        <w:shd w:val="clear" w:color="auto" w:fill="FFFFFF"/>
        <w:tabs>
          <w:tab w:val="left" w:pos="0"/>
          <w:tab w:val="left" w:pos="180"/>
        </w:tabs>
        <w:ind w:firstLine="709"/>
        <w:jc w:val="both"/>
        <w:rPr>
          <w:sz w:val="24"/>
          <w:szCs w:val="24"/>
        </w:rPr>
      </w:pPr>
    </w:p>
    <w:p w:rsidR="001339F2" w:rsidRDefault="001339F2" w:rsidP="001339F2">
      <w:pPr>
        <w:ind w:firstLine="709"/>
        <w:jc w:val="both"/>
        <w:rPr>
          <w:sz w:val="24"/>
          <w:szCs w:val="24"/>
        </w:rPr>
      </w:pPr>
    </w:p>
    <w:p w:rsidR="001339F2" w:rsidRPr="00146AAC" w:rsidRDefault="001339F2" w:rsidP="001339F2">
      <w:pPr>
        <w:ind w:firstLine="709"/>
        <w:jc w:val="both"/>
        <w:rPr>
          <w:sz w:val="24"/>
          <w:szCs w:val="24"/>
          <w:lang w:eastAsia="ko-KR"/>
        </w:rPr>
      </w:pPr>
      <w:r>
        <w:rPr>
          <w:spacing w:val="-3"/>
          <w:sz w:val="24"/>
          <w:szCs w:val="24"/>
        </w:rPr>
        <w:t xml:space="preserve">Методические рекомендации </w:t>
      </w:r>
      <w:r w:rsidRPr="00146AAC">
        <w:rPr>
          <w:sz w:val="24"/>
          <w:szCs w:val="24"/>
        </w:rPr>
        <w:t>составлены в соответствии с требованиями учебного плана и программой дисциплины «Организация, планирование и методика научных исследований»</w:t>
      </w:r>
      <w:r>
        <w:rPr>
          <w:sz w:val="24"/>
          <w:szCs w:val="24"/>
        </w:rPr>
        <w:t xml:space="preserve"> </w:t>
      </w:r>
      <w:r w:rsidRPr="00146AAC">
        <w:rPr>
          <w:sz w:val="24"/>
          <w:szCs w:val="24"/>
        </w:rPr>
        <w:t>и включают все необходимые сведения для проведения  курса.</w:t>
      </w:r>
      <w:r>
        <w:rPr>
          <w:sz w:val="24"/>
          <w:szCs w:val="24"/>
        </w:rPr>
        <w:t xml:space="preserve"> </w:t>
      </w:r>
      <w:r w:rsidR="001C3705">
        <w:rPr>
          <w:sz w:val="24"/>
          <w:szCs w:val="24"/>
        </w:rPr>
        <w:t xml:space="preserve">Методические рекомендации </w:t>
      </w:r>
      <w:r w:rsidRPr="00146AAC">
        <w:rPr>
          <w:sz w:val="24"/>
          <w:szCs w:val="24"/>
        </w:rPr>
        <w:t>предназначен</w:t>
      </w:r>
      <w:r w:rsidR="001C3705">
        <w:rPr>
          <w:sz w:val="24"/>
          <w:szCs w:val="24"/>
        </w:rPr>
        <w:t>ы</w:t>
      </w:r>
      <w:r w:rsidRPr="00146AAC">
        <w:rPr>
          <w:sz w:val="24"/>
          <w:szCs w:val="24"/>
        </w:rPr>
        <w:t xml:space="preserve"> для магистрантов </w:t>
      </w:r>
      <w:r w:rsidRPr="008529D8">
        <w:rPr>
          <w:sz w:val="24"/>
          <w:szCs w:val="24"/>
        </w:rPr>
        <w:t xml:space="preserve">6М041400 – Графика, </w:t>
      </w:r>
      <w:r w:rsidRPr="008529D8">
        <w:rPr>
          <w:sz w:val="24"/>
          <w:szCs w:val="24"/>
          <w:lang w:val="kk-KZ" w:eastAsia="ko-KR"/>
        </w:rPr>
        <w:t>6М042100 -</w:t>
      </w:r>
      <w:r w:rsidRPr="008529D8">
        <w:rPr>
          <w:sz w:val="24"/>
          <w:szCs w:val="24"/>
          <w:lang w:eastAsia="ko-KR"/>
        </w:rPr>
        <w:t xml:space="preserve">  «Дизайн», </w:t>
      </w:r>
      <w:r w:rsidRPr="008529D8">
        <w:rPr>
          <w:sz w:val="24"/>
          <w:szCs w:val="24"/>
          <w:lang w:val="kk-KZ"/>
        </w:rPr>
        <w:t>6М041300 – Живопись</w:t>
      </w:r>
      <w:r w:rsidR="0036022C">
        <w:rPr>
          <w:sz w:val="24"/>
          <w:szCs w:val="24"/>
          <w:lang w:val="kk-KZ"/>
        </w:rPr>
        <w:t xml:space="preserve">, </w:t>
      </w:r>
      <w:r w:rsidR="008F7EBE" w:rsidRPr="008F7EBE">
        <w:rPr>
          <w:sz w:val="24"/>
          <w:szCs w:val="24"/>
          <w:lang w:val="kk-KZ"/>
        </w:rPr>
        <w:t>6М010700-</w:t>
      </w:r>
      <w:r w:rsidR="00AE3355">
        <w:rPr>
          <w:sz w:val="24"/>
          <w:szCs w:val="24"/>
          <w:lang w:val="kk-KZ"/>
        </w:rPr>
        <w:t xml:space="preserve">Изобразительное искусство и </w:t>
      </w:r>
      <w:r w:rsidR="001C3705">
        <w:rPr>
          <w:sz w:val="24"/>
          <w:szCs w:val="24"/>
          <w:lang w:val="kk-KZ"/>
        </w:rPr>
        <w:t>черчение</w:t>
      </w:r>
    </w:p>
    <w:p w:rsidR="001339F2" w:rsidRPr="00146AAC" w:rsidRDefault="001339F2" w:rsidP="001339F2">
      <w:pPr>
        <w:ind w:firstLine="709"/>
        <w:rPr>
          <w:sz w:val="24"/>
          <w:szCs w:val="24"/>
        </w:rPr>
      </w:pPr>
    </w:p>
    <w:p w:rsidR="001339F2" w:rsidRDefault="001339F2" w:rsidP="001339F2">
      <w:pPr>
        <w:ind w:firstLine="709"/>
        <w:rPr>
          <w:sz w:val="24"/>
          <w:szCs w:val="24"/>
        </w:rPr>
      </w:pPr>
    </w:p>
    <w:p w:rsidR="001339F2" w:rsidRDefault="001339F2" w:rsidP="001339F2">
      <w:pPr>
        <w:ind w:firstLine="709"/>
        <w:rPr>
          <w:sz w:val="24"/>
          <w:szCs w:val="24"/>
        </w:rPr>
      </w:pPr>
    </w:p>
    <w:p w:rsidR="001339F2" w:rsidRDefault="001339F2" w:rsidP="001339F2">
      <w:pPr>
        <w:ind w:firstLine="709"/>
        <w:rPr>
          <w:sz w:val="24"/>
          <w:szCs w:val="24"/>
        </w:rPr>
      </w:pPr>
    </w:p>
    <w:p w:rsidR="001339F2" w:rsidRPr="00AE3355" w:rsidRDefault="001339F2" w:rsidP="001339F2">
      <w:pPr>
        <w:ind w:firstLine="709"/>
        <w:rPr>
          <w:sz w:val="24"/>
          <w:szCs w:val="24"/>
        </w:rPr>
      </w:pPr>
    </w:p>
    <w:p w:rsidR="001339F2" w:rsidRPr="00AE3355" w:rsidRDefault="0036022C" w:rsidP="00F554B7">
      <w:pPr>
        <w:ind w:firstLine="709"/>
        <w:jc w:val="both"/>
        <w:rPr>
          <w:b/>
          <w:sz w:val="24"/>
          <w:szCs w:val="24"/>
          <w:lang w:val="kk-KZ"/>
        </w:rPr>
      </w:pPr>
      <w:r w:rsidRPr="00AE3355">
        <w:rPr>
          <w:spacing w:val="-3"/>
          <w:sz w:val="24"/>
          <w:szCs w:val="24"/>
        </w:rPr>
        <w:t xml:space="preserve">Методические рекомендации по проведению практических занятий по </w:t>
      </w:r>
      <w:r w:rsidRPr="00AE3355">
        <w:rPr>
          <w:sz w:val="24"/>
          <w:szCs w:val="24"/>
        </w:rPr>
        <w:t>дисциплине «Организация, планирование и методика научных исследований»</w:t>
      </w:r>
      <w:r w:rsidR="001339F2" w:rsidRPr="00AE3355">
        <w:rPr>
          <w:sz w:val="24"/>
          <w:szCs w:val="24"/>
        </w:rPr>
        <w:t xml:space="preserve"> для магистрантов специальности 6М041400 – Графика, </w:t>
      </w:r>
      <w:r w:rsidR="001339F2" w:rsidRPr="00AE3355">
        <w:rPr>
          <w:sz w:val="24"/>
          <w:szCs w:val="24"/>
          <w:lang w:val="kk-KZ" w:eastAsia="ko-KR"/>
        </w:rPr>
        <w:t>6М042100 -</w:t>
      </w:r>
      <w:r w:rsidR="001339F2" w:rsidRPr="00AE3355">
        <w:rPr>
          <w:sz w:val="24"/>
          <w:szCs w:val="24"/>
          <w:lang w:eastAsia="ko-KR"/>
        </w:rPr>
        <w:t xml:space="preserve"> «Дизайн», </w:t>
      </w:r>
      <w:r w:rsidR="001339F2" w:rsidRPr="00AE3355">
        <w:rPr>
          <w:sz w:val="24"/>
          <w:szCs w:val="24"/>
          <w:lang w:val="kk-KZ"/>
        </w:rPr>
        <w:t>6М041300 – Живопись</w:t>
      </w:r>
      <w:r w:rsidR="00F554B7">
        <w:rPr>
          <w:b/>
          <w:sz w:val="24"/>
          <w:szCs w:val="24"/>
          <w:lang w:val="kk-KZ"/>
        </w:rPr>
        <w:t xml:space="preserve">, </w:t>
      </w:r>
      <w:r w:rsidR="00F554B7" w:rsidRPr="008F7EBE">
        <w:rPr>
          <w:sz w:val="24"/>
          <w:szCs w:val="24"/>
          <w:lang w:val="kk-KZ"/>
        </w:rPr>
        <w:t>6М010700-</w:t>
      </w:r>
      <w:r w:rsidR="00F554B7">
        <w:rPr>
          <w:sz w:val="24"/>
          <w:szCs w:val="24"/>
          <w:lang w:val="kk-KZ"/>
        </w:rPr>
        <w:t xml:space="preserve">Изобразительное искусство и черчение </w:t>
      </w:r>
      <w:r w:rsidR="001339F2" w:rsidRPr="00AE3355">
        <w:rPr>
          <w:sz w:val="24"/>
          <w:szCs w:val="24"/>
          <w:lang w:val="kk-KZ"/>
        </w:rPr>
        <w:t>с</w:t>
      </w:r>
      <w:r w:rsidR="001339F2" w:rsidRPr="00AE3355">
        <w:rPr>
          <w:sz w:val="24"/>
          <w:szCs w:val="24"/>
        </w:rPr>
        <w:t xml:space="preserve">одержит весь пакет необходимых учебно-методических материалов, позволяющих эффективно организовать работу преподавателя по данному курсу. </w:t>
      </w:r>
      <w:r w:rsidR="00AE3355" w:rsidRPr="00AE3355">
        <w:rPr>
          <w:sz w:val="24"/>
          <w:szCs w:val="24"/>
        </w:rPr>
        <w:t>Методические рекомендации</w:t>
      </w:r>
      <w:r w:rsidR="001339F2" w:rsidRPr="00AE3355">
        <w:rPr>
          <w:sz w:val="24"/>
          <w:szCs w:val="24"/>
          <w:lang w:val="kk-KZ"/>
        </w:rPr>
        <w:t xml:space="preserve"> разработан</w:t>
      </w:r>
      <w:r w:rsidR="00AE3355" w:rsidRPr="00AE3355">
        <w:rPr>
          <w:sz w:val="24"/>
          <w:szCs w:val="24"/>
          <w:lang w:val="kk-KZ"/>
        </w:rPr>
        <w:t>ы</w:t>
      </w:r>
      <w:r w:rsidR="001339F2" w:rsidRPr="00AE3355">
        <w:rPr>
          <w:sz w:val="24"/>
          <w:szCs w:val="24"/>
          <w:lang w:val="kk-KZ"/>
        </w:rPr>
        <w:t xml:space="preserve"> на основе государственного стандарта</w:t>
      </w:r>
      <w:r w:rsidR="00AE3355" w:rsidRPr="00AE3355">
        <w:rPr>
          <w:sz w:val="24"/>
          <w:szCs w:val="24"/>
          <w:lang w:val="kk-KZ"/>
        </w:rPr>
        <w:t xml:space="preserve"> ПВО</w:t>
      </w:r>
      <w:r w:rsidR="001339F2" w:rsidRPr="00AE3355">
        <w:rPr>
          <w:sz w:val="24"/>
          <w:szCs w:val="24"/>
          <w:lang w:val="kk-KZ"/>
        </w:rPr>
        <w:t xml:space="preserve"> по специальности </w:t>
      </w:r>
      <w:r w:rsidR="001339F2" w:rsidRPr="00AE3355">
        <w:rPr>
          <w:sz w:val="24"/>
          <w:szCs w:val="24"/>
        </w:rPr>
        <w:t xml:space="preserve">6М041400 – Графика, </w:t>
      </w:r>
      <w:r w:rsidR="001339F2" w:rsidRPr="00AE3355">
        <w:rPr>
          <w:sz w:val="24"/>
          <w:szCs w:val="24"/>
          <w:lang w:val="kk-KZ" w:eastAsia="ko-KR"/>
        </w:rPr>
        <w:t>6М042100 -</w:t>
      </w:r>
      <w:r w:rsidR="001339F2" w:rsidRPr="00AE3355">
        <w:rPr>
          <w:sz w:val="24"/>
          <w:szCs w:val="24"/>
          <w:lang w:eastAsia="ko-KR"/>
        </w:rPr>
        <w:t xml:space="preserve">  «Дизайн», </w:t>
      </w:r>
      <w:r w:rsidR="001339F2" w:rsidRPr="00AE3355">
        <w:rPr>
          <w:sz w:val="24"/>
          <w:szCs w:val="24"/>
          <w:lang w:val="kk-KZ"/>
        </w:rPr>
        <w:t xml:space="preserve">6М041300 – </w:t>
      </w:r>
      <w:r w:rsidR="001339F2" w:rsidRPr="00C6155A">
        <w:rPr>
          <w:sz w:val="24"/>
          <w:szCs w:val="24"/>
          <w:lang w:val="kk-KZ"/>
        </w:rPr>
        <w:t>Живопись</w:t>
      </w:r>
      <w:r w:rsidR="00C6155A" w:rsidRPr="00C6155A">
        <w:rPr>
          <w:sz w:val="24"/>
          <w:szCs w:val="24"/>
          <w:lang w:val="kk-KZ"/>
        </w:rPr>
        <w:t xml:space="preserve">, </w:t>
      </w:r>
      <w:r w:rsidR="008F7EBE" w:rsidRPr="008F7EBE">
        <w:rPr>
          <w:sz w:val="24"/>
          <w:szCs w:val="24"/>
          <w:lang w:val="kk-KZ"/>
        </w:rPr>
        <w:t>6М010700-</w:t>
      </w:r>
      <w:r w:rsidR="00C6155A" w:rsidRPr="00C6155A">
        <w:rPr>
          <w:sz w:val="24"/>
          <w:szCs w:val="24"/>
          <w:lang w:val="kk-KZ"/>
        </w:rPr>
        <w:t>Изобразительное искусство и черчение.</w:t>
      </w:r>
      <w:r w:rsidR="001339F2" w:rsidRPr="00C6155A">
        <w:rPr>
          <w:sz w:val="24"/>
          <w:szCs w:val="24"/>
          <w:lang w:eastAsia="ko-KR"/>
        </w:rPr>
        <w:t xml:space="preserve">  </w:t>
      </w:r>
      <w:r w:rsidR="001339F2" w:rsidRPr="00C6155A">
        <w:rPr>
          <w:sz w:val="24"/>
          <w:szCs w:val="24"/>
          <w:lang w:val="kk-KZ"/>
        </w:rPr>
        <w:t>Будущие специалисты, должны иметь основательные</w:t>
      </w:r>
      <w:r w:rsidR="001339F2" w:rsidRPr="00AE3355">
        <w:rPr>
          <w:sz w:val="24"/>
          <w:szCs w:val="24"/>
          <w:lang w:val="kk-KZ"/>
        </w:rPr>
        <w:t xml:space="preserve"> знания по</w:t>
      </w:r>
      <w:r w:rsidRPr="00AE3355">
        <w:rPr>
          <w:sz w:val="24"/>
          <w:szCs w:val="24"/>
        </w:rPr>
        <w:t xml:space="preserve"> организации, планированию и методике научных исследований</w:t>
      </w:r>
      <w:r w:rsidR="001339F2" w:rsidRPr="00AE3355">
        <w:rPr>
          <w:sz w:val="24"/>
          <w:szCs w:val="24"/>
          <w:lang w:val="kk-KZ"/>
        </w:rPr>
        <w:t xml:space="preserve"> .</w:t>
      </w:r>
    </w:p>
    <w:p w:rsidR="001339F2" w:rsidRPr="001B4C79" w:rsidRDefault="001339F2" w:rsidP="001339F2">
      <w:pPr>
        <w:ind w:firstLine="709"/>
        <w:jc w:val="both"/>
        <w:rPr>
          <w:sz w:val="28"/>
          <w:szCs w:val="28"/>
          <w:lang w:val="kk-KZ"/>
        </w:rPr>
      </w:pPr>
    </w:p>
    <w:p w:rsidR="001339F2" w:rsidRPr="001B4C79" w:rsidRDefault="001339F2" w:rsidP="001339F2">
      <w:pPr>
        <w:ind w:firstLine="709"/>
        <w:rPr>
          <w:sz w:val="28"/>
          <w:szCs w:val="28"/>
        </w:rPr>
      </w:pPr>
    </w:p>
    <w:p w:rsidR="001339F2" w:rsidRPr="00146AAC" w:rsidRDefault="001339F2" w:rsidP="001339F2">
      <w:pPr>
        <w:ind w:firstLine="709"/>
        <w:rPr>
          <w:spacing w:val="-1"/>
          <w:sz w:val="24"/>
          <w:szCs w:val="24"/>
        </w:rPr>
      </w:pPr>
    </w:p>
    <w:p w:rsidR="001339F2" w:rsidRDefault="001339F2" w:rsidP="001339F2">
      <w:pPr>
        <w:ind w:firstLine="709"/>
        <w:jc w:val="both"/>
        <w:rPr>
          <w:spacing w:val="-1"/>
          <w:sz w:val="24"/>
          <w:szCs w:val="24"/>
        </w:rPr>
      </w:pPr>
      <w:r w:rsidRPr="00146AAC">
        <w:rPr>
          <w:spacing w:val="-1"/>
          <w:sz w:val="24"/>
          <w:szCs w:val="24"/>
        </w:rPr>
        <w:t xml:space="preserve">Рецензенты: </w:t>
      </w:r>
    </w:p>
    <w:p w:rsidR="001339F2" w:rsidRDefault="001339F2" w:rsidP="001339F2">
      <w:pPr>
        <w:ind w:firstLine="709"/>
        <w:jc w:val="both"/>
        <w:rPr>
          <w:spacing w:val="-1"/>
          <w:sz w:val="24"/>
          <w:szCs w:val="24"/>
        </w:rPr>
      </w:pPr>
      <w:r>
        <w:rPr>
          <w:spacing w:val="-1"/>
          <w:sz w:val="24"/>
          <w:szCs w:val="24"/>
        </w:rPr>
        <w:t>Кемешев Д.А.,  д.п.н., профессор ЮКГПУ</w:t>
      </w:r>
    </w:p>
    <w:p w:rsidR="001339F2" w:rsidRPr="00146AAC" w:rsidRDefault="001339F2" w:rsidP="001339F2">
      <w:pPr>
        <w:ind w:firstLine="709"/>
        <w:jc w:val="both"/>
        <w:rPr>
          <w:spacing w:val="-1"/>
          <w:sz w:val="24"/>
          <w:szCs w:val="24"/>
        </w:rPr>
      </w:pPr>
      <w:r>
        <w:rPr>
          <w:spacing w:val="-1"/>
          <w:sz w:val="24"/>
          <w:szCs w:val="24"/>
        </w:rPr>
        <w:t>Буркитбаев Т.С.</w:t>
      </w:r>
      <w:r w:rsidRPr="00146AAC">
        <w:rPr>
          <w:spacing w:val="-1"/>
          <w:sz w:val="24"/>
          <w:szCs w:val="24"/>
        </w:rPr>
        <w:t>, к.</w:t>
      </w:r>
      <w:r>
        <w:rPr>
          <w:spacing w:val="-1"/>
          <w:sz w:val="24"/>
          <w:szCs w:val="24"/>
        </w:rPr>
        <w:t>п</w:t>
      </w:r>
      <w:r w:rsidRPr="00146AAC">
        <w:rPr>
          <w:spacing w:val="-1"/>
          <w:sz w:val="24"/>
          <w:szCs w:val="24"/>
        </w:rPr>
        <w:t xml:space="preserve">.н., </w:t>
      </w:r>
      <w:r>
        <w:rPr>
          <w:spacing w:val="-1"/>
          <w:sz w:val="24"/>
          <w:szCs w:val="24"/>
        </w:rPr>
        <w:t xml:space="preserve">старший преподаватель </w:t>
      </w:r>
      <w:r w:rsidRPr="00146AAC">
        <w:rPr>
          <w:spacing w:val="-1"/>
          <w:sz w:val="24"/>
          <w:szCs w:val="24"/>
        </w:rPr>
        <w:t xml:space="preserve">кафедры «Изобразительное  искусство и </w:t>
      </w:r>
      <w:r>
        <w:rPr>
          <w:spacing w:val="-1"/>
          <w:sz w:val="24"/>
          <w:szCs w:val="24"/>
        </w:rPr>
        <w:t>дизайн</w:t>
      </w:r>
      <w:r w:rsidRPr="00146AAC">
        <w:rPr>
          <w:spacing w:val="-1"/>
          <w:sz w:val="24"/>
          <w:szCs w:val="24"/>
        </w:rPr>
        <w:t xml:space="preserve">» </w:t>
      </w:r>
    </w:p>
    <w:p w:rsidR="001339F2" w:rsidRPr="00146AAC" w:rsidRDefault="001339F2" w:rsidP="001339F2">
      <w:pPr>
        <w:ind w:firstLine="709"/>
        <w:jc w:val="both"/>
        <w:rPr>
          <w:sz w:val="24"/>
          <w:szCs w:val="24"/>
        </w:rPr>
      </w:pPr>
    </w:p>
    <w:p w:rsidR="001339F2" w:rsidRPr="00146AAC" w:rsidRDefault="001339F2" w:rsidP="001339F2">
      <w:pPr>
        <w:ind w:firstLine="709"/>
        <w:jc w:val="both"/>
        <w:rPr>
          <w:b/>
          <w:sz w:val="24"/>
          <w:szCs w:val="24"/>
        </w:rPr>
      </w:pPr>
      <w:r w:rsidRPr="00146AAC">
        <w:rPr>
          <w:sz w:val="24"/>
          <w:szCs w:val="24"/>
        </w:rPr>
        <w:t>Рассмотрено и рекомендовано к печати на заседании кафедры</w:t>
      </w:r>
      <w:r w:rsidRPr="008529D8">
        <w:rPr>
          <w:spacing w:val="-1"/>
          <w:sz w:val="24"/>
          <w:szCs w:val="24"/>
        </w:rPr>
        <w:t xml:space="preserve"> </w:t>
      </w:r>
      <w:r>
        <w:rPr>
          <w:spacing w:val="-1"/>
          <w:sz w:val="24"/>
          <w:szCs w:val="24"/>
        </w:rPr>
        <w:t>«</w:t>
      </w:r>
      <w:r w:rsidRPr="00146AAC">
        <w:rPr>
          <w:spacing w:val="-1"/>
          <w:sz w:val="24"/>
          <w:szCs w:val="24"/>
        </w:rPr>
        <w:t xml:space="preserve">Изобразительное  </w:t>
      </w:r>
      <w:r w:rsidRPr="00C242E6">
        <w:rPr>
          <w:spacing w:val="-1"/>
          <w:sz w:val="24"/>
          <w:szCs w:val="24"/>
        </w:rPr>
        <w:t xml:space="preserve">искусство и дизайн» </w:t>
      </w:r>
      <w:r w:rsidRPr="00C242E6">
        <w:rPr>
          <w:sz w:val="24"/>
          <w:szCs w:val="24"/>
        </w:rPr>
        <w:t xml:space="preserve"> Протокол </w:t>
      </w:r>
      <w:r w:rsidRPr="0036022C">
        <w:rPr>
          <w:sz w:val="24"/>
          <w:szCs w:val="24"/>
          <w:highlight w:val="yellow"/>
        </w:rPr>
        <w:t xml:space="preserve">№ </w:t>
      </w:r>
      <w:r w:rsidR="00310BD8">
        <w:rPr>
          <w:sz w:val="24"/>
          <w:szCs w:val="24"/>
          <w:highlight w:val="yellow"/>
        </w:rPr>
        <w:t xml:space="preserve">  </w:t>
      </w:r>
      <w:r w:rsidRPr="0036022C">
        <w:rPr>
          <w:sz w:val="24"/>
          <w:szCs w:val="24"/>
          <w:highlight w:val="yellow"/>
        </w:rPr>
        <w:t xml:space="preserve">  от « </w:t>
      </w:r>
      <w:r w:rsidR="00310BD8">
        <w:rPr>
          <w:sz w:val="24"/>
          <w:szCs w:val="24"/>
          <w:highlight w:val="yellow"/>
        </w:rPr>
        <w:t xml:space="preserve">    </w:t>
      </w:r>
      <w:r w:rsidRPr="0036022C">
        <w:rPr>
          <w:sz w:val="24"/>
          <w:szCs w:val="24"/>
          <w:highlight w:val="yellow"/>
        </w:rPr>
        <w:t>»  12   201</w:t>
      </w:r>
      <w:r w:rsidR="00310BD8">
        <w:rPr>
          <w:sz w:val="24"/>
          <w:szCs w:val="24"/>
          <w:highlight w:val="yellow"/>
        </w:rPr>
        <w:t>8</w:t>
      </w:r>
      <w:r w:rsidRPr="0036022C">
        <w:rPr>
          <w:sz w:val="24"/>
          <w:szCs w:val="24"/>
          <w:highlight w:val="yellow"/>
        </w:rPr>
        <w:t xml:space="preserve"> г</w:t>
      </w:r>
      <w:r w:rsidRPr="00C242E6">
        <w:rPr>
          <w:sz w:val="24"/>
          <w:szCs w:val="24"/>
        </w:rPr>
        <w:t>.</w:t>
      </w:r>
      <w:r w:rsidRPr="00146AAC">
        <w:rPr>
          <w:sz w:val="24"/>
          <w:szCs w:val="24"/>
        </w:rPr>
        <w:t xml:space="preserve">            </w:t>
      </w:r>
    </w:p>
    <w:p w:rsidR="001339F2" w:rsidRPr="00146AAC" w:rsidRDefault="001339F2" w:rsidP="001339F2">
      <w:pPr>
        <w:tabs>
          <w:tab w:val="left" w:pos="1620"/>
        </w:tabs>
        <w:ind w:firstLine="709"/>
        <w:jc w:val="both"/>
        <w:rPr>
          <w:b/>
          <w:sz w:val="24"/>
          <w:szCs w:val="24"/>
        </w:rPr>
      </w:pPr>
      <w:r w:rsidRPr="00146AAC">
        <w:rPr>
          <w:sz w:val="24"/>
          <w:szCs w:val="24"/>
        </w:rPr>
        <w:t xml:space="preserve">                          </w:t>
      </w:r>
      <w:r w:rsidRPr="00146AAC">
        <w:rPr>
          <w:b/>
          <w:sz w:val="24"/>
          <w:szCs w:val="24"/>
        </w:rPr>
        <w:t xml:space="preserve">       </w:t>
      </w:r>
    </w:p>
    <w:p w:rsidR="001339F2" w:rsidRPr="00146AAC" w:rsidRDefault="001339F2" w:rsidP="001339F2">
      <w:pPr>
        <w:tabs>
          <w:tab w:val="left" w:pos="1620"/>
        </w:tabs>
        <w:ind w:firstLine="709"/>
        <w:jc w:val="both"/>
        <w:rPr>
          <w:b/>
          <w:sz w:val="24"/>
          <w:szCs w:val="24"/>
        </w:rPr>
      </w:pPr>
    </w:p>
    <w:p w:rsidR="001339F2" w:rsidRPr="00146AAC" w:rsidRDefault="001339F2" w:rsidP="001339F2">
      <w:pPr>
        <w:tabs>
          <w:tab w:val="left" w:pos="1620"/>
        </w:tabs>
        <w:ind w:firstLine="709"/>
        <w:jc w:val="both"/>
        <w:rPr>
          <w:sz w:val="24"/>
          <w:szCs w:val="24"/>
        </w:rPr>
      </w:pPr>
      <w:r w:rsidRPr="00146AAC">
        <w:rPr>
          <w:sz w:val="24"/>
          <w:szCs w:val="24"/>
        </w:rPr>
        <w:t xml:space="preserve">Рекомендовано   к  изданию    Методической комиссией ПИК,  протокол </w:t>
      </w:r>
      <w:r w:rsidRPr="0036022C">
        <w:rPr>
          <w:sz w:val="24"/>
          <w:szCs w:val="24"/>
          <w:highlight w:val="yellow"/>
        </w:rPr>
        <w:t xml:space="preserve">№ </w:t>
      </w:r>
      <w:r w:rsidR="00310BD8">
        <w:rPr>
          <w:sz w:val="24"/>
          <w:szCs w:val="24"/>
          <w:highlight w:val="yellow"/>
        </w:rPr>
        <w:t xml:space="preserve">  </w:t>
      </w:r>
      <w:r w:rsidRPr="0036022C">
        <w:rPr>
          <w:sz w:val="24"/>
          <w:szCs w:val="24"/>
          <w:highlight w:val="yellow"/>
        </w:rPr>
        <w:t xml:space="preserve">  от « </w:t>
      </w:r>
      <w:r w:rsidR="00310BD8">
        <w:rPr>
          <w:sz w:val="24"/>
          <w:szCs w:val="24"/>
          <w:highlight w:val="yellow"/>
        </w:rPr>
        <w:t xml:space="preserve">   </w:t>
      </w:r>
      <w:r w:rsidRPr="0036022C">
        <w:rPr>
          <w:sz w:val="24"/>
          <w:szCs w:val="24"/>
          <w:highlight w:val="yellow"/>
        </w:rPr>
        <w:t xml:space="preserve"> »  12. 201</w:t>
      </w:r>
      <w:r w:rsidR="00310BD8">
        <w:rPr>
          <w:sz w:val="24"/>
          <w:szCs w:val="24"/>
          <w:highlight w:val="yellow"/>
        </w:rPr>
        <w:t>8</w:t>
      </w:r>
      <w:r w:rsidRPr="0036022C">
        <w:rPr>
          <w:sz w:val="24"/>
          <w:szCs w:val="24"/>
          <w:highlight w:val="yellow"/>
        </w:rPr>
        <w:t xml:space="preserve"> г.</w:t>
      </w:r>
    </w:p>
    <w:p w:rsidR="001339F2" w:rsidRPr="00146AAC" w:rsidRDefault="001339F2" w:rsidP="001339F2">
      <w:pPr>
        <w:tabs>
          <w:tab w:val="left" w:pos="1620"/>
        </w:tabs>
        <w:ind w:firstLine="709"/>
        <w:jc w:val="both"/>
        <w:rPr>
          <w:sz w:val="24"/>
          <w:szCs w:val="24"/>
        </w:rPr>
      </w:pPr>
    </w:p>
    <w:p w:rsidR="001339F2" w:rsidRPr="00146AAC" w:rsidRDefault="001339F2" w:rsidP="001339F2">
      <w:pPr>
        <w:ind w:firstLine="709"/>
        <w:jc w:val="both"/>
        <w:rPr>
          <w:b/>
          <w:sz w:val="24"/>
          <w:szCs w:val="24"/>
          <w:lang w:val="kk-KZ"/>
        </w:rPr>
      </w:pPr>
      <w:r w:rsidRPr="00146AAC">
        <w:rPr>
          <w:b/>
          <w:sz w:val="24"/>
          <w:szCs w:val="24"/>
        </w:rPr>
        <w:t xml:space="preserve">                     </w:t>
      </w:r>
    </w:p>
    <w:p w:rsidR="001339F2" w:rsidRPr="00146AAC" w:rsidRDefault="001339F2" w:rsidP="001339F2">
      <w:pPr>
        <w:ind w:firstLine="709"/>
        <w:rPr>
          <w:sz w:val="24"/>
          <w:szCs w:val="24"/>
          <w:lang w:eastAsia="ko-KR"/>
        </w:rPr>
      </w:pPr>
      <w:r w:rsidRPr="00146AAC">
        <w:rPr>
          <w:sz w:val="24"/>
          <w:szCs w:val="24"/>
          <w:lang w:eastAsia="ko-KR"/>
        </w:rPr>
        <w:t xml:space="preserve">Рекомендовано к изданию  </w:t>
      </w:r>
      <w:r w:rsidRPr="00146AAC">
        <w:rPr>
          <w:sz w:val="24"/>
          <w:szCs w:val="24"/>
          <w:lang w:val="kk-KZ" w:eastAsia="ko-KR"/>
        </w:rPr>
        <w:t>Учебно-м</w:t>
      </w:r>
      <w:r w:rsidRPr="00146AAC">
        <w:rPr>
          <w:sz w:val="24"/>
          <w:szCs w:val="24"/>
          <w:lang w:eastAsia="ko-KR"/>
        </w:rPr>
        <w:t>етодическим советом ЮКГУ им. М.Ауезова,  протокол № ___ от «____» ______________ 201</w:t>
      </w:r>
      <w:r w:rsidR="00310BD8">
        <w:rPr>
          <w:sz w:val="24"/>
          <w:szCs w:val="24"/>
          <w:lang w:eastAsia="ko-KR"/>
        </w:rPr>
        <w:t>8</w:t>
      </w:r>
      <w:r w:rsidRPr="00146AAC">
        <w:rPr>
          <w:sz w:val="24"/>
          <w:szCs w:val="24"/>
          <w:lang w:eastAsia="ko-KR"/>
        </w:rPr>
        <w:t xml:space="preserve">  г.</w:t>
      </w:r>
    </w:p>
    <w:p w:rsidR="001339F2" w:rsidRPr="00146AAC" w:rsidRDefault="001339F2" w:rsidP="001339F2">
      <w:pPr>
        <w:ind w:firstLine="709"/>
        <w:jc w:val="both"/>
        <w:rPr>
          <w:b/>
          <w:sz w:val="24"/>
          <w:szCs w:val="24"/>
        </w:rPr>
      </w:pPr>
    </w:p>
    <w:p w:rsidR="001339F2" w:rsidRPr="003C3996" w:rsidRDefault="001339F2" w:rsidP="001339F2">
      <w:pPr>
        <w:ind w:firstLine="709"/>
        <w:jc w:val="both"/>
        <w:rPr>
          <w:b/>
          <w:sz w:val="24"/>
          <w:szCs w:val="24"/>
        </w:rPr>
      </w:pPr>
      <w:bookmarkStart w:id="0" w:name="_GoBack"/>
      <w:bookmarkEnd w:id="0"/>
    </w:p>
    <w:p w:rsidR="001339F2" w:rsidRPr="00146AAC" w:rsidRDefault="001339F2" w:rsidP="001339F2">
      <w:pPr>
        <w:tabs>
          <w:tab w:val="left" w:pos="540"/>
        </w:tabs>
        <w:ind w:firstLine="709"/>
        <w:jc w:val="both"/>
        <w:rPr>
          <w:sz w:val="24"/>
          <w:szCs w:val="24"/>
        </w:rPr>
      </w:pPr>
      <w:r w:rsidRPr="00146AAC">
        <w:rPr>
          <w:sz w:val="24"/>
          <w:szCs w:val="24"/>
        </w:rPr>
        <w:t xml:space="preserve"> ©  Южно-Казахстанский Государственный университет им.  М. О. Ауезова</w:t>
      </w:r>
    </w:p>
    <w:p w:rsidR="001339F2" w:rsidRPr="00146AAC" w:rsidRDefault="001339F2" w:rsidP="001339F2">
      <w:pPr>
        <w:ind w:firstLine="709"/>
        <w:jc w:val="both"/>
        <w:rPr>
          <w:b/>
          <w:sz w:val="24"/>
          <w:szCs w:val="24"/>
          <w:lang w:val="kk-KZ"/>
        </w:rPr>
      </w:pPr>
    </w:p>
    <w:p w:rsidR="001339F2" w:rsidRDefault="001339F2" w:rsidP="001339F2">
      <w:pPr>
        <w:ind w:firstLine="709"/>
        <w:rPr>
          <w:color w:val="000000"/>
          <w:sz w:val="24"/>
          <w:szCs w:val="24"/>
          <w:lang w:val="kk-KZ"/>
        </w:rPr>
      </w:pPr>
      <w:r w:rsidRPr="00146AAC">
        <w:rPr>
          <w:sz w:val="24"/>
          <w:szCs w:val="24"/>
        </w:rPr>
        <w:t xml:space="preserve">Ответственный за выпуск:   </w:t>
      </w:r>
      <w:r w:rsidRPr="00146AAC">
        <w:rPr>
          <w:color w:val="000000"/>
          <w:sz w:val="24"/>
          <w:szCs w:val="24"/>
          <w:lang w:val="kk-KZ"/>
        </w:rPr>
        <w:t>Джакипбекова М.Ж.</w:t>
      </w:r>
    </w:p>
    <w:p w:rsidR="00EF63A1" w:rsidRPr="00961E85" w:rsidRDefault="00310BD8" w:rsidP="00310BD8">
      <w:pPr>
        <w:tabs>
          <w:tab w:val="left" w:pos="709"/>
        </w:tabs>
        <w:ind w:left="360" w:firstLine="709"/>
        <w:contextualSpacing/>
        <w:rPr>
          <w:b/>
          <w:sz w:val="28"/>
          <w:szCs w:val="28"/>
        </w:rPr>
      </w:pPr>
      <w:r>
        <w:rPr>
          <w:b/>
          <w:sz w:val="28"/>
          <w:szCs w:val="28"/>
        </w:rPr>
        <w:lastRenderedPageBreak/>
        <w:t xml:space="preserve">                                 </w:t>
      </w:r>
      <w:r w:rsidR="00EF63A1" w:rsidRPr="00961E85">
        <w:rPr>
          <w:b/>
          <w:sz w:val="28"/>
          <w:szCs w:val="28"/>
        </w:rPr>
        <w:t>Содержание</w:t>
      </w:r>
    </w:p>
    <w:p w:rsidR="00EF63A1" w:rsidRDefault="00EF63A1" w:rsidP="00EF63A1">
      <w:pPr>
        <w:tabs>
          <w:tab w:val="left" w:pos="709"/>
        </w:tabs>
        <w:ind w:left="709" w:firstLine="709"/>
        <w:contextualSpacing/>
        <w:jc w:val="both"/>
        <w:rPr>
          <w:sz w:val="28"/>
          <w:szCs w:val="28"/>
        </w:rPr>
      </w:pPr>
    </w:p>
    <w:p w:rsidR="00EF63A1" w:rsidRDefault="00EF63A1" w:rsidP="00EF63A1">
      <w:pPr>
        <w:tabs>
          <w:tab w:val="left" w:pos="709"/>
        </w:tabs>
        <w:ind w:left="709" w:firstLine="709"/>
        <w:contextualSpacing/>
        <w:jc w:val="both"/>
        <w:rPr>
          <w:sz w:val="28"/>
          <w:szCs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851"/>
      </w:tblGrid>
      <w:tr w:rsidR="0036022C" w:rsidRPr="0036022C" w:rsidTr="007F5E7B">
        <w:tc>
          <w:tcPr>
            <w:tcW w:w="8075" w:type="dxa"/>
          </w:tcPr>
          <w:p w:rsidR="0036022C" w:rsidRPr="0036022C" w:rsidRDefault="0036022C" w:rsidP="00D12B57">
            <w:pPr>
              <w:tabs>
                <w:tab w:val="left" w:pos="709"/>
              </w:tabs>
              <w:contextualSpacing/>
              <w:jc w:val="both"/>
              <w:rPr>
                <w:sz w:val="28"/>
                <w:szCs w:val="28"/>
              </w:rPr>
            </w:pPr>
            <w:r w:rsidRPr="0036022C">
              <w:rPr>
                <w:sz w:val="28"/>
                <w:szCs w:val="28"/>
              </w:rPr>
              <w:t>Введение ……………………………………………………………</w:t>
            </w:r>
            <w:r w:rsidR="00D12B57">
              <w:rPr>
                <w:sz w:val="28"/>
                <w:szCs w:val="28"/>
              </w:rPr>
              <w:t>...</w:t>
            </w:r>
          </w:p>
        </w:tc>
        <w:tc>
          <w:tcPr>
            <w:tcW w:w="851" w:type="dxa"/>
          </w:tcPr>
          <w:p w:rsidR="0036022C" w:rsidRPr="0036022C" w:rsidRDefault="00310BD8" w:rsidP="00695E83">
            <w:pPr>
              <w:tabs>
                <w:tab w:val="left" w:pos="709"/>
              </w:tabs>
              <w:contextualSpacing/>
              <w:jc w:val="both"/>
              <w:rPr>
                <w:sz w:val="28"/>
                <w:szCs w:val="28"/>
              </w:rPr>
            </w:pPr>
            <w:r>
              <w:rPr>
                <w:sz w:val="28"/>
                <w:szCs w:val="28"/>
              </w:rPr>
              <w:t>4</w:t>
            </w:r>
          </w:p>
        </w:tc>
      </w:tr>
      <w:tr w:rsidR="0036022C" w:rsidRPr="0036022C" w:rsidTr="007F5E7B">
        <w:tc>
          <w:tcPr>
            <w:tcW w:w="8075" w:type="dxa"/>
          </w:tcPr>
          <w:p w:rsidR="0036022C" w:rsidRPr="0036022C" w:rsidRDefault="0036022C" w:rsidP="00695E83">
            <w:pPr>
              <w:tabs>
                <w:tab w:val="left" w:pos="709"/>
              </w:tabs>
              <w:contextualSpacing/>
              <w:jc w:val="both"/>
              <w:rPr>
                <w:sz w:val="28"/>
                <w:szCs w:val="28"/>
              </w:rPr>
            </w:pPr>
            <w:r w:rsidRPr="0036022C">
              <w:rPr>
                <w:sz w:val="28"/>
                <w:szCs w:val="28"/>
              </w:rPr>
              <w:t xml:space="preserve">Цели и задачи, умения, навыки и компетенции ……………….…. </w:t>
            </w:r>
          </w:p>
        </w:tc>
        <w:tc>
          <w:tcPr>
            <w:tcW w:w="851" w:type="dxa"/>
          </w:tcPr>
          <w:p w:rsidR="0036022C" w:rsidRPr="0036022C" w:rsidRDefault="00310BD8" w:rsidP="00695E83">
            <w:pPr>
              <w:tabs>
                <w:tab w:val="left" w:pos="709"/>
              </w:tabs>
              <w:contextualSpacing/>
              <w:jc w:val="both"/>
              <w:rPr>
                <w:sz w:val="28"/>
                <w:szCs w:val="28"/>
              </w:rPr>
            </w:pPr>
            <w:r>
              <w:rPr>
                <w:sz w:val="28"/>
                <w:szCs w:val="28"/>
              </w:rPr>
              <w:t>4</w:t>
            </w:r>
          </w:p>
        </w:tc>
      </w:tr>
      <w:tr w:rsidR="0036022C" w:rsidRPr="0036022C" w:rsidTr="007F5E7B">
        <w:tc>
          <w:tcPr>
            <w:tcW w:w="8075" w:type="dxa"/>
          </w:tcPr>
          <w:p w:rsidR="0036022C" w:rsidRPr="0036022C" w:rsidRDefault="0036022C" w:rsidP="00695E83">
            <w:pPr>
              <w:tabs>
                <w:tab w:val="left" w:pos="709"/>
              </w:tabs>
              <w:contextualSpacing/>
              <w:jc w:val="both"/>
              <w:rPr>
                <w:bCs/>
                <w:color w:val="000000"/>
                <w:sz w:val="28"/>
                <w:szCs w:val="28"/>
                <w:shd w:val="clear" w:color="auto" w:fill="FFFFFF"/>
              </w:rPr>
            </w:pPr>
            <w:r w:rsidRPr="0036022C">
              <w:rPr>
                <w:bCs/>
                <w:color w:val="000000"/>
                <w:sz w:val="28"/>
                <w:szCs w:val="28"/>
                <w:shd w:val="clear" w:color="auto" w:fill="FFFFFF"/>
              </w:rPr>
              <w:t xml:space="preserve">Объем и сроки изучения курса …………………………………….. </w:t>
            </w:r>
          </w:p>
        </w:tc>
        <w:tc>
          <w:tcPr>
            <w:tcW w:w="851" w:type="dxa"/>
          </w:tcPr>
          <w:p w:rsidR="0036022C" w:rsidRPr="0036022C" w:rsidRDefault="00310BD8" w:rsidP="00695E83">
            <w:pPr>
              <w:tabs>
                <w:tab w:val="left" w:pos="709"/>
              </w:tabs>
              <w:contextualSpacing/>
              <w:jc w:val="both"/>
              <w:rPr>
                <w:bCs/>
                <w:color w:val="000000"/>
                <w:sz w:val="28"/>
                <w:szCs w:val="28"/>
                <w:shd w:val="clear" w:color="auto" w:fill="FFFFFF"/>
              </w:rPr>
            </w:pPr>
            <w:r>
              <w:rPr>
                <w:bCs/>
                <w:color w:val="000000"/>
                <w:sz w:val="28"/>
                <w:szCs w:val="28"/>
                <w:shd w:val="clear" w:color="auto" w:fill="FFFFFF"/>
              </w:rPr>
              <w:t>6</w:t>
            </w:r>
          </w:p>
        </w:tc>
      </w:tr>
      <w:tr w:rsidR="0036022C" w:rsidRPr="0036022C" w:rsidTr="007F5E7B">
        <w:tc>
          <w:tcPr>
            <w:tcW w:w="8075" w:type="dxa"/>
          </w:tcPr>
          <w:p w:rsidR="0036022C" w:rsidRPr="0036022C" w:rsidRDefault="0036022C" w:rsidP="00D12B57">
            <w:pPr>
              <w:tabs>
                <w:tab w:val="left" w:pos="709"/>
              </w:tabs>
              <w:contextualSpacing/>
              <w:jc w:val="both"/>
              <w:rPr>
                <w:sz w:val="28"/>
                <w:szCs w:val="28"/>
              </w:rPr>
            </w:pPr>
            <w:r w:rsidRPr="0036022C">
              <w:rPr>
                <w:bCs/>
                <w:color w:val="000000"/>
                <w:sz w:val="28"/>
                <w:szCs w:val="28"/>
                <w:shd w:val="clear" w:color="auto" w:fill="FFFFFF"/>
              </w:rPr>
              <w:t>Основные виды занятий и особенности их проведения …………</w:t>
            </w:r>
            <w:r w:rsidR="00D12B57">
              <w:rPr>
                <w:bCs/>
                <w:color w:val="000000"/>
                <w:sz w:val="28"/>
                <w:szCs w:val="28"/>
                <w:shd w:val="clear" w:color="auto" w:fill="FFFFFF"/>
              </w:rPr>
              <w:t>…</w:t>
            </w:r>
          </w:p>
        </w:tc>
        <w:tc>
          <w:tcPr>
            <w:tcW w:w="851" w:type="dxa"/>
          </w:tcPr>
          <w:p w:rsidR="0036022C" w:rsidRPr="0036022C" w:rsidRDefault="00310BD8" w:rsidP="00695E83">
            <w:pPr>
              <w:tabs>
                <w:tab w:val="left" w:pos="709"/>
              </w:tabs>
              <w:contextualSpacing/>
              <w:jc w:val="both"/>
              <w:rPr>
                <w:bCs/>
                <w:color w:val="000000"/>
                <w:sz w:val="28"/>
                <w:szCs w:val="28"/>
                <w:shd w:val="clear" w:color="auto" w:fill="FFFFFF"/>
              </w:rPr>
            </w:pPr>
            <w:r>
              <w:rPr>
                <w:bCs/>
                <w:color w:val="000000"/>
                <w:sz w:val="28"/>
                <w:szCs w:val="28"/>
                <w:shd w:val="clear" w:color="auto" w:fill="FFFFFF"/>
              </w:rPr>
              <w:t>6</w:t>
            </w:r>
          </w:p>
        </w:tc>
      </w:tr>
      <w:tr w:rsidR="0036022C" w:rsidRPr="0036022C" w:rsidTr="007F5E7B">
        <w:tc>
          <w:tcPr>
            <w:tcW w:w="8075" w:type="dxa"/>
          </w:tcPr>
          <w:p w:rsidR="0036022C" w:rsidRPr="0036022C" w:rsidRDefault="0036022C" w:rsidP="00D12B57">
            <w:pPr>
              <w:tabs>
                <w:tab w:val="left" w:pos="709"/>
              </w:tabs>
              <w:contextualSpacing/>
              <w:jc w:val="both"/>
              <w:rPr>
                <w:sz w:val="28"/>
                <w:szCs w:val="28"/>
              </w:rPr>
            </w:pPr>
            <w:r w:rsidRPr="0036022C">
              <w:rPr>
                <w:sz w:val="28"/>
                <w:szCs w:val="28"/>
              </w:rPr>
              <w:t>Тематика и проведение практических занятий …………………</w:t>
            </w:r>
            <w:r w:rsidR="00D12B57">
              <w:rPr>
                <w:sz w:val="28"/>
                <w:szCs w:val="28"/>
              </w:rPr>
              <w:t>….</w:t>
            </w:r>
          </w:p>
        </w:tc>
        <w:tc>
          <w:tcPr>
            <w:tcW w:w="851" w:type="dxa"/>
          </w:tcPr>
          <w:p w:rsidR="0036022C" w:rsidRPr="0036022C" w:rsidRDefault="00310BD8" w:rsidP="00695E83">
            <w:pPr>
              <w:tabs>
                <w:tab w:val="left" w:pos="709"/>
              </w:tabs>
              <w:contextualSpacing/>
              <w:jc w:val="both"/>
              <w:rPr>
                <w:sz w:val="28"/>
                <w:szCs w:val="28"/>
              </w:rPr>
            </w:pPr>
            <w:r>
              <w:rPr>
                <w:sz w:val="28"/>
                <w:szCs w:val="28"/>
              </w:rPr>
              <w:t>6</w:t>
            </w:r>
          </w:p>
        </w:tc>
      </w:tr>
      <w:tr w:rsidR="0036022C" w:rsidRPr="0036022C" w:rsidTr="007F5E7B">
        <w:tc>
          <w:tcPr>
            <w:tcW w:w="8075" w:type="dxa"/>
          </w:tcPr>
          <w:p w:rsidR="0036022C" w:rsidRPr="0036022C" w:rsidRDefault="002843EA" w:rsidP="00D12B57">
            <w:pPr>
              <w:contextualSpacing/>
              <w:jc w:val="both"/>
              <w:rPr>
                <w:sz w:val="28"/>
                <w:szCs w:val="28"/>
              </w:rPr>
            </w:pPr>
            <w:r w:rsidRPr="0036022C">
              <w:rPr>
                <w:sz w:val="28"/>
                <w:szCs w:val="28"/>
              </w:rPr>
              <w:t>Список рекомендуемой литературы</w:t>
            </w:r>
            <w:r>
              <w:rPr>
                <w:sz w:val="28"/>
                <w:szCs w:val="28"/>
              </w:rPr>
              <w:t xml:space="preserve"> ………………………………..</w:t>
            </w:r>
          </w:p>
        </w:tc>
        <w:tc>
          <w:tcPr>
            <w:tcW w:w="851" w:type="dxa"/>
          </w:tcPr>
          <w:p w:rsidR="0036022C" w:rsidRPr="0036022C" w:rsidRDefault="00310BD8" w:rsidP="00310BD8">
            <w:pPr>
              <w:contextualSpacing/>
              <w:jc w:val="both"/>
              <w:rPr>
                <w:sz w:val="28"/>
                <w:szCs w:val="28"/>
              </w:rPr>
            </w:pPr>
            <w:r>
              <w:rPr>
                <w:sz w:val="28"/>
                <w:szCs w:val="28"/>
              </w:rPr>
              <w:t>41</w:t>
            </w:r>
          </w:p>
        </w:tc>
      </w:tr>
      <w:tr w:rsidR="0036022C" w:rsidRPr="0036022C" w:rsidTr="007F5E7B">
        <w:tc>
          <w:tcPr>
            <w:tcW w:w="8075" w:type="dxa"/>
          </w:tcPr>
          <w:p w:rsidR="0036022C" w:rsidRPr="0036022C" w:rsidRDefault="0036022C" w:rsidP="00D12B57">
            <w:pPr>
              <w:contextualSpacing/>
              <w:jc w:val="both"/>
              <w:rPr>
                <w:sz w:val="28"/>
                <w:szCs w:val="28"/>
              </w:rPr>
            </w:pPr>
          </w:p>
        </w:tc>
        <w:tc>
          <w:tcPr>
            <w:tcW w:w="851" w:type="dxa"/>
          </w:tcPr>
          <w:p w:rsidR="0036022C" w:rsidRPr="0036022C" w:rsidRDefault="0036022C" w:rsidP="00695E83">
            <w:pPr>
              <w:contextualSpacing/>
              <w:jc w:val="both"/>
              <w:rPr>
                <w:sz w:val="28"/>
                <w:szCs w:val="28"/>
              </w:rPr>
            </w:pPr>
          </w:p>
        </w:tc>
      </w:tr>
      <w:tr w:rsidR="0036022C" w:rsidRPr="0036022C" w:rsidTr="007F5E7B">
        <w:tc>
          <w:tcPr>
            <w:tcW w:w="8075" w:type="dxa"/>
          </w:tcPr>
          <w:p w:rsidR="0036022C" w:rsidRPr="0036022C" w:rsidRDefault="0036022C" w:rsidP="00D12B57">
            <w:pPr>
              <w:tabs>
                <w:tab w:val="left" w:pos="709"/>
              </w:tabs>
              <w:contextualSpacing/>
              <w:jc w:val="both"/>
              <w:rPr>
                <w:sz w:val="28"/>
                <w:szCs w:val="28"/>
              </w:rPr>
            </w:pPr>
          </w:p>
        </w:tc>
        <w:tc>
          <w:tcPr>
            <w:tcW w:w="851" w:type="dxa"/>
          </w:tcPr>
          <w:p w:rsidR="0036022C" w:rsidRPr="0036022C" w:rsidRDefault="0036022C" w:rsidP="00695E83">
            <w:pPr>
              <w:tabs>
                <w:tab w:val="left" w:pos="709"/>
              </w:tabs>
              <w:contextualSpacing/>
              <w:jc w:val="both"/>
              <w:rPr>
                <w:sz w:val="28"/>
                <w:szCs w:val="28"/>
              </w:rPr>
            </w:pPr>
          </w:p>
        </w:tc>
      </w:tr>
      <w:tr w:rsidR="0036022C" w:rsidRPr="0036022C" w:rsidTr="007F5E7B">
        <w:tc>
          <w:tcPr>
            <w:tcW w:w="8075" w:type="dxa"/>
          </w:tcPr>
          <w:p w:rsidR="0036022C" w:rsidRPr="0036022C" w:rsidRDefault="0036022C" w:rsidP="00695E83">
            <w:pPr>
              <w:tabs>
                <w:tab w:val="left" w:pos="709"/>
              </w:tabs>
              <w:contextualSpacing/>
              <w:jc w:val="both"/>
              <w:rPr>
                <w:sz w:val="28"/>
                <w:szCs w:val="28"/>
              </w:rPr>
            </w:pPr>
          </w:p>
        </w:tc>
        <w:tc>
          <w:tcPr>
            <w:tcW w:w="851" w:type="dxa"/>
          </w:tcPr>
          <w:p w:rsidR="0036022C" w:rsidRPr="0036022C" w:rsidRDefault="0036022C" w:rsidP="00695E83">
            <w:pPr>
              <w:tabs>
                <w:tab w:val="left" w:pos="709"/>
              </w:tabs>
              <w:contextualSpacing/>
              <w:jc w:val="both"/>
              <w:rPr>
                <w:sz w:val="28"/>
                <w:szCs w:val="28"/>
              </w:rPr>
            </w:pPr>
          </w:p>
        </w:tc>
      </w:tr>
    </w:tbl>
    <w:p w:rsidR="007C288D" w:rsidRDefault="007C288D" w:rsidP="007C288D"/>
    <w:p w:rsidR="00EF63A1" w:rsidRDefault="00EF63A1">
      <w:pPr>
        <w:spacing w:after="160" w:line="259" w:lineRule="auto"/>
        <w:rPr>
          <w:sz w:val="18"/>
          <w:szCs w:val="18"/>
        </w:rPr>
      </w:pPr>
      <w:r>
        <w:rPr>
          <w:sz w:val="18"/>
          <w:szCs w:val="18"/>
        </w:rPr>
        <w:br w:type="page"/>
      </w:r>
    </w:p>
    <w:p w:rsidR="00EF63A1" w:rsidRPr="001F2BE1" w:rsidRDefault="00EF63A1" w:rsidP="00EF63A1">
      <w:pPr>
        <w:ind w:firstLine="397"/>
        <w:jc w:val="both"/>
        <w:rPr>
          <w:b/>
          <w:color w:val="000000"/>
          <w:sz w:val="28"/>
          <w:szCs w:val="28"/>
        </w:rPr>
      </w:pPr>
      <w:r w:rsidRPr="001F2BE1">
        <w:rPr>
          <w:b/>
          <w:color w:val="000000"/>
          <w:sz w:val="28"/>
          <w:szCs w:val="28"/>
        </w:rPr>
        <w:lastRenderedPageBreak/>
        <w:t>Введение</w:t>
      </w:r>
    </w:p>
    <w:p w:rsidR="00EF63A1" w:rsidRDefault="00EF63A1" w:rsidP="00EF63A1">
      <w:pPr>
        <w:ind w:firstLine="397"/>
        <w:jc w:val="both"/>
        <w:rPr>
          <w:color w:val="000000"/>
          <w:sz w:val="28"/>
          <w:szCs w:val="28"/>
        </w:rPr>
      </w:pPr>
    </w:p>
    <w:p w:rsidR="007F5E7B" w:rsidRPr="003221E8" w:rsidRDefault="007F5E7B" w:rsidP="007F5E7B">
      <w:pPr>
        <w:ind w:firstLine="709"/>
        <w:jc w:val="both"/>
        <w:rPr>
          <w:sz w:val="28"/>
          <w:szCs w:val="28"/>
        </w:rPr>
      </w:pPr>
      <w:r w:rsidRPr="003221E8">
        <w:rPr>
          <w:sz w:val="28"/>
          <w:szCs w:val="28"/>
        </w:rPr>
        <w:t xml:space="preserve">Курс по организации, планировании и методике научных исследований  является важнейшим в процессе обучения магистрантов. Содержание лекционных </w:t>
      </w:r>
      <w:r>
        <w:rPr>
          <w:sz w:val="28"/>
          <w:szCs w:val="28"/>
        </w:rPr>
        <w:t xml:space="preserve"> и практических </w:t>
      </w:r>
      <w:r w:rsidRPr="003221E8">
        <w:rPr>
          <w:sz w:val="28"/>
          <w:szCs w:val="28"/>
        </w:rPr>
        <w:t>занятий направлено на подготовку магистрантов к организации и планированию научного исследования. В программе курса особое внимание уделено подготовке магистрантов к работе с литературными источниками, их обработке и систематизации, работе с каталогами и составлению аннотаций</w:t>
      </w:r>
      <w:r w:rsidR="00055CCE">
        <w:rPr>
          <w:sz w:val="28"/>
          <w:szCs w:val="28"/>
          <w:lang w:val="kk-KZ"/>
        </w:rPr>
        <w:t xml:space="preserve"> по теме научного исследования</w:t>
      </w:r>
      <w:r w:rsidRPr="003221E8">
        <w:rPr>
          <w:sz w:val="28"/>
          <w:szCs w:val="28"/>
        </w:rPr>
        <w:t xml:space="preserve">. Содержание </w:t>
      </w:r>
      <w:r>
        <w:rPr>
          <w:sz w:val="28"/>
          <w:szCs w:val="28"/>
        </w:rPr>
        <w:t xml:space="preserve">практических занятий </w:t>
      </w:r>
      <w:r w:rsidRPr="003221E8">
        <w:rPr>
          <w:sz w:val="28"/>
          <w:szCs w:val="28"/>
        </w:rPr>
        <w:t xml:space="preserve"> </w:t>
      </w:r>
      <w:r>
        <w:rPr>
          <w:sz w:val="28"/>
          <w:szCs w:val="28"/>
        </w:rPr>
        <w:t>рассматривает вопросы касающиеся методов анализа, сбора, обработки и хранения информации, работы над диссертационным исследованием магистрантов</w:t>
      </w:r>
      <w:r w:rsidRPr="003221E8">
        <w:rPr>
          <w:sz w:val="28"/>
          <w:szCs w:val="28"/>
        </w:rPr>
        <w:t xml:space="preserve">. Дается понятие определению </w:t>
      </w:r>
      <w:r>
        <w:rPr>
          <w:sz w:val="28"/>
          <w:szCs w:val="28"/>
        </w:rPr>
        <w:t xml:space="preserve">социологический опрос, </w:t>
      </w:r>
      <w:r w:rsidR="008909F1">
        <w:rPr>
          <w:sz w:val="28"/>
          <w:szCs w:val="28"/>
        </w:rPr>
        <w:t>герменевтика и т.д</w:t>
      </w:r>
      <w:r w:rsidRPr="003221E8">
        <w:rPr>
          <w:sz w:val="28"/>
          <w:szCs w:val="28"/>
        </w:rPr>
        <w:t xml:space="preserve">. Раскрывается структура </w:t>
      </w:r>
      <w:r w:rsidR="008909F1">
        <w:rPr>
          <w:sz w:val="28"/>
          <w:szCs w:val="28"/>
        </w:rPr>
        <w:t>диссертации, введения, специфика глав 1,2,3, Заключения, выводов и рекомендаций.</w:t>
      </w:r>
    </w:p>
    <w:p w:rsidR="007F5E7B" w:rsidRPr="003221E8" w:rsidRDefault="007F5E7B" w:rsidP="007F5E7B">
      <w:pPr>
        <w:ind w:firstLine="709"/>
        <w:jc w:val="both"/>
        <w:rPr>
          <w:sz w:val="28"/>
          <w:szCs w:val="28"/>
        </w:rPr>
      </w:pPr>
      <w:r w:rsidRPr="003221E8">
        <w:rPr>
          <w:sz w:val="28"/>
          <w:szCs w:val="28"/>
        </w:rPr>
        <w:t>Данны</w:t>
      </w:r>
      <w:r w:rsidR="008909F1">
        <w:rPr>
          <w:sz w:val="28"/>
          <w:szCs w:val="28"/>
        </w:rPr>
        <w:t xml:space="preserve">е методические рекомендации </w:t>
      </w:r>
      <w:r w:rsidRPr="003221E8">
        <w:rPr>
          <w:sz w:val="28"/>
          <w:szCs w:val="28"/>
        </w:rPr>
        <w:t>предлага</w:t>
      </w:r>
      <w:r w:rsidR="008909F1">
        <w:rPr>
          <w:sz w:val="28"/>
          <w:szCs w:val="28"/>
        </w:rPr>
        <w:t>ю</w:t>
      </w:r>
      <w:r w:rsidRPr="003221E8">
        <w:rPr>
          <w:sz w:val="28"/>
          <w:szCs w:val="28"/>
        </w:rPr>
        <w:t xml:space="preserve">тся к использованию преподавателям и магистрантам на  практических занятиях по организации, планировании и методике научных исследований </w:t>
      </w:r>
    </w:p>
    <w:p w:rsidR="007F5E7B" w:rsidRPr="00055CCE" w:rsidRDefault="007F5E7B" w:rsidP="007F5E7B">
      <w:pPr>
        <w:ind w:firstLine="709"/>
        <w:jc w:val="both"/>
        <w:rPr>
          <w:sz w:val="28"/>
          <w:szCs w:val="28"/>
        </w:rPr>
      </w:pPr>
      <w:r w:rsidRPr="00055CCE">
        <w:rPr>
          <w:sz w:val="28"/>
          <w:szCs w:val="28"/>
        </w:rPr>
        <w:t>Цель дисциплины:</w:t>
      </w:r>
      <w:r w:rsidR="00055CCE" w:rsidRPr="00055CCE">
        <w:rPr>
          <w:sz w:val="28"/>
          <w:szCs w:val="28"/>
        </w:rPr>
        <w:t xml:space="preserve"> освоить методы научно-исследовательской работы для выполнения магистерской диссертации и применения их в дальнейшей профессиональной деятельности</w:t>
      </w:r>
      <w:r w:rsidRPr="00055CCE">
        <w:rPr>
          <w:sz w:val="28"/>
          <w:szCs w:val="28"/>
        </w:rPr>
        <w:t>.</w:t>
      </w:r>
    </w:p>
    <w:p w:rsidR="0077186B" w:rsidRDefault="007F5E7B" w:rsidP="007F5E7B">
      <w:pPr>
        <w:ind w:firstLine="709"/>
        <w:jc w:val="both"/>
        <w:rPr>
          <w:color w:val="000000"/>
          <w:sz w:val="28"/>
          <w:szCs w:val="28"/>
        </w:rPr>
      </w:pPr>
      <w:r w:rsidRPr="00A87215">
        <w:rPr>
          <w:sz w:val="28"/>
          <w:szCs w:val="28"/>
        </w:rPr>
        <w:t xml:space="preserve">В ходе изучения данной дисциплины магистранты знакомятся </w:t>
      </w:r>
      <w:r w:rsidR="0077186B">
        <w:rPr>
          <w:sz w:val="28"/>
          <w:szCs w:val="28"/>
        </w:rPr>
        <w:t>со с</w:t>
      </w:r>
      <w:r w:rsidR="00A87215" w:rsidRPr="00A87215">
        <w:rPr>
          <w:color w:val="000000"/>
          <w:sz w:val="28"/>
          <w:szCs w:val="28"/>
        </w:rPr>
        <w:t>труктур</w:t>
      </w:r>
      <w:r w:rsidR="0077186B">
        <w:rPr>
          <w:color w:val="000000"/>
          <w:sz w:val="28"/>
          <w:szCs w:val="28"/>
        </w:rPr>
        <w:t>ой</w:t>
      </w:r>
      <w:r w:rsidR="00A87215" w:rsidRPr="00A87215">
        <w:rPr>
          <w:color w:val="000000"/>
          <w:sz w:val="28"/>
          <w:szCs w:val="28"/>
        </w:rPr>
        <w:t xml:space="preserve"> научной работы</w:t>
      </w:r>
      <w:r w:rsidR="0077186B">
        <w:rPr>
          <w:color w:val="000000"/>
          <w:sz w:val="28"/>
          <w:szCs w:val="28"/>
        </w:rPr>
        <w:t>, особенностями</w:t>
      </w:r>
      <w:r w:rsidR="00A87215" w:rsidRPr="00A87215">
        <w:rPr>
          <w:color w:val="000000"/>
          <w:sz w:val="28"/>
          <w:szCs w:val="28"/>
        </w:rPr>
        <w:t xml:space="preserve"> подготовки, оформления и защиты научных работ.</w:t>
      </w:r>
      <w:r w:rsidR="009C2F9B">
        <w:rPr>
          <w:color w:val="000000"/>
          <w:sz w:val="28"/>
          <w:szCs w:val="28"/>
        </w:rPr>
        <w:t xml:space="preserve"> </w:t>
      </w:r>
      <w:r w:rsidR="00A87215" w:rsidRPr="00A87215">
        <w:rPr>
          <w:color w:val="000000"/>
          <w:sz w:val="28"/>
          <w:szCs w:val="28"/>
        </w:rPr>
        <w:t xml:space="preserve">Навыки </w:t>
      </w:r>
      <w:r w:rsidR="009C2F9B" w:rsidRPr="00A87215">
        <w:rPr>
          <w:color w:val="000000"/>
          <w:sz w:val="28"/>
          <w:szCs w:val="28"/>
        </w:rPr>
        <w:t>само презентации</w:t>
      </w:r>
      <w:r w:rsidR="00A87215" w:rsidRPr="00A87215">
        <w:rPr>
          <w:color w:val="000000"/>
          <w:sz w:val="28"/>
          <w:szCs w:val="28"/>
        </w:rPr>
        <w:t>, организации и проведения защиты</w:t>
      </w:r>
      <w:r w:rsidR="009C2F9B">
        <w:rPr>
          <w:color w:val="000000"/>
          <w:sz w:val="28"/>
          <w:szCs w:val="28"/>
        </w:rPr>
        <w:t xml:space="preserve"> </w:t>
      </w:r>
      <w:r w:rsidR="00A87215" w:rsidRPr="00A87215">
        <w:rPr>
          <w:color w:val="000000"/>
          <w:sz w:val="28"/>
          <w:szCs w:val="28"/>
        </w:rPr>
        <w:t>результатов работ. Подготовительные мероприятия к выступлению.</w:t>
      </w:r>
    </w:p>
    <w:p w:rsidR="007F5E7B" w:rsidRDefault="007F5E7B" w:rsidP="007F5E7B">
      <w:pPr>
        <w:ind w:firstLine="709"/>
        <w:jc w:val="both"/>
        <w:rPr>
          <w:sz w:val="28"/>
          <w:szCs w:val="28"/>
        </w:rPr>
      </w:pPr>
      <w:r w:rsidRPr="003221E8">
        <w:rPr>
          <w:sz w:val="28"/>
          <w:szCs w:val="28"/>
        </w:rPr>
        <w:t>Изучение дисц</w:t>
      </w:r>
      <w:r w:rsidR="0077186B">
        <w:rPr>
          <w:sz w:val="28"/>
          <w:szCs w:val="28"/>
        </w:rPr>
        <w:t>иплины проводится на 1-ом курсе.</w:t>
      </w:r>
    </w:p>
    <w:p w:rsidR="0077186B" w:rsidRDefault="0077186B" w:rsidP="007F5E7B">
      <w:pPr>
        <w:ind w:firstLine="709"/>
        <w:jc w:val="both"/>
        <w:rPr>
          <w:color w:val="000000"/>
          <w:sz w:val="28"/>
          <w:szCs w:val="28"/>
        </w:rPr>
      </w:pPr>
      <w:r w:rsidRPr="0077186B">
        <w:rPr>
          <w:color w:val="000000"/>
          <w:sz w:val="28"/>
          <w:szCs w:val="28"/>
        </w:rPr>
        <w:t>Дисциплина тесно связана и опирается на ранее изученные</w:t>
      </w:r>
      <w:r w:rsidRPr="0077186B">
        <w:rPr>
          <w:color w:val="000000"/>
          <w:sz w:val="28"/>
          <w:szCs w:val="28"/>
        </w:rPr>
        <w:br/>
        <w:t xml:space="preserve">дисциплины: </w:t>
      </w:r>
      <w:r>
        <w:rPr>
          <w:color w:val="000000"/>
          <w:sz w:val="28"/>
          <w:szCs w:val="28"/>
        </w:rPr>
        <w:t>История и философия науки.</w:t>
      </w:r>
    </w:p>
    <w:p w:rsidR="0077186B" w:rsidRPr="0077186B" w:rsidRDefault="0077186B" w:rsidP="007F5E7B">
      <w:pPr>
        <w:ind w:firstLine="709"/>
        <w:jc w:val="both"/>
        <w:rPr>
          <w:sz w:val="28"/>
          <w:szCs w:val="28"/>
          <w:lang w:eastAsia="ko-KR"/>
        </w:rPr>
      </w:pPr>
      <w:r w:rsidRPr="0077186B">
        <w:rPr>
          <w:color w:val="000000"/>
          <w:sz w:val="28"/>
          <w:szCs w:val="28"/>
        </w:rPr>
        <w:t xml:space="preserve">Знания, умения и владения, полученные </w:t>
      </w:r>
      <w:r>
        <w:rPr>
          <w:color w:val="000000"/>
          <w:sz w:val="28"/>
          <w:szCs w:val="28"/>
        </w:rPr>
        <w:t>магист</w:t>
      </w:r>
      <w:r w:rsidR="009C2F9B">
        <w:rPr>
          <w:color w:val="000000"/>
          <w:sz w:val="28"/>
          <w:szCs w:val="28"/>
        </w:rPr>
        <w:t>р</w:t>
      </w:r>
      <w:r>
        <w:rPr>
          <w:color w:val="000000"/>
          <w:sz w:val="28"/>
          <w:szCs w:val="28"/>
        </w:rPr>
        <w:t xml:space="preserve">антами </w:t>
      </w:r>
      <w:r w:rsidRPr="0077186B">
        <w:rPr>
          <w:color w:val="000000"/>
          <w:sz w:val="28"/>
          <w:szCs w:val="28"/>
        </w:rPr>
        <w:t>в результате</w:t>
      </w:r>
      <w:r w:rsidRPr="0077186B">
        <w:rPr>
          <w:color w:val="000000"/>
          <w:sz w:val="28"/>
          <w:szCs w:val="28"/>
        </w:rPr>
        <w:br/>
        <w:t>изучения дисциплины, необходимы для изучения дисциплины «</w:t>
      </w:r>
      <w:r w:rsidR="009C2F9B" w:rsidRPr="009C2F9B">
        <w:rPr>
          <w:color w:val="000000"/>
          <w:sz w:val="28"/>
          <w:szCs w:val="28"/>
        </w:rPr>
        <w:t>Компьютерные технологии в проектной, научной и образовательной деятельности</w:t>
      </w:r>
      <w:r w:rsidRPr="0077186B">
        <w:rPr>
          <w:color w:val="000000"/>
          <w:sz w:val="28"/>
          <w:szCs w:val="28"/>
        </w:rPr>
        <w:t xml:space="preserve">», </w:t>
      </w:r>
      <w:r w:rsidR="009C2F9B">
        <w:rPr>
          <w:color w:val="000000"/>
          <w:sz w:val="28"/>
          <w:szCs w:val="28"/>
        </w:rPr>
        <w:t>для прохождения и</w:t>
      </w:r>
      <w:r w:rsidR="009C2F9B" w:rsidRPr="009C2F9B">
        <w:rPr>
          <w:color w:val="000000"/>
          <w:sz w:val="28"/>
          <w:szCs w:val="28"/>
        </w:rPr>
        <w:t>сследовательск</w:t>
      </w:r>
      <w:r w:rsidR="009C2F9B">
        <w:rPr>
          <w:color w:val="000000"/>
          <w:sz w:val="28"/>
          <w:szCs w:val="28"/>
        </w:rPr>
        <w:t>ой</w:t>
      </w:r>
      <w:r w:rsidR="009C2F9B" w:rsidRPr="009C2F9B">
        <w:rPr>
          <w:color w:val="000000"/>
          <w:sz w:val="28"/>
          <w:szCs w:val="28"/>
        </w:rPr>
        <w:t xml:space="preserve"> </w:t>
      </w:r>
      <w:r w:rsidR="009C2F9B">
        <w:rPr>
          <w:color w:val="000000"/>
          <w:sz w:val="28"/>
          <w:szCs w:val="28"/>
        </w:rPr>
        <w:t>практики</w:t>
      </w:r>
      <w:r w:rsidR="009C2F9B" w:rsidRPr="009C2F9B">
        <w:rPr>
          <w:color w:val="000000"/>
          <w:sz w:val="28"/>
          <w:szCs w:val="28"/>
        </w:rPr>
        <w:t xml:space="preserve">, </w:t>
      </w:r>
      <w:r w:rsidR="001C3705">
        <w:rPr>
          <w:color w:val="000000"/>
          <w:sz w:val="28"/>
          <w:szCs w:val="28"/>
        </w:rPr>
        <w:t>выполнение научно-исследовательской работы</w:t>
      </w:r>
      <w:r w:rsidR="009C2F9B" w:rsidRPr="009C2F9B">
        <w:rPr>
          <w:color w:val="000000"/>
          <w:sz w:val="28"/>
          <w:szCs w:val="28"/>
        </w:rPr>
        <w:t xml:space="preserve"> магистранта, включая выполнение магистерской диссертации   </w:t>
      </w:r>
    </w:p>
    <w:p w:rsidR="00BD4351" w:rsidRDefault="00BD4351" w:rsidP="000C07DD">
      <w:pPr>
        <w:ind w:firstLine="709"/>
        <w:rPr>
          <w:b/>
          <w:sz w:val="28"/>
          <w:szCs w:val="28"/>
        </w:rPr>
      </w:pPr>
    </w:p>
    <w:p w:rsidR="000C07DD" w:rsidRPr="001F2BE1" w:rsidRDefault="000C07DD" w:rsidP="000C07DD">
      <w:pPr>
        <w:ind w:firstLine="709"/>
        <w:rPr>
          <w:b/>
          <w:sz w:val="28"/>
          <w:szCs w:val="28"/>
        </w:rPr>
      </w:pPr>
      <w:r w:rsidRPr="001F2BE1">
        <w:rPr>
          <w:b/>
          <w:sz w:val="28"/>
          <w:szCs w:val="28"/>
        </w:rPr>
        <w:t>Цели и задачи, умения, навыки и компетенции</w:t>
      </w:r>
    </w:p>
    <w:p w:rsidR="000C07DD" w:rsidRDefault="000C07DD" w:rsidP="000C07DD">
      <w:pPr>
        <w:ind w:firstLine="709"/>
        <w:rPr>
          <w:sz w:val="28"/>
          <w:szCs w:val="28"/>
        </w:rPr>
      </w:pPr>
    </w:p>
    <w:p w:rsidR="001C3705" w:rsidRPr="00055CCE" w:rsidRDefault="000C07DD" w:rsidP="001C3705">
      <w:pPr>
        <w:ind w:firstLine="709"/>
        <w:jc w:val="both"/>
        <w:rPr>
          <w:sz w:val="28"/>
          <w:szCs w:val="28"/>
        </w:rPr>
      </w:pPr>
      <w:r w:rsidRPr="00E62E6D">
        <w:rPr>
          <w:sz w:val="28"/>
          <w:szCs w:val="28"/>
        </w:rPr>
        <w:t xml:space="preserve">Цель дисциплины </w:t>
      </w:r>
      <w:r>
        <w:rPr>
          <w:sz w:val="28"/>
          <w:szCs w:val="28"/>
        </w:rPr>
        <w:t>–</w:t>
      </w:r>
      <w:r w:rsidRPr="00E62E6D">
        <w:rPr>
          <w:sz w:val="28"/>
          <w:szCs w:val="28"/>
        </w:rPr>
        <w:t xml:space="preserve"> </w:t>
      </w:r>
      <w:r w:rsidR="001C3705" w:rsidRPr="00055CCE">
        <w:rPr>
          <w:sz w:val="28"/>
          <w:szCs w:val="28"/>
        </w:rPr>
        <w:t>освоить методы научно-исследовательской работы для выполнения магистерской диссертации и применения их в дальнейшей профессиональной деятельности.</w:t>
      </w:r>
    </w:p>
    <w:p w:rsidR="000C07DD" w:rsidRPr="001C3705" w:rsidRDefault="000C07DD" w:rsidP="000C07DD">
      <w:pPr>
        <w:ind w:firstLine="709"/>
        <w:jc w:val="both"/>
        <w:rPr>
          <w:rFonts w:eastAsia="Cambria"/>
          <w:sz w:val="28"/>
          <w:szCs w:val="28"/>
        </w:rPr>
      </w:pPr>
      <w:r w:rsidRPr="001C3705">
        <w:rPr>
          <w:rFonts w:eastAsia="Cambria"/>
          <w:sz w:val="28"/>
          <w:szCs w:val="28"/>
        </w:rPr>
        <w:t>В</w:t>
      </w:r>
      <w:r w:rsidRPr="001C3705">
        <w:rPr>
          <w:rFonts w:eastAsia="Cambria"/>
          <w:b/>
          <w:bCs/>
          <w:sz w:val="28"/>
          <w:szCs w:val="28"/>
        </w:rPr>
        <w:t xml:space="preserve"> </w:t>
      </w:r>
      <w:r w:rsidRPr="001C3705">
        <w:rPr>
          <w:rFonts w:eastAsia="Cambria"/>
          <w:sz w:val="28"/>
          <w:szCs w:val="28"/>
        </w:rPr>
        <w:t>результате освоения дисциплины «</w:t>
      </w:r>
      <w:r w:rsidR="001C3705" w:rsidRPr="001C3705">
        <w:rPr>
          <w:sz w:val="28"/>
          <w:szCs w:val="28"/>
        </w:rPr>
        <w:t>Организация, планирование и методика научных исследований</w:t>
      </w:r>
      <w:r w:rsidRPr="001C3705">
        <w:rPr>
          <w:rFonts w:eastAsia="Cambria"/>
          <w:sz w:val="28"/>
          <w:szCs w:val="28"/>
        </w:rPr>
        <w:t xml:space="preserve">» </w:t>
      </w:r>
      <w:r w:rsidR="001C3705">
        <w:rPr>
          <w:rFonts w:eastAsia="Cambria"/>
          <w:sz w:val="28"/>
          <w:szCs w:val="28"/>
        </w:rPr>
        <w:t>магистран</w:t>
      </w:r>
      <w:r w:rsidRPr="001C3705">
        <w:rPr>
          <w:rFonts w:eastAsia="Cambria"/>
          <w:sz w:val="28"/>
          <w:szCs w:val="28"/>
        </w:rPr>
        <w:t>т должен:</w:t>
      </w:r>
    </w:p>
    <w:p w:rsidR="000C07DD" w:rsidRPr="001C3705" w:rsidRDefault="000C07DD" w:rsidP="000C07DD">
      <w:pPr>
        <w:ind w:firstLine="709"/>
        <w:jc w:val="both"/>
        <w:rPr>
          <w:rFonts w:eastAsia="Cambria"/>
          <w:i/>
          <w:iCs/>
          <w:sz w:val="28"/>
          <w:szCs w:val="28"/>
        </w:rPr>
      </w:pPr>
      <w:r w:rsidRPr="001C3705">
        <w:rPr>
          <w:rFonts w:eastAsia="Cambria"/>
          <w:i/>
          <w:iCs/>
          <w:sz w:val="28"/>
          <w:szCs w:val="28"/>
        </w:rPr>
        <w:t>знать</w:t>
      </w:r>
    </w:p>
    <w:p w:rsidR="000C07DD" w:rsidRPr="00653CA0" w:rsidRDefault="000C07DD" w:rsidP="00E03D88">
      <w:pPr>
        <w:numPr>
          <w:ilvl w:val="0"/>
          <w:numId w:val="28"/>
        </w:numPr>
        <w:tabs>
          <w:tab w:val="left" w:pos="946"/>
          <w:tab w:val="num" w:pos="993"/>
        </w:tabs>
        <w:ind w:left="0" w:firstLine="709"/>
        <w:jc w:val="both"/>
        <w:rPr>
          <w:rFonts w:eastAsia="Cambria"/>
          <w:sz w:val="28"/>
          <w:szCs w:val="28"/>
        </w:rPr>
      </w:pPr>
      <w:r w:rsidRPr="001C3705">
        <w:rPr>
          <w:rFonts w:eastAsia="Cambria"/>
          <w:sz w:val="28"/>
          <w:szCs w:val="28"/>
        </w:rPr>
        <w:t>приёмы постановки целей и задач научных</w:t>
      </w:r>
      <w:r w:rsidRPr="00653CA0">
        <w:rPr>
          <w:rFonts w:eastAsia="Cambria"/>
          <w:sz w:val="28"/>
          <w:szCs w:val="28"/>
        </w:rPr>
        <w:t xml:space="preserve"> /проектных исследований,</w:t>
      </w:r>
    </w:p>
    <w:p w:rsidR="000C07DD" w:rsidRPr="00653CA0" w:rsidRDefault="000C07DD" w:rsidP="00E03D88">
      <w:pPr>
        <w:numPr>
          <w:ilvl w:val="0"/>
          <w:numId w:val="28"/>
        </w:numPr>
        <w:tabs>
          <w:tab w:val="left" w:pos="946"/>
          <w:tab w:val="num" w:pos="993"/>
        </w:tabs>
        <w:ind w:left="0" w:firstLine="709"/>
        <w:jc w:val="both"/>
        <w:rPr>
          <w:rFonts w:eastAsia="Cambria"/>
          <w:sz w:val="28"/>
          <w:szCs w:val="28"/>
        </w:rPr>
      </w:pPr>
      <w:r w:rsidRPr="00653CA0">
        <w:rPr>
          <w:rFonts w:eastAsia="Cambria"/>
          <w:sz w:val="28"/>
          <w:szCs w:val="28"/>
        </w:rPr>
        <w:t>методики проведения экспериментальных исследований, обработки и анализа результатов.</w:t>
      </w:r>
    </w:p>
    <w:p w:rsidR="000C07DD" w:rsidRPr="00653CA0" w:rsidRDefault="000C07DD" w:rsidP="000C07DD">
      <w:pPr>
        <w:ind w:firstLine="709"/>
        <w:jc w:val="both"/>
        <w:rPr>
          <w:rFonts w:eastAsia="Cambria"/>
          <w:i/>
          <w:iCs/>
          <w:sz w:val="28"/>
          <w:szCs w:val="28"/>
        </w:rPr>
      </w:pPr>
      <w:r w:rsidRPr="00653CA0">
        <w:rPr>
          <w:rFonts w:eastAsia="Cambria"/>
          <w:i/>
          <w:iCs/>
          <w:sz w:val="28"/>
          <w:szCs w:val="28"/>
        </w:rPr>
        <w:lastRenderedPageBreak/>
        <w:t>уметь</w:t>
      </w:r>
    </w:p>
    <w:p w:rsidR="000C07DD" w:rsidRPr="00653CA0" w:rsidRDefault="000C07DD" w:rsidP="00E03D88">
      <w:pPr>
        <w:numPr>
          <w:ilvl w:val="0"/>
          <w:numId w:val="29"/>
        </w:numPr>
        <w:ind w:left="0" w:firstLine="709"/>
        <w:jc w:val="both"/>
        <w:rPr>
          <w:rFonts w:eastAsia="Cambria"/>
          <w:sz w:val="28"/>
          <w:szCs w:val="28"/>
        </w:rPr>
      </w:pPr>
      <w:r w:rsidRPr="00653CA0">
        <w:rPr>
          <w:rFonts w:eastAsia="Cambria"/>
          <w:sz w:val="28"/>
          <w:szCs w:val="28"/>
        </w:rPr>
        <w:t xml:space="preserve">систематизировать отечественный и зарубежный опыт по направлению исследований в области </w:t>
      </w:r>
      <w:r w:rsidR="001C3705">
        <w:rPr>
          <w:rFonts w:eastAsia="Cambria"/>
          <w:sz w:val="28"/>
          <w:szCs w:val="28"/>
        </w:rPr>
        <w:t>изобразительного искусства</w:t>
      </w:r>
      <w:r w:rsidRPr="00653CA0">
        <w:rPr>
          <w:rFonts w:eastAsia="Cambria"/>
          <w:sz w:val="28"/>
          <w:szCs w:val="28"/>
        </w:rPr>
        <w:t>,</w:t>
      </w:r>
      <w:r w:rsidRPr="00653CA0">
        <w:rPr>
          <w:sz w:val="28"/>
          <w:szCs w:val="28"/>
        </w:rPr>
        <w:t xml:space="preserve"> </w:t>
      </w:r>
    </w:p>
    <w:p w:rsidR="000C07DD" w:rsidRPr="00653CA0" w:rsidRDefault="000C07DD" w:rsidP="00E03D88">
      <w:pPr>
        <w:numPr>
          <w:ilvl w:val="0"/>
          <w:numId w:val="29"/>
        </w:numPr>
        <w:ind w:left="0" w:firstLine="709"/>
        <w:jc w:val="both"/>
        <w:rPr>
          <w:rFonts w:eastAsia="Cambria"/>
          <w:sz w:val="28"/>
          <w:szCs w:val="28"/>
        </w:rPr>
      </w:pPr>
      <w:r w:rsidRPr="00653CA0">
        <w:rPr>
          <w:rFonts w:eastAsia="Cambria"/>
          <w:sz w:val="28"/>
          <w:szCs w:val="28"/>
        </w:rPr>
        <w:t xml:space="preserve">ставить цели и определять задачи при организации научных и проектных исследований, </w:t>
      </w:r>
    </w:p>
    <w:p w:rsidR="000C07DD" w:rsidRPr="00653CA0" w:rsidRDefault="000C07DD" w:rsidP="00E03D88">
      <w:pPr>
        <w:numPr>
          <w:ilvl w:val="0"/>
          <w:numId w:val="29"/>
        </w:numPr>
        <w:ind w:left="0" w:firstLine="709"/>
        <w:jc w:val="both"/>
        <w:rPr>
          <w:rFonts w:eastAsia="Cambria"/>
          <w:sz w:val="28"/>
          <w:szCs w:val="28"/>
        </w:rPr>
      </w:pPr>
      <w:r w:rsidRPr="00653CA0">
        <w:rPr>
          <w:rFonts w:eastAsia="Cambria"/>
          <w:sz w:val="28"/>
          <w:szCs w:val="28"/>
        </w:rPr>
        <w:t>планировать проведение научных/проектных исследований,</w:t>
      </w:r>
    </w:p>
    <w:p w:rsidR="000C07DD" w:rsidRPr="00653CA0" w:rsidRDefault="000C07DD" w:rsidP="00E03D88">
      <w:pPr>
        <w:numPr>
          <w:ilvl w:val="0"/>
          <w:numId w:val="29"/>
        </w:numPr>
        <w:ind w:left="0" w:firstLine="709"/>
        <w:jc w:val="both"/>
        <w:rPr>
          <w:rFonts w:eastAsia="Cambria"/>
          <w:sz w:val="28"/>
          <w:szCs w:val="28"/>
        </w:rPr>
      </w:pPr>
      <w:r w:rsidRPr="00653CA0">
        <w:rPr>
          <w:rFonts w:eastAsia="Cambria"/>
          <w:sz w:val="28"/>
          <w:szCs w:val="28"/>
        </w:rPr>
        <w:t>выбирать и составлять план эксперимента,</w:t>
      </w:r>
    </w:p>
    <w:p w:rsidR="000C07DD" w:rsidRPr="00653CA0" w:rsidRDefault="000C07DD" w:rsidP="00E03D88">
      <w:pPr>
        <w:numPr>
          <w:ilvl w:val="0"/>
          <w:numId w:val="29"/>
        </w:numPr>
        <w:tabs>
          <w:tab w:val="left" w:pos="1134"/>
        </w:tabs>
        <w:ind w:left="0" w:firstLine="709"/>
        <w:jc w:val="both"/>
        <w:rPr>
          <w:sz w:val="28"/>
          <w:szCs w:val="28"/>
        </w:rPr>
      </w:pPr>
      <w:r w:rsidRPr="00653CA0">
        <w:rPr>
          <w:sz w:val="28"/>
          <w:szCs w:val="28"/>
        </w:rPr>
        <w:t xml:space="preserve">использовать стандартные пакеты и средства </w:t>
      </w:r>
      <w:r w:rsidR="001C3705">
        <w:rPr>
          <w:sz w:val="28"/>
          <w:szCs w:val="28"/>
        </w:rPr>
        <w:t>информационных технологий</w:t>
      </w:r>
      <w:r w:rsidRPr="00653CA0">
        <w:rPr>
          <w:sz w:val="28"/>
          <w:szCs w:val="28"/>
        </w:rPr>
        <w:t xml:space="preserve"> при проведении исследований</w:t>
      </w:r>
      <w:r w:rsidR="001C3705">
        <w:rPr>
          <w:sz w:val="28"/>
          <w:szCs w:val="28"/>
        </w:rPr>
        <w:t xml:space="preserve"> в области </w:t>
      </w:r>
      <w:r w:rsidR="001C3705">
        <w:rPr>
          <w:rFonts w:eastAsia="Cambria"/>
          <w:sz w:val="28"/>
          <w:szCs w:val="28"/>
        </w:rPr>
        <w:t>изобразительного искусства</w:t>
      </w:r>
      <w:r w:rsidRPr="00653CA0">
        <w:rPr>
          <w:sz w:val="28"/>
          <w:szCs w:val="28"/>
        </w:rPr>
        <w:t xml:space="preserve">; </w:t>
      </w:r>
    </w:p>
    <w:p w:rsidR="000C07DD" w:rsidRPr="00653CA0" w:rsidRDefault="000C07DD" w:rsidP="00E03D88">
      <w:pPr>
        <w:numPr>
          <w:ilvl w:val="0"/>
          <w:numId w:val="29"/>
        </w:numPr>
        <w:ind w:left="0" w:firstLine="709"/>
        <w:jc w:val="both"/>
        <w:rPr>
          <w:rFonts w:eastAsia="Cambria"/>
          <w:sz w:val="28"/>
          <w:szCs w:val="28"/>
        </w:rPr>
      </w:pPr>
      <w:r w:rsidRPr="00653CA0">
        <w:rPr>
          <w:rFonts w:eastAsia="Cambria"/>
          <w:sz w:val="28"/>
          <w:szCs w:val="28"/>
        </w:rPr>
        <w:t>анализировать результаты исследований, включая построение</w:t>
      </w:r>
      <w:r w:rsidRPr="00653CA0">
        <w:rPr>
          <w:sz w:val="28"/>
          <w:szCs w:val="28"/>
        </w:rPr>
        <w:t xml:space="preserve"> математических моделей объекта исследований, определение оптимальных условий, поиск экстремума функции,</w:t>
      </w:r>
    </w:p>
    <w:p w:rsidR="000C07DD" w:rsidRPr="00653CA0" w:rsidRDefault="000C07DD" w:rsidP="00E03D88">
      <w:pPr>
        <w:numPr>
          <w:ilvl w:val="0"/>
          <w:numId w:val="29"/>
        </w:numPr>
        <w:ind w:left="0" w:firstLine="709"/>
        <w:jc w:val="both"/>
        <w:rPr>
          <w:rFonts w:eastAsia="Cambria"/>
          <w:sz w:val="28"/>
          <w:szCs w:val="28"/>
        </w:rPr>
      </w:pPr>
      <w:r w:rsidRPr="00653CA0">
        <w:rPr>
          <w:rFonts w:eastAsia="Cambria"/>
          <w:sz w:val="28"/>
          <w:szCs w:val="28"/>
        </w:rPr>
        <w:t>грамотно представлять  результаты исследовательской и проектной деятельности.</w:t>
      </w:r>
    </w:p>
    <w:p w:rsidR="000C07DD" w:rsidRPr="00653CA0" w:rsidRDefault="000C07DD" w:rsidP="000C07DD">
      <w:pPr>
        <w:ind w:firstLine="709"/>
        <w:jc w:val="both"/>
        <w:rPr>
          <w:rFonts w:eastAsia="Cambria"/>
          <w:i/>
          <w:iCs/>
          <w:sz w:val="28"/>
          <w:szCs w:val="28"/>
        </w:rPr>
      </w:pPr>
      <w:r w:rsidRPr="00653CA0">
        <w:rPr>
          <w:rFonts w:eastAsia="Cambria"/>
          <w:i/>
          <w:iCs/>
          <w:sz w:val="28"/>
          <w:szCs w:val="28"/>
        </w:rPr>
        <w:t>владеть опытом</w:t>
      </w:r>
    </w:p>
    <w:p w:rsidR="000C07DD" w:rsidRPr="00653CA0" w:rsidRDefault="000C07DD" w:rsidP="00E03D88">
      <w:pPr>
        <w:numPr>
          <w:ilvl w:val="0"/>
          <w:numId w:val="30"/>
        </w:numPr>
        <w:tabs>
          <w:tab w:val="num" w:pos="1134"/>
        </w:tabs>
        <w:ind w:left="0" w:firstLine="709"/>
        <w:jc w:val="both"/>
        <w:rPr>
          <w:rFonts w:eastAsia="Cambria"/>
          <w:sz w:val="28"/>
          <w:szCs w:val="28"/>
        </w:rPr>
      </w:pPr>
      <w:r w:rsidRPr="00653CA0">
        <w:rPr>
          <w:rFonts w:eastAsia="Cambria"/>
          <w:sz w:val="28"/>
          <w:szCs w:val="28"/>
        </w:rPr>
        <w:t xml:space="preserve">поиска и анализа современной научно-технической информации, </w:t>
      </w:r>
    </w:p>
    <w:p w:rsidR="000C07DD" w:rsidRPr="00653CA0" w:rsidRDefault="000C07DD" w:rsidP="00E03D88">
      <w:pPr>
        <w:numPr>
          <w:ilvl w:val="0"/>
          <w:numId w:val="30"/>
        </w:numPr>
        <w:tabs>
          <w:tab w:val="num" w:pos="1134"/>
        </w:tabs>
        <w:ind w:left="0" w:firstLine="709"/>
        <w:rPr>
          <w:rFonts w:eastAsia="Cambria"/>
          <w:sz w:val="28"/>
          <w:szCs w:val="28"/>
        </w:rPr>
      </w:pPr>
      <w:r w:rsidRPr="00653CA0">
        <w:rPr>
          <w:rFonts w:eastAsia="Cambria"/>
          <w:sz w:val="28"/>
          <w:szCs w:val="28"/>
        </w:rPr>
        <w:t xml:space="preserve">организации и проведения экспериментальных исследований в области </w:t>
      </w:r>
      <w:r w:rsidR="001C3705">
        <w:rPr>
          <w:rFonts w:eastAsia="Cambria"/>
          <w:sz w:val="28"/>
          <w:szCs w:val="28"/>
        </w:rPr>
        <w:t>изобразительного искусства</w:t>
      </w:r>
      <w:r w:rsidRPr="00653CA0">
        <w:rPr>
          <w:rFonts w:eastAsia="Cambria"/>
          <w:sz w:val="28"/>
          <w:szCs w:val="28"/>
        </w:rPr>
        <w:t xml:space="preserve"> (по теме магистерской диссертации),</w:t>
      </w:r>
    </w:p>
    <w:p w:rsidR="000C07DD" w:rsidRPr="00BD4351" w:rsidRDefault="000C07DD" w:rsidP="00E03D88">
      <w:pPr>
        <w:numPr>
          <w:ilvl w:val="0"/>
          <w:numId w:val="30"/>
        </w:numPr>
        <w:tabs>
          <w:tab w:val="num" w:pos="1134"/>
        </w:tabs>
        <w:ind w:left="0" w:firstLine="709"/>
        <w:rPr>
          <w:sz w:val="28"/>
          <w:szCs w:val="28"/>
        </w:rPr>
      </w:pPr>
      <w:r w:rsidRPr="00653CA0">
        <w:rPr>
          <w:sz w:val="28"/>
          <w:szCs w:val="28"/>
        </w:rPr>
        <w:t xml:space="preserve">презентации результатов научного исследования и ведения научной </w:t>
      </w:r>
      <w:r w:rsidRPr="00BD4351">
        <w:rPr>
          <w:sz w:val="28"/>
          <w:szCs w:val="28"/>
        </w:rPr>
        <w:t>дискуссии.</w:t>
      </w:r>
    </w:p>
    <w:p w:rsidR="00BD4351" w:rsidRPr="00BD4351" w:rsidRDefault="00BD4351" w:rsidP="00BD4351">
      <w:pPr>
        <w:ind w:firstLine="709"/>
        <w:jc w:val="both"/>
        <w:rPr>
          <w:rFonts w:eastAsia="Cambria"/>
          <w:sz w:val="28"/>
          <w:szCs w:val="28"/>
        </w:rPr>
      </w:pPr>
      <w:r w:rsidRPr="00BD4351">
        <w:rPr>
          <w:rFonts w:eastAsia="Cambria"/>
          <w:sz w:val="28"/>
          <w:szCs w:val="28"/>
        </w:rPr>
        <w:t xml:space="preserve">В процессе освоения дисциплины у </w:t>
      </w:r>
      <w:r>
        <w:rPr>
          <w:rFonts w:eastAsia="Cambria"/>
          <w:sz w:val="28"/>
          <w:szCs w:val="28"/>
          <w:lang w:val="kk-KZ"/>
        </w:rPr>
        <w:t>магистрантов</w:t>
      </w:r>
      <w:r w:rsidRPr="00BD4351">
        <w:rPr>
          <w:rFonts w:eastAsia="Cambria"/>
          <w:sz w:val="28"/>
          <w:szCs w:val="28"/>
        </w:rPr>
        <w:t xml:space="preserve"> развиваются следующие компетенции:</w:t>
      </w:r>
    </w:p>
    <w:p w:rsidR="00BD4351" w:rsidRPr="00BD4351" w:rsidRDefault="00BD4351" w:rsidP="00BD4351">
      <w:pPr>
        <w:jc w:val="both"/>
        <w:rPr>
          <w:rFonts w:eastAsia="Cambria"/>
          <w:i/>
          <w:iCs/>
          <w:sz w:val="28"/>
          <w:szCs w:val="28"/>
        </w:rPr>
      </w:pPr>
      <w:r w:rsidRPr="00BD4351">
        <w:rPr>
          <w:rFonts w:eastAsia="Cambria"/>
          <w:i/>
          <w:iCs/>
          <w:sz w:val="28"/>
          <w:szCs w:val="28"/>
        </w:rPr>
        <w:t xml:space="preserve">1. Универсальные (общекультурные) </w:t>
      </w:r>
      <w:r w:rsidRPr="00BD4351">
        <w:rPr>
          <w:rFonts w:eastAsia="Cambria"/>
          <w:sz w:val="28"/>
          <w:szCs w:val="28"/>
        </w:rPr>
        <w:t>-</w:t>
      </w:r>
    </w:p>
    <w:p w:rsidR="00BD4351" w:rsidRPr="00BD4351" w:rsidRDefault="00BD4351" w:rsidP="00E03D88">
      <w:pPr>
        <w:pStyle w:val="a9"/>
        <w:numPr>
          <w:ilvl w:val="0"/>
          <w:numId w:val="32"/>
        </w:numPr>
        <w:tabs>
          <w:tab w:val="left" w:pos="0"/>
          <w:tab w:val="left" w:pos="7251"/>
        </w:tabs>
        <w:jc w:val="both"/>
        <w:rPr>
          <w:rFonts w:eastAsia="Cambria"/>
          <w:i/>
          <w:iCs/>
          <w:sz w:val="28"/>
          <w:szCs w:val="28"/>
        </w:rPr>
      </w:pPr>
      <w:r w:rsidRPr="00BD4351">
        <w:rPr>
          <w:sz w:val="28"/>
          <w:szCs w:val="28"/>
          <w:lang w:val="kk-KZ"/>
        </w:rPr>
        <w:t>с</w:t>
      </w:r>
      <w:r w:rsidRPr="00BD4351">
        <w:rPr>
          <w:sz w:val="28"/>
          <w:szCs w:val="28"/>
        </w:rPr>
        <w:t>пособность выявлять научную сущность проблем в профессиональной области</w:t>
      </w:r>
      <w:r w:rsidRPr="00BD4351">
        <w:rPr>
          <w:rFonts w:eastAsia="Cambria"/>
          <w:i/>
          <w:iCs/>
          <w:sz w:val="28"/>
          <w:szCs w:val="28"/>
        </w:rPr>
        <w:t xml:space="preserve"> </w:t>
      </w:r>
    </w:p>
    <w:p w:rsidR="00BD4351" w:rsidRPr="00BD4351" w:rsidRDefault="00BD4351" w:rsidP="00E03D88">
      <w:pPr>
        <w:pStyle w:val="a9"/>
        <w:numPr>
          <w:ilvl w:val="0"/>
          <w:numId w:val="32"/>
        </w:numPr>
        <w:tabs>
          <w:tab w:val="left" w:pos="0"/>
          <w:tab w:val="left" w:pos="7251"/>
        </w:tabs>
        <w:jc w:val="both"/>
        <w:rPr>
          <w:sz w:val="28"/>
          <w:szCs w:val="28"/>
        </w:rPr>
      </w:pPr>
      <w:r w:rsidRPr="00BD4351">
        <w:rPr>
          <w:sz w:val="28"/>
          <w:szCs w:val="28"/>
          <w:lang w:val="kk-KZ"/>
        </w:rPr>
        <w:t>с</w:t>
      </w:r>
      <w:r w:rsidRPr="00BD4351">
        <w:rPr>
          <w:sz w:val="28"/>
          <w:szCs w:val="28"/>
        </w:rPr>
        <w:t xml:space="preserve">пособность к ведению научно-исследовательской деятельности </w:t>
      </w:r>
    </w:p>
    <w:p w:rsidR="00BD4351" w:rsidRPr="00BD4351" w:rsidRDefault="00BD4351" w:rsidP="00BD4351">
      <w:pPr>
        <w:ind w:left="360"/>
        <w:jc w:val="both"/>
        <w:rPr>
          <w:rFonts w:eastAsia="Cambria"/>
          <w:i/>
          <w:iCs/>
          <w:sz w:val="28"/>
          <w:szCs w:val="28"/>
        </w:rPr>
      </w:pPr>
    </w:p>
    <w:p w:rsidR="00BD4351" w:rsidRPr="00BD4351" w:rsidRDefault="00BD4351" w:rsidP="00BD4351">
      <w:pPr>
        <w:jc w:val="both"/>
        <w:rPr>
          <w:rFonts w:eastAsia="Cambria"/>
          <w:i/>
          <w:iCs/>
          <w:sz w:val="28"/>
          <w:szCs w:val="28"/>
        </w:rPr>
      </w:pPr>
      <w:r w:rsidRPr="00BD4351">
        <w:rPr>
          <w:rFonts w:eastAsia="Cambria"/>
          <w:i/>
          <w:iCs/>
          <w:sz w:val="28"/>
          <w:szCs w:val="28"/>
        </w:rPr>
        <w:t>2. Профессиональные -</w:t>
      </w:r>
    </w:p>
    <w:p w:rsidR="0098521F" w:rsidRPr="00BD4351" w:rsidRDefault="0098521F" w:rsidP="00E03D88">
      <w:pPr>
        <w:numPr>
          <w:ilvl w:val="0"/>
          <w:numId w:val="31"/>
        </w:numPr>
        <w:spacing w:line="276" w:lineRule="auto"/>
        <w:ind w:hanging="358"/>
        <w:jc w:val="both"/>
        <w:rPr>
          <w:rFonts w:eastAsia="Cambria"/>
          <w:sz w:val="28"/>
          <w:szCs w:val="28"/>
        </w:rPr>
      </w:pPr>
      <w:r w:rsidRPr="003C686C">
        <w:rPr>
          <w:color w:val="000000"/>
          <w:sz w:val="28"/>
          <w:szCs w:val="28"/>
        </w:rPr>
        <w:t>готовность демонстрировать навыки научно-исследовательской деятельности (планирование научного исследования, сбор информации и ее обработка, фиксирование и обобщение полученных результатов); способность представлять итоги проделанной работы в виде отчетов, рефератов, статей, оформленных в соответствии с имеющимися требованиями, с привлечением современных художественных средств редактирования и печати, а также владение опытом публичных выступлений с научными докладами и сообщениями</w:t>
      </w:r>
    </w:p>
    <w:p w:rsidR="007C288D" w:rsidRDefault="007C288D" w:rsidP="00653CA0">
      <w:pPr>
        <w:pStyle w:val="31"/>
        <w:spacing w:after="0"/>
        <w:ind w:left="0"/>
        <w:jc w:val="both"/>
        <w:rPr>
          <w:sz w:val="18"/>
          <w:szCs w:val="18"/>
        </w:rPr>
      </w:pPr>
    </w:p>
    <w:p w:rsidR="00EF63A1" w:rsidRDefault="00EF63A1">
      <w:pPr>
        <w:spacing w:after="160" w:line="259" w:lineRule="auto"/>
        <w:rPr>
          <w:sz w:val="28"/>
          <w:szCs w:val="28"/>
        </w:rPr>
      </w:pPr>
      <w:r>
        <w:rPr>
          <w:sz w:val="28"/>
          <w:szCs w:val="28"/>
        </w:rPr>
        <w:br w:type="page"/>
      </w:r>
    </w:p>
    <w:p w:rsidR="00EF63A1" w:rsidRPr="001F2BE1" w:rsidRDefault="00EF63A1" w:rsidP="00EF63A1">
      <w:pPr>
        <w:ind w:firstLine="397"/>
        <w:rPr>
          <w:b/>
          <w:bCs/>
          <w:color w:val="000000"/>
          <w:sz w:val="28"/>
          <w:szCs w:val="28"/>
          <w:shd w:val="clear" w:color="auto" w:fill="FFFFFF"/>
        </w:rPr>
      </w:pPr>
      <w:bookmarkStart w:id="1" w:name="xex5"/>
      <w:r w:rsidRPr="001F2BE1">
        <w:rPr>
          <w:b/>
          <w:bCs/>
          <w:color w:val="000000"/>
          <w:sz w:val="28"/>
          <w:szCs w:val="28"/>
          <w:shd w:val="clear" w:color="auto" w:fill="FFFFFF"/>
        </w:rPr>
        <w:lastRenderedPageBreak/>
        <w:t>Объем и сроки изучения курса</w:t>
      </w:r>
      <w:bookmarkEnd w:id="1"/>
    </w:p>
    <w:p w:rsidR="00EF63A1" w:rsidRPr="003768A0" w:rsidRDefault="00EF63A1" w:rsidP="00EF63A1">
      <w:pPr>
        <w:rPr>
          <w:bCs/>
          <w:color w:val="000000"/>
          <w:sz w:val="28"/>
          <w:szCs w:val="28"/>
        </w:rPr>
      </w:pPr>
    </w:p>
    <w:p w:rsidR="00EF63A1" w:rsidRPr="00403047" w:rsidRDefault="00EF63A1" w:rsidP="00CC4DFC">
      <w:pPr>
        <w:ind w:firstLine="397"/>
        <w:jc w:val="both"/>
        <w:rPr>
          <w:color w:val="000000"/>
          <w:sz w:val="28"/>
          <w:szCs w:val="28"/>
        </w:rPr>
      </w:pPr>
      <w:r w:rsidRPr="00403047">
        <w:rPr>
          <w:color w:val="000000"/>
          <w:sz w:val="28"/>
          <w:szCs w:val="28"/>
        </w:rPr>
        <w:t>Курс «</w:t>
      </w:r>
      <w:r w:rsidR="00CC4DFC" w:rsidRPr="00403047">
        <w:rPr>
          <w:sz w:val="28"/>
          <w:szCs w:val="28"/>
        </w:rPr>
        <w:t>Организация, планирование и методика научных исследований</w:t>
      </w:r>
      <w:r w:rsidRPr="00403047">
        <w:rPr>
          <w:color w:val="000000"/>
          <w:sz w:val="28"/>
          <w:szCs w:val="28"/>
        </w:rPr>
        <w:t xml:space="preserve">» относится к циклу обязательного компонента </w:t>
      </w:r>
      <w:r w:rsidR="00CC4DFC" w:rsidRPr="00403047">
        <w:rPr>
          <w:color w:val="000000"/>
          <w:sz w:val="28"/>
          <w:szCs w:val="28"/>
        </w:rPr>
        <w:t>профилирующих</w:t>
      </w:r>
      <w:r w:rsidRPr="00403047">
        <w:rPr>
          <w:color w:val="000000"/>
          <w:sz w:val="28"/>
          <w:szCs w:val="28"/>
        </w:rPr>
        <w:t xml:space="preserve"> дисциплин и имеет общий объем 135 часов. </w:t>
      </w:r>
      <w:r w:rsidR="0098521F" w:rsidRPr="00403047">
        <w:rPr>
          <w:sz w:val="28"/>
          <w:szCs w:val="28"/>
          <w:lang w:val="kk-KZ"/>
        </w:rPr>
        <w:t>Лекция-</w:t>
      </w:r>
      <w:r w:rsidR="0098521F" w:rsidRPr="00403047">
        <w:rPr>
          <w:sz w:val="28"/>
          <w:szCs w:val="28"/>
        </w:rPr>
        <w:t>15 часов</w:t>
      </w:r>
      <w:r w:rsidR="0098521F" w:rsidRPr="00403047">
        <w:rPr>
          <w:sz w:val="28"/>
          <w:szCs w:val="28"/>
          <w:lang w:val="kk-KZ"/>
        </w:rPr>
        <w:t xml:space="preserve">,  Практические занятия – 15 часов, СРО - 60 часов </w:t>
      </w:r>
    </w:p>
    <w:p w:rsidR="00EF63A1" w:rsidRPr="0098521F" w:rsidRDefault="00EF63A1" w:rsidP="0098521F">
      <w:pPr>
        <w:ind w:firstLine="397"/>
        <w:jc w:val="both"/>
        <w:rPr>
          <w:color w:val="000000"/>
          <w:sz w:val="28"/>
          <w:szCs w:val="28"/>
        </w:rPr>
      </w:pPr>
      <w:r w:rsidRPr="00403047">
        <w:rPr>
          <w:color w:val="000000"/>
          <w:sz w:val="28"/>
          <w:szCs w:val="28"/>
        </w:rPr>
        <w:t xml:space="preserve">Курс изучается  на </w:t>
      </w:r>
      <w:r w:rsidR="0098521F" w:rsidRPr="00403047">
        <w:rPr>
          <w:color w:val="000000"/>
          <w:sz w:val="28"/>
          <w:szCs w:val="28"/>
        </w:rPr>
        <w:t>первом</w:t>
      </w:r>
      <w:r w:rsidRPr="00403047">
        <w:rPr>
          <w:color w:val="000000"/>
          <w:sz w:val="28"/>
          <w:szCs w:val="28"/>
        </w:rPr>
        <w:t xml:space="preserve"> году обучения и завершается экзаменом.</w:t>
      </w:r>
    </w:p>
    <w:p w:rsidR="00EF63A1" w:rsidRPr="0098521F" w:rsidRDefault="00EF63A1" w:rsidP="0098521F">
      <w:pPr>
        <w:ind w:firstLine="397"/>
        <w:jc w:val="both"/>
        <w:rPr>
          <w:color w:val="000000"/>
          <w:sz w:val="28"/>
          <w:szCs w:val="28"/>
        </w:rPr>
      </w:pPr>
    </w:p>
    <w:p w:rsidR="00EF63A1" w:rsidRPr="0098521F" w:rsidRDefault="00EF63A1" w:rsidP="0098521F">
      <w:pPr>
        <w:ind w:firstLine="397"/>
        <w:jc w:val="both"/>
        <w:rPr>
          <w:color w:val="000000"/>
          <w:sz w:val="28"/>
          <w:szCs w:val="28"/>
        </w:rPr>
      </w:pPr>
    </w:p>
    <w:p w:rsidR="00EF63A1" w:rsidRPr="001F2BE1" w:rsidRDefault="00EF63A1" w:rsidP="00EF63A1">
      <w:pPr>
        <w:ind w:firstLine="397"/>
        <w:rPr>
          <w:b/>
          <w:bCs/>
          <w:color w:val="000000"/>
          <w:sz w:val="28"/>
          <w:szCs w:val="28"/>
          <w:shd w:val="clear" w:color="auto" w:fill="FFFFFF"/>
        </w:rPr>
      </w:pPr>
      <w:bookmarkStart w:id="2" w:name="xex6"/>
      <w:r w:rsidRPr="001F2BE1">
        <w:rPr>
          <w:b/>
          <w:bCs/>
          <w:color w:val="000000"/>
          <w:sz w:val="28"/>
          <w:szCs w:val="28"/>
          <w:shd w:val="clear" w:color="auto" w:fill="FFFFFF"/>
        </w:rPr>
        <w:t>Основные виды занятий и особенности их проведения</w:t>
      </w:r>
      <w:bookmarkEnd w:id="2"/>
    </w:p>
    <w:p w:rsidR="001F2BE1" w:rsidRPr="003768A0" w:rsidRDefault="001F2BE1" w:rsidP="00EF63A1">
      <w:pPr>
        <w:ind w:firstLine="397"/>
        <w:rPr>
          <w:bCs/>
          <w:color w:val="000000"/>
          <w:sz w:val="28"/>
          <w:szCs w:val="28"/>
        </w:rPr>
      </w:pPr>
    </w:p>
    <w:p w:rsidR="00EF63A1" w:rsidRPr="00530C21" w:rsidRDefault="00EF63A1" w:rsidP="00530C21">
      <w:pPr>
        <w:ind w:firstLine="708"/>
        <w:jc w:val="both"/>
        <w:rPr>
          <w:color w:val="000000"/>
          <w:sz w:val="28"/>
          <w:szCs w:val="28"/>
        </w:rPr>
      </w:pPr>
      <w:r w:rsidRPr="00530C21">
        <w:rPr>
          <w:color w:val="000000"/>
          <w:sz w:val="28"/>
          <w:szCs w:val="28"/>
        </w:rPr>
        <w:t>Программой курса предусмотрено чтение лекций и проведение практических занятий, а также самостоятельная работа под руководством преподавателя и самостоятельная работа.</w:t>
      </w:r>
    </w:p>
    <w:p w:rsidR="00530C21" w:rsidRDefault="00530C21" w:rsidP="00530C21">
      <w:pPr>
        <w:ind w:firstLine="709"/>
        <w:jc w:val="both"/>
        <w:rPr>
          <w:sz w:val="28"/>
          <w:szCs w:val="28"/>
        </w:rPr>
      </w:pPr>
      <w:r w:rsidRPr="00530C21">
        <w:rPr>
          <w:sz w:val="28"/>
          <w:szCs w:val="28"/>
        </w:rPr>
        <w:t>Лекции</w:t>
      </w:r>
      <w:r w:rsidRPr="00530C21">
        <w:rPr>
          <w:i/>
          <w:sz w:val="28"/>
          <w:szCs w:val="28"/>
        </w:rPr>
        <w:t xml:space="preserve"> </w:t>
      </w:r>
      <w:r w:rsidRPr="00530C21">
        <w:rPr>
          <w:sz w:val="28"/>
          <w:szCs w:val="28"/>
        </w:rPr>
        <w:t>– форма учебного занятия, цель</w:t>
      </w:r>
      <w:r w:rsidRPr="002C37D6">
        <w:rPr>
          <w:sz w:val="28"/>
          <w:szCs w:val="28"/>
        </w:rPr>
        <w:t xml:space="preserve"> которого состоит в рассмотрении теоретических вопросов излагаемой дисциплины в логически выдержанной форме.</w:t>
      </w:r>
    </w:p>
    <w:p w:rsidR="00530C21" w:rsidRPr="00B76516" w:rsidRDefault="00530C21" w:rsidP="00530C21">
      <w:pPr>
        <w:ind w:firstLine="709"/>
        <w:jc w:val="both"/>
        <w:rPr>
          <w:i/>
          <w:sz w:val="28"/>
          <w:szCs w:val="28"/>
        </w:rPr>
      </w:pPr>
      <w:r w:rsidRPr="00B76516">
        <w:rPr>
          <w:sz w:val="28"/>
          <w:szCs w:val="28"/>
        </w:rPr>
        <w:t xml:space="preserve">Практические занятия – одна из форм учебного занятия, направленная на развитие самостоятельности </w:t>
      </w:r>
      <w:r>
        <w:rPr>
          <w:sz w:val="28"/>
          <w:szCs w:val="28"/>
          <w:lang w:val="kk-KZ"/>
        </w:rPr>
        <w:t xml:space="preserve">магистрантов </w:t>
      </w:r>
      <w:r w:rsidRPr="00B76516">
        <w:rPr>
          <w:sz w:val="28"/>
          <w:szCs w:val="28"/>
        </w:rPr>
        <w:t xml:space="preserve">и приобретение умений и навыков. </w:t>
      </w:r>
    </w:p>
    <w:p w:rsidR="00530C21" w:rsidRPr="00B76516" w:rsidRDefault="00530C21" w:rsidP="00530C21">
      <w:pPr>
        <w:ind w:firstLine="709"/>
        <w:jc w:val="both"/>
        <w:rPr>
          <w:sz w:val="28"/>
          <w:szCs w:val="28"/>
        </w:rPr>
      </w:pPr>
      <w:r w:rsidRPr="00B76516">
        <w:rPr>
          <w:sz w:val="28"/>
          <w:szCs w:val="28"/>
        </w:rPr>
        <w:t>Практические занятия должны способствовать углубленному изучению наиболее сложных вопросов дисциплины и служат основной формой подведения итогов самостоятельной работы</w:t>
      </w:r>
      <w:r w:rsidRPr="00695E83">
        <w:rPr>
          <w:sz w:val="28"/>
          <w:szCs w:val="28"/>
          <w:lang w:val="kk-KZ"/>
        </w:rPr>
        <w:t xml:space="preserve"> </w:t>
      </w:r>
      <w:r>
        <w:rPr>
          <w:sz w:val="28"/>
          <w:szCs w:val="28"/>
          <w:lang w:val="kk-KZ"/>
        </w:rPr>
        <w:t>магистрантов</w:t>
      </w:r>
      <w:r w:rsidRPr="00B76516">
        <w:rPr>
          <w:sz w:val="28"/>
          <w:szCs w:val="28"/>
        </w:rPr>
        <w:t xml:space="preserve">. Именно на этих занятиях </w:t>
      </w:r>
      <w:r>
        <w:rPr>
          <w:sz w:val="28"/>
          <w:szCs w:val="28"/>
          <w:lang w:val="kk-KZ"/>
        </w:rPr>
        <w:t>магистранты</w:t>
      </w:r>
      <w:r w:rsidRPr="00B76516">
        <w:rPr>
          <w:sz w:val="28"/>
          <w:szCs w:val="28"/>
        </w:rPr>
        <w:t xml:space="preserve"> учатся грамотно излагать проблемы и свободно высказывать свои мысли и суждения, рассматривают ситуации, способствующие развитию профессиональной компетентности. Всё это помогает приобрести навыки и умения, необходимые современному специалисту. </w:t>
      </w:r>
    </w:p>
    <w:p w:rsidR="00530C21" w:rsidRPr="002C37D6" w:rsidRDefault="00530C21" w:rsidP="00530C21">
      <w:pPr>
        <w:ind w:firstLine="709"/>
        <w:jc w:val="both"/>
        <w:rPr>
          <w:sz w:val="28"/>
          <w:szCs w:val="28"/>
        </w:rPr>
      </w:pPr>
      <w:r w:rsidRPr="00E62E6D">
        <w:rPr>
          <w:sz w:val="28"/>
          <w:szCs w:val="28"/>
        </w:rPr>
        <w:t>Самостоятельная работа  для магистра является весьма актуальной, т.к. это подразумевает умение самостоятельно пополнять и обновлять знания, вести самостоятельный поиск необходимого материала, быть творческой личностью.</w:t>
      </w:r>
    </w:p>
    <w:p w:rsidR="00EF63A1" w:rsidRPr="003768A0" w:rsidRDefault="00EF63A1" w:rsidP="00EF63A1">
      <w:pPr>
        <w:ind w:firstLine="397"/>
        <w:jc w:val="both"/>
        <w:rPr>
          <w:color w:val="000000"/>
          <w:sz w:val="28"/>
          <w:szCs w:val="28"/>
        </w:rPr>
      </w:pPr>
    </w:p>
    <w:p w:rsidR="004B7543" w:rsidRDefault="004B7543" w:rsidP="0020192B">
      <w:pPr>
        <w:ind w:firstLine="397"/>
        <w:rPr>
          <w:b/>
          <w:sz w:val="28"/>
          <w:szCs w:val="28"/>
        </w:rPr>
      </w:pPr>
    </w:p>
    <w:p w:rsidR="00EF63A1" w:rsidRPr="004B7543" w:rsidRDefault="0020192B" w:rsidP="004B7543">
      <w:pPr>
        <w:ind w:firstLine="397"/>
        <w:jc w:val="center"/>
        <w:rPr>
          <w:b/>
          <w:sz w:val="28"/>
          <w:szCs w:val="28"/>
        </w:rPr>
      </w:pPr>
      <w:r w:rsidRPr="004B7543">
        <w:rPr>
          <w:b/>
          <w:sz w:val="28"/>
          <w:szCs w:val="28"/>
        </w:rPr>
        <w:t>Тематика и проведение практических занятий</w:t>
      </w:r>
    </w:p>
    <w:p w:rsidR="004B7543" w:rsidRPr="004B7543" w:rsidRDefault="004B7543" w:rsidP="004B7543">
      <w:pPr>
        <w:tabs>
          <w:tab w:val="left" w:pos="180"/>
        </w:tabs>
        <w:ind w:right="207"/>
        <w:jc w:val="center"/>
        <w:rPr>
          <w:sz w:val="28"/>
          <w:szCs w:val="28"/>
          <w:lang w:val="kk-KZ"/>
        </w:rPr>
      </w:pPr>
      <w:r w:rsidRPr="004B7543">
        <w:rPr>
          <w:b/>
          <w:sz w:val="28"/>
          <w:szCs w:val="28"/>
        </w:rPr>
        <w:t>Практическое занятие № 1</w:t>
      </w:r>
    </w:p>
    <w:p w:rsidR="00262B6A" w:rsidRPr="004B7543" w:rsidRDefault="004B7543" w:rsidP="00262B6A">
      <w:pPr>
        <w:jc w:val="both"/>
        <w:rPr>
          <w:b/>
          <w:sz w:val="28"/>
          <w:szCs w:val="28"/>
        </w:rPr>
      </w:pPr>
      <w:r w:rsidRPr="004B7543">
        <w:rPr>
          <w:b/>
          <w:sz w:val="28"/>
          <w:szCs w:val="28"/>
        </w:rPr>
        <w:t xml:space="preserve">Тема занятия: </w:t>
      </w:r>
      <w:r w:rsidR="00F94DC0" w:rsidRPr="004B7543">
        <w:rPr>
          <w:b/>
          <w:color w:val="000000"/>
          <w:sz w:val="28"/>
          <w:szCs w:val="28"/>
        </w:rPr>
        <w:t xml:space="preserve">Методы анализа. </w:t>
      </w:r>
    </w:p>
    <w:p w:rsidR="00262B6A" w:rsidRPr="004B7543" w:rsidRDefault="00262B6A" w:rsidP="00262B6A">
      <w:pPr>
        <w:jc w:val="both"/>
        <w:rPr>
          <w:b/>
          <w:color w:val="000000"/>
          <w:sz w:val="28"/>
          <w:szCs w:val="28"/>
        </w:rPr>
      </w:pPr>
      <w:r w:rsidRPr="004B7543">
        <w:rPr>
          <w:b/>
          <w:color w:val="000000"/>
          <w:sz w:val="28"/>
          <w:szCs w:val="28"/>
        </w:rPr>
        <w:t>План занятия:</w:t>
      </w:r>
    </w:p>
    <w:p w:rsidR="00EF63A1" w:rsidRPr="004B7543" w:rsidRDefault="00F94DC0" w:rsidP="00E03D88">
      <w:pPr>
        <w:pStyle w:val="FR3"/>
        <w:numPr>
          <w:ilvl w:val="0"/>
          <w:numId w:val="6"/>
        </w:numPr>
        <w:spacing w:before="0"/>
        <w:jc w:val="both"/>
        <w:rPr>
          <w:b w:val="0"/>
        </w:rPr>
      </w:pPr>
      <w:r w:rsidRPr="004B7543">
        <w:rPr>
          <w:b w:val="0"/>
        </w:rPr>
        <w:t xml:space="preserve">Понятие «Сравнительно- исторический анализ» </w:t>
      </w:r>
    </w:p>
    <w:p w:rsidR="00F94DC0" w:rsidRPr="004B7543" w:rsidRDefault="00F94DC0" w:rsidP="00E03D88">
      <w:pPr>
        <w:pStyle w:val="FR3"/>
        <w:numPr>
          <w:ilvl w:val="0"/>
          <w:numId w:val="6"/>
        </w:numPr>
        <w:spacing w:before="0"/>
        <w:jc w:val="both"/>
        <w:rPr>
          <w:b w:val="0"/>
        </w:rPr>
      </w:pPr>
      <w:r w:rsidRPr="004B7543">
        <w:rPr>
          <w:b w:val="0"/>
        </w:rPr>
        <w:t>Сравнительно- исторический анализ по теме исследования</w:t>
      </w:r>
    </w:p>
    <w:p w:rsidR="00F94DC0" w:rsidRPr="004B7543" w:rsidRDefault="004B7543" w:rsidP="004B7543">
      <w:pPr>
        <w:shd w:val="clear" w:color="auto" w:fill="FFFFFF"/>
        <w:tabs>
          <w:tab w:val="left" w:pos="698"/>
        </w:tabs>
        <w:spacing w:line="317" w:lineRule="exact"/>
        <w:ind w:right="207"/>
        <w:jc w:val="both"/>
        <w:rPr>
          <w:b/>
          <w:sz w:val="28"/>
          <w:szCs w:val="28"/>
        </w:rPr>
      </w:pPr>
      <w:r w:rsidRPr="004B7543">
        <w:rPr>
          <w:b/>
          <w:sz w:val="28"/>
          <w:szCs w:val="28"/>
          <w:lang w:val="kk-KZ"/>
        </w:rPr>
        <w:t xml:space="preserve">Цель и задачи занятия, умения, навыки и компетенции: </w:t>
      </w:r>
      <w:r w:rsidR="00F94DC0" w:rsidRPr="004B7543">
        <w:rPr>
          <w:sz w:val="28"/>
          <w:szCs w:val="28"/>
        </w:rPr>
        <w:t xml:space="preserve"> определиться с понятием «Сравнительно- исторический анализ», выполнение сравнительно- исторического анализа по теме исследования</w:t>
      </w:r>
    </w:p>
    <w:p w:rsidR="004B7543" w:rsidRPr="00F554B7" w:rsidRDefault="004B7543" w:rsidP="004B7543">
      <w:pPr>
        <w:shd w:val="clear" w:color="auto" w:fill="FFFFFF"/>
        <w:tabs>
          <w:tab w:val="left" w:pos="698"/>
        </w:tabs>
        <w:spacing w:line="317" w:lineRule="exact"/>
        <w:ind w:right="207"/>
        <w:jc w:val="both"/>
        <w:rPr>
          <w:b/>
        </w:rPr>
      </w:pPr>
      <w:r w:rsidRPr="004B7543">
        <w:rPr>
          <w:b/>
          <w:sz w:val="28"/>
          <w:szCs w:val="28"/>
          <w:lang w:val="kk-KZ"/>
        </w:rPr>
        <w:t>Краткие теоретические сведения</w:t>
      </w:r>
    </w:p>
    <w:p w:rsidR="00262B6A" w:rsidRPr="004B7543" w:rsidRDefault="00F94DC0" w:rsidP="00262B6A">
      <w:pPr>
        <w:shd w:val="clear" w:color="auto" w:fill="FFFFFF"/>
        <w:tabs>
          <w:tab w:val="left" w:pos="1134"/>
          <w:tab w:val="left" w:pos="2338"/>
        </w:tabs>
        <w:jc w:val="both"/>
        <w:rPr>
          <w:b/>
          <w:sz w:val="28"/>
          <w:szCs w:val="28"/>
        </w:rPr>
      </w:pPr>
      <w:r w:rsidRPr="004B7543">
        <w:rPr>
          <w:b/>
          <w:sz w:val="28"/>
          <w:szCs w:val="28"/>
        </w:rPr>
        <w:t xml:space="preserve"> </w:t>
      </w:r>
    </w:p>
    <w:p w:rsidR="00F94DC0" w:rsidRPr="00F94DC0" w:rsidRDefault="00F94DC0" w:rsidP="008F7EBE">
      <w:pPr>
        <w:pStyle w:val="ab"/>
        <w:spacing w:after="0"/>
        <w:ind w:firstLine="709"/>
        <w:jc w:val="both"/>
        <w:rPr>
          <w:sz w:val="28"/>
          <w:szCs w:val="28"/>
        </w:rPr>
      </w:pPr>
      <w:r w:rsidRPr="004B7543">
        <w:rPr>
          <w:bCs/>
          <w:i/>
          <w:sz w:val="28"/>
          <w:szCs w:val="28"/>
        </w:rPr>
        <w:lastRenderedPageBreak/>
        <w:t>Сравнительно-исторический анализ</w:t>
      </w:r>
      <w:r w:rsidRPr="004B7543">
        <w:rPr>
          <w:sz w:val="28"/>
          <w:szCs w:val="28"/>
        </w:rPr>
        <w:t xml:space="preserve"> — научный метод, с помощью которого путём сравнения выявляется общее и особенное в</w:t>
      </w:r>
      <w:r w:rsidRPr="00F94DC0">
        <w:rPr>
          <w:sz w:val="28"/>
          <w:szCs w:val="28"/>
        </w:rPr>
        <w:t xml:space="preserve"> исторических явлениях, достигается познание различных исторических ступеней развития одного и того же явления или двух разных сосуществующих явлений; разновидность исторического метода.</w:t>
      </w:r>
    </w:p>
    <w:p w:rsidR="00F94DC0" w:rsidRDefault="00A929C2" w:rsidP="008F7EBE">
      <w:pPr>
        <w:pStyle w:val="ab"/>
        <w:spacing w:after="0"/>
        <w:ind w:firstLine="709"/>
        <w:jc w:val="both"/>
        <w:rPr>
          <w:sz w:val="28"/>
          <w:szCs w:val="28"/>
        </w:rPr>
      </w:pPr>
      <w:r w:rsidRPr="00A929C2">
        <w:rPr>
          <w:bCs/>
          <w:sz w:val="28"/>
          <w:szCs w:val="28"/>
        </w:rPr>
        <w:t>Сравнительно-исторический анализ</w:t>
      </w:r>
      <w:r w:rsidRPr="00A929C2">
        <w:rPr>
          <w:sz w:val="28"/>
          <w:szCs w:val="28"/>
        </w:rPr>
        <w:t xml:space="preserve"> </w:t>
      </w:r>
      <w:r w:rsidR="00F94DC0" w:rsidRPr="00A929C2">
        <w:rPr>
          <w:sz w:val="28"/>
          <w:szCs w:val="28"/>
        </w:rPr>
        <w:t>позволяет выявить и сопоставить уровни в развитии изучаемого объекта, произошедшие</w:t>
      </w:r>
      <w:r w:rsidR="00F94DC0" w:rsidRPr="00F94DC0">
        <w:rPr>
          <w:sz w:val="28"/>
          <w:szCs w:val="28"/>
        </w:rPr>
        <w:t xml:space="preserve"> изменения, определить тенденции развития. Можно вычленить различные формы </w:t>
      </w:r>
      <w:r>
        <w:rPr>
          <w:sz w:val="28"/>
          <w:szCs w:val="28"/>
        </w:rPr>
        <w:t>с</w:t>
      </w:r>
      <w:r w:rsidRPr="00A929C2">
        <w:rPr>
          <w:bCs/>
          <w:sz w:val="28"/>
          <w:szCs w:val="28"/>
        </w:rPr>
        <w:t>равнительно-исторический анализ</w:t>
      </w:r>
      <w:r>
        <w:rPr>
          <w:bCs/>
          <w:sz w:val="28"/>
          <w:szCs w:val="28"/>
        </w:rPr>
        <w:t>а</w:t>
      </w:r>
      <w:r w:rsidR="00F94DC0" w:rsidRPr="00A929C2">
        <w:rPr>
          <w:sz w:val="28"/>
          <w:szCs w:val="28"/>
        </w:rPr>
        <w:t>: сравнительно-сопоставительный м</w:t>
      </w:r>
      <w:r w:rsidR="00F94DC0" w:rsidRPr="00F94DC0">
        <w:rPr>
          <w:sz w:val="28"/>
          <w:szCs w:val="28"/>
        </w:rPr>
        <w:t>етод, который выявляет природу разнородных объектов; сравнение историко-типологическое, которое объясняет сходство не связанных по своему происхождению явлений одинаковыми условиями генезиса и развития; историко-генетическое сравнение, при котором сходство явлений объясняется как результат их родства по происхождению; сравнение, при котором фиксируются взаимовлияния различных явлений.</w:t>
      </w:r>
    </w:p>
    <w:p w:rsidR="00EF63A1" w:rsidRDefault="00EF63A1" w:rsidP="005D513C">
      <w:pPr>
        <w:ind w:firstLine="397"/>
        <w:contextualSpacing/>
        <w:jc w:val="both"/>
        <w:rPr>
          <w:color w:val="000000"/>
          <w:sz w:val="28"/>
          <w:szCs w:val="28"/>
        </w:rPr>
      </w:pPr>
      <w:r w:rsidRPr="00CE45C7">
        <w:rPr>
          <w:b/>
          <w:color w:val="000000"/>
          <w:sz w:val="28"/>
          <w:szCs w:val="28"/>
        </w:rPr>
        <w:t>Содержание занятия:</w:t>
      </w:r>
      <w:r>
        <w:rPr>
          <w:color w:val="000000"/>
          <w:sz w:val="28"/>
          <w:szCs w:val="28"/>
        </w:rPr>
        <w:t xml:space="preserve"> </w:t>
      </w:r>
    </w:p>
    <w:p w:rsidR="00F94DC0" w:rsidRDefault="00F94DC0" w:rsidP="00E03D88">
      <w:pPr>
        <w:pStyle w:val="FR3"/>
        <w:numPr>
          <w:ilvl w:val="0"/>
          <w:numId w:val="4"/>
        </w:numPr>
        <w:spacing w:before="0"/>
        <w:jc w:val="both"/>
        <w:rPr>
          <w:b w:val="0"/>
        </w:rPr>
      </w:pPr>
      <w:r>
        <w:rPr>
          <w:b w:val="0"/>
        </w:rPr>
        <w:t xml:space="preserve">Понятие «Сравнительно- исторический анализ» </w:t>
      </w:r>
    </w:p>
    <w:p w:rsidR="005D513C" w:rsidRPr="005D513C" w:rsidRDefault="005D513C" w:rsidP="00E03D88">
      <w:pPr>
        <w:pStyle w:val="a9"/>
        <w:numPr>
          <w:ilvl w:val="0"/>
          <w:numId w:val="4"/>
        </w:numPr>
        <w:jc w:val="both"/>
        <w:rPr>
          <w:rStyle w:val="ae"/>
          <w:bCs w:val="0"/>
          <w:color w:val="000000"/>
          <w:sz w:val="28"/>
          <w:szCs w:val="28"/>
        </w:rPr>
      </w:pPr>
      <w:r w:rsidRPr="005D513C">
        <w:rPr>
          <w:rStyle w:val="ae"/>
          <w:b w:val="0"/>
          <w:bCs w:val="0"/>
          <w:sz w:val="28"/>
          <w:szCs w:val="28"/>
        </w:rPr>
        <w:t xml:space="preserve">Обсуждение </w:t>
      </w:r>
      <w:r w:rsidR="00A929C2">
        <w:rPr>
          <w:rStyle w:val="ae"/>
          <w:b w:val="0"/>
          <w:bCs w:val="0"/>
          <w:sz w:val="28"/>
          <w:szCs w:val="28"/>
        </w:rPr>
        <w:t xml:space="preserve"> и выполнение </w:t>
      </w:r>
      <w:r w:rsidRPr="005D513C">
        <w:rPr>
          <w:rStyle w:val="ae"/>
          <w:b w:val="0"/>
          <w:bCs w:val="0"/>
          <w:sz w:val="28"/>
          <w:szCs w:val="28"/>
        </w:rPr>
        <w:t>заданий, предложенных преподавателем</w:t>
      </w:r>
    </w:p>
    <w:p w:rsidR="005D513C" w:rsidRPr="005D513C" w:rsidRDefault="005D513C" w:rsidP="00E03D88">
      <w:pPr>
        <w:pStyle w:val="a9"/>
        <w:numPr>
          <w:ilvl w:val="0"/>
          <w:numId w:val="4"/>
        </w:numPr>
        <w:jc w:val="both"/>
        <w:rPr>
          <w:b/>
          <w:color w:val="000000"/>
          <w:sz w:val="28"/>
          <w:szCs w:val="28"/>
        </w:rPr>
      </w:pPr>
      <w:r>
        <w:rPr>
          <w:rStyle w:val="ae"/>
          <w:b w:val="0"/>
          <w:bCs w:val="0"/>
          <w:sz w:val="28"/>
          <w:szCs w:val="28"/>
          <w:lang w:val="kk-KZ"/>
        </w:rPr>
        <w:t xml:space="preserve">Задание </w:t>
      </w:r>
      <w:r w:rsidR="00206E01">
        <w:rPr>
          <w:rStyle w:val="ae"/>
          <w:b w:val="0"/>
          <w:bCs w:val="0"/>
          <w:sz w:val="28"/>
          <w:szCs w:val="28"/>
          <w:lang w:val="kk-KZ"/>
        </w:rPr>
        <w:t>СРМ</w:t>
      </w:r>
    </w:p>
    <w:p w:rsidR="005D513C" w:rsidRPr="008D72C0" w:rsidRDefault="005D513C" w:rsidP="005D513C">
      <w:pPr>
        <w:ind w:firstLine="397"/>
        <w:contextualSpacing/>
        <w:jc w:val="both"/>
        <w:rPr>
          <w:color w:val="000000"/>
          <w:sz w:val="28"/>
          <w:szCs w:val="28"/>
        </w:rPr>
      </w:pPr>
    </w:p>
    <w:p w:rsidR="00EF63A1" w:rsidRPr="00F94DC0" w:rsidRDefault="00EF63A1" w:rsidP="00EF63A1">
      <w:pPr>
        <w:ind w:firstLine="397"/>
        <w:jc w:val="both"/>
        <w:rPr>
          <w:sz w:val="28"/>
          <w:szCs w:val="28"/>
        </w:rPr>
      </w:pPr>
      <w:r>
        <w:rPr>
          <w:b/>
          <w:sz w:val="28"/>
          <w:szCs w:val="28"/>
        </w:rPr>
        <w:t>П</w:t>
      </w:r>
      <w:r w:rsidRPr="00F24BC4">
        <w:rPr>
          <w:b/>
          <w:sz w:val="28"/>
          <w:szCs w:val="28"/>
        </w:rPr>
        <w:t>орядок выполнения аудиторных заданий</w:t>
      </w:r>
      <w:r>
        <w:rPr>
          <w:b/>
          <w:sz w:val="28"/>
          <w:szCs w:val="28"/>
        </w:rPr>
        <w:t xml:space="preserve">: </w:t>
      </w:r>
      <w:r w:rsidR="005D513C" w:rsidRPr="005D513C">
        <w:rPr>
          <w:sz w:val="28"/>
          <w:szCs w:val="28"/>
          <w:lang w:val="kk-KZ"/>
        </w:rPr>
        <w:t xml:space="preserve">обсуждение вопросов связанных с </w:t>
      </w:r>
      <w:r w:rsidR="00F94DC0" w:rsidRPr="00F94DC0">
        <w:rPr>
          <w:sz w:val="28"/>
          <w:szCs w:val="28"/>
        </w:rPr>
        <w:t>понятием «Сравнительно- исторический анализ», выполнение сравнительно- исторического анализа по теме исследования</w:t>
      </w:r>
      <w:r w:rsidR="005D513C" w:rsidRPr="00F94DC0">
        <w:rPr>
          <w:sz w:val="28"/>
          <w:szCs w:val="28"/>
        </w:rPr>
        <w:t xml:space="preserve"> </w:t>
      </w:r>
      <w:r w:rsidRPr="00F94DC0">
        <w:rPr>
          <w:sz w:val="28"/>
          <w:szCs w:val="28"/>
        </w:rPr>
        <w:t xml:space="preserve"> </w:t>
      </w:r>
    </w:p>
    <w:p w:rsidR="00F94DC0" w:rsidRPr="00F94DC0" w:rsidRDefault="00EF63A1" w:rsidP="00F94DC0">
      <w:pPr>
        <w:ind w:firstLine="397"/>
        <w:jc w:val="both"/>
        <w:rPr>
          <w:sz w:val="28"/>
          <w:szCs w:val="28"/>
        </w:rPr>
      </w:pPr>
      <w:r>
        <w:rPr>
          <w:b/>
          <w:sz w:val="28"/>
          <w:szCs w:val="28"/>
        </w:rPr>
        <w:t xml:space="preserve">Задания, выполняемые </w:t>
      </w:r>
      <w:r w:rsidR="00262B6A">
        <w:rPr>
          <w:b/>
          <w:sz w:val="28"/>
          <w:szCs w:val="28"/>
          <w:lang w:val="kk-KZ"/>
        </w:rPr>
        <w:t xml:space="preserve">магистрантами </w:t>
      </w:r>
      <w:r>
        <w:rPr>
          <w:b/>
          <w:sz w:val="28"/>
          <w:szCs w:val="28"/>
        </w:rPr>
        <w:t xml:space="preserve">в аудитории: </w:t>
      </w:r>
      <w:r>
        <w:rPr>
          <w:sz w:val="28"/>
          <w:szCs w:val="28"/>
        </w:rPr>
        <w:t>Систематизация полученных знаний</w:t>
      </w:r>
      <w:r w:rsidR="00F94DC0">
        <w:rPr>
          <w:sz w:val="28"/>
          <w:szCs w:val="28"/>
        </w:rPr>
        <w:t xml:space="preserve">, </w:t>
      </w:r>
      <w:r w:rsidR="00F94DC0" w:rsidRPr="00F94DC0">
        <w:rPr>
          <w:sz w:val="28"/>
          <w:szCs w:val="28"/>
        </w:rPr>
        <w:t xml:space="preserve">выполнение сравнительно- исторического анализа по теме исследования  </w:t>
      </w:r>
    </w:p>
    <w:p w:rsidR="00F94DC0" w:rsidRPr="00F94DC0" w:rsidRDefault="00EF63A1" w:rsidP="00F94DC0">
      <w:pPr>
        <w:ind w:firstLine="397"/>
        <w:jc w:val="both"/>
        <w:rPr>
          <w:sz w:val="28"/>
          <w:szCs w:val="28"/>
        </w:rPr>
      </w:pPr>
      <w:r>
        <w:rPr>
          <w:b/>
          <w:sz w:val="28"/>
          <w:szCs w:val="28"/>
        </w:rPr>
        <w:t xml:space="preserve">Задания </w:t>
      </w:r>
      <w:r w:rsidR="00206E01">
        <w:rPr>
          <w:b/>
          <w:sz w:val="28"/>
          <w:szCs w:val="28"/>
        </w:rPr>
        <w:t>СРМ</w:t>
      </w:r>
      <w:r>
        <w:rPr>
          <w:b/>
          <w:sz w:val="28"/>
          <w:szCs w:val="28"/>
        </w:rPr>
        <w:t xml:space="preserve">. </w:t>
      </w:r>
      <w:r w:rsidR="005D513C">
        <w:rPr>
          <w:b/>
          <w:sz w:val="28"/>
          <w:szCs w:val="28"/>
          <w:lang w:val="kk-KZ"/>
        </w:rPr>
        <w:t>С</w:t>
      </w:r>
      <w:r w:rsidRPr="00FA29A9">
        <w:rPr>
          <w:sz w:val="28"/>
          <w:szCs w:val="28"/>
        </w:rPr>
        <w:t>истематизация полученных знаний</w:t>
      </w:r>
      <w:r w:rsidR="00F94DC0">
        <w:rPr>
          <w:sz w:val="28"/>
          <w:szCs w:val="28"/>
        </w:rPr>
        <w:t xml:space="preserve">, </w:t>
      </w:r>
      <w:r w:rsidR="00F94DC0" w:rsidRPr="00F94DC0">
        <w:rPr>
          <w:sz w:val="28"/>
          <w:szCs w:val="28"/>
        </w:rPr>
        <w:t xml:space="preserve">выполнение сравнительно- исторического анализа по теме исследования  </w:t>
      </w:r>
    </w:p>
    <w:p w:rsidR="00EF63A1" w:rsidRDefault="00EF63A1" w:rsidP="00EF63A1">
      <w:pPr>
        <w:ind w:firstLine="397"/>
        <w:jc w:val="both"/>
        <w:rPr>
          <w:color w:val="000000"/>
          <w:sz w:val="28"/>
          <w:szCs w:val="28"/>
        </w:rPr>
      </w:pPr>
    </w:p>
    <w:p w:rsidR="00EF63A1" w:rsidRDefault="00EF63A1" w:rsidP="00EF63A1">
      <w:pPr>
        <w:ind w:firstLine="397"/>
        <w:jc w:val="both"/>
        <w:rPr>
          <w:b/>
          <w:color w:val="000000"/>
          <w:sz w:val="28"/>
          <w:szCs w:val="28"/>
        </w:rPr>
      </w:pPr>
    </w:p>
    <w:p w:rsidR="00EF63A1" w:rsidRDefault="001F2BE1" w:rsidP="00EF63A1">
      <w:pPr>
        <w:ind w:firstLine="397"/>
        <w:jc w:val="both"/>
        <w:rPr>
          <w:b/>
          <w:color w:val="000000"/>
          <w:sz w:val="28"/>
          <w:szCs w:val="28"/>
        </w:rPr>
      </w:pPr>
      <w:r w:rsidRPr="001F2BE1">
        <w:rPr>
          <w:b/>
          <w:color w:val="000000"/>
          <w:sz w:val="28"/>
          <w:szCs w:val="28"/>
        </w:rPr>
        <w:t xml:space="preserve">Вопросы </w:t>
      </w:r>
      <w:r w:rsidR="00EF63A1">
        <w:rPr>
          <w:b/>
          <w:color w:val="000000"/>
          <w:sz w:val="28"/>
          <w:szCs w:val="28"/>
        </w:rPr>
        <w:t>по теме</w:t>
      </w:r>
      <w:r w:rsidRPr="001F2BE1">
        <w:rPr>
          <w:b/>
          <w:color w:val="000000"/>
          <w:sz w:val="28"/>
          <w:szCs w:val="28"/>
        </w:rPr>
        <w:t>:</w:t>
      </w:r>
      <w:r w:rsidR="00EF63A1">
        <w:rPr>
          <w:b/>
          <w:color w:val="000000"/>
          <w:sz w:val="28"/>
          <w:szCs w:val="28"/>
        </w:rPr>
        <w:t xml:space="preserve"> </w:t>
      </w:r>
    </w:p>
    <w:p w:rsidR="00A929C2" w:rsidRPr="008F7EBE" w:rsidRDefault="00262B6A" w:rsidP="00E03D88">
      <w:pPr>
        <w:pStyle w:val="FR3"/>
        <w:numPr>
          <w:ilvl w:val="0"/>
          <w:numId w:val="3"/>
        </w:numPr>
        <w:spacing w:before="0"/>
        <w:jc w:val="both"/>
        <w:rPr>
          <w:b w:val="0"/>
        </w:rPr>
      </w:pPr>
      <w:r w:rsidRPr="008F7EBE">
        <w:rPr>
          <w:b w:val="0"/>
        </w:rPr>
        <w:t>Дайте характеристику</w:t>
      </w:r>
      <w:r w:rsidR="00A929C2" w:rsidRPr="008F7EBE">
        <w:rPr>
          <w:b w:val="0"/>
        </w:rPr>
        <w:t xml:space="preserve"> понятию «Сравнительно- исторический анализ» </w:t>
      </w:r>
    </w:p>
    <w:p w:rsidR="008F7EBE" w:rsidRPr="008F7EBE" w:rsidRDefault="008F7EBE" w:rsidP="00E03D88">
      <w:pPr>
        <w:pStyle w:val="FR3"/>
        <w:numPr>
          <w:ilvl w:val="0"/>
          <w:numId w:val="3"/>
        </w:numPr>
        <w:spacing w:before="0"/>
        <w:jc w:val="both"/>
        <w:rPr>
          <w:b w:val="0"/>
        </w:rPr>
      </w:pPr>
      <w:r w:rsidRPr="008F7EBE">
        <w:rPr>
          <w:b w:val="0"/>
          <w:lang w:val="kk-KZ"/>
        </w:rPr>
        <w:t>Формы с</w:t>
      </w:r>
      <w:r w:rsidRPr="008F7EBE">
        <w:rPr>
          <w:b w:val="0"/>
        </w:rPr>
        <w:t>равнительно- историческ</w:t>
      </w:r>
      <w:r w:rsidRPr="008F7EBE">
        <w:rPr>
          <w:b w:val="0"/>
          <w:lang w:val="kk-KZ"/>
        </w:rPr>
        <w:t>ого</w:t>
      </w:r>
      <w:r w:rsidRPr="008F7EBE">
        <w:rPr>
          <w:b w:val="0"/>
        </w:rPr>
        <w:t xml:space="preserve"> анализ</w:t>
      </w:r>
      <w:r w:rsidRPr="008F7EBE">
        <w:rPr>
          <w:b w:val="0"/>
          <w:lang w:val="kk-KZ"/>
        </w:rPr>
        <w:t>а</w:t>
      </w:r>
    </w:p>
    <w:p w:rsidR="00262B6A" w:rsidRPr="008F7EBE" w:rsidRDefault="00A929C2" w:rsidP="00E03D88">
      <w:pPr>
        <w:pStyle w:val="FR3"/>
        <w:numPr>
          <w:ilvl w:val="0"/>
          <w:numId w:val="3"/>
        </w:numPr>
        <w:spacing w:before="0"/>
        <w:rPr>
          <w:b w:val="0"/>
        </w:rPr>
      </w:pPr>
      <w:r w:rsidRPr="008F7EBE">
        <w:rPr>
          <w:b w:val="0"/>
        </w:rPr>
        <w:t>Сравнительно- исторический анализ по теме исследования этапы работы</w:t>
      </w:r>
    </w:p>
    <w:p w:rsidR="00262B6A" w:rsidRPr="008F7EBE" w:rsidRDefault="00262B6A" w:rsidP="008F7EBE">
      <w:pPr>
        <w:pStyle w:val="FR3"/>
        <w:spacing w:before="0"/>
        <w:ind w:left="1440"/>
        <w:rPr>
          <w:b w:val="0"/>
        </w:rPr>
      </w:pPr>
    </w:p>
    <w:p w:rsidR="00262B6A" w:rsidRPr="008F7EBE" w:rsidRDefault="00262B6A" w:rsidP="00262B6A">
      <w:pPr>
        <w:pStyle w:val="FR3"/>
        <w:spacing w:before="0"/>
        <w:ind w:left="1440"/>
        <w:rPr>
          <w:b w:val="0"/>
        </w:rPr>
      </w:pPr>
    </w:p>
    <w:p w:rsidR="00262B6A" w:rsidRPr="008F7EBE" w:rsidRDefault="00262B6A" w:rsidP="00262B6A">
      <w:pPr>
        <w:ind w:left="720"/>
        <w:jc w:val="both"/>
        <w:rPr>
          <w:b/>
          <w:sz w:val="28"/>
          <w:szCs w:val="28"/>
        </w:rPr>
      </w:pPr>
      <w:r w:rsidRPr="008F7EBE">
        <w:rPr>
          <w:b/>
          <w:sz w:val="28"/>
          <w:szCs w:val="28"/>
        </w:rPr>
        <w:t>Литература</w:t>
      </w:r>
    </w:p>
    <w:p w:rsidR="005D513C" w:rsidRPr="008F7EBE" w:rsidRDefault="006C26E9" w:rsidP="00E03D88">
      <w:pPr>
        <w:pStyle w:val="a9"/>
        <w:numPr>
          <w:ilvl w:val="0"/>
          <w:numId w:val="5"/>
        </w:numPr>
        <w:tabs>
          <w:tab w:val="left" w:pos="601"/>
        </w:tabs>
        <w:ind w:left="357" w:hanging="357"/>
        <w:jc w:val="both"/>
        <w:rPr>
          <w:sz w:val="24"/>
          <w:szCs w:val="24"/>
        </w:rPr>
      </w:pPr>
      <w:hyperlink r:id="rId11" w:history="1">
        <w:r w:rsidR="005D513C" w:rsidRPr="008F7EBE">
          <w:rPr>
            <w:rStyle w:val="af"/>
            <w:bCs/>
            <w:color w:val="auto"/>
            <w:sz w:val="24"/>
            <w:szCs w:val="24"/>
            <w:u w:val="none"/>
            <w:shd w:val="clear" w:color="auto" w:fill="FFFFFF"/>
          </w:rPr>
          <w:t>Джакипбекова, М. Ж.</w:t>
        </w:r>
      </w:hyperlink>
      <w:r w:rsidR="005D513C" w:rsidRPr="008F7EBE">
        <w:rPr>
          <w:sz w:val="24"/>
          <w:szCs w:val="24"/>
          <w:shd w:val="clear" w:color="auto" w:fill="FFFFFF"/>
        </w:rPr>
        <w:t> Сборник лекций по дисц. "Организация, планирование и методика </w:t>
      </w:r>
      <w:r w:rsidR="005D513C" w:rsidRPr="008F7EBE">
        <w:rPr>
          <w:bCs/>
          <w:sz w:val="24"/>
          <w:szCs w:val="24"/>
          <w:shd w:val="clear" w:color="auto" w:fill="FFFFFF"/>
        </w:rPr>
        <w:t>научн</w:t>
      </w:r>
      <w:r w:rsidR="005D513C" w:rsidRPr="008F7EBE">
        <w:rPr>
          <w:sz w:val="24"/>
          <w:szCs w:val="24"/>
          <w:shd w:val="clear" w:color="auto" w:fill="FFFFFF"/>
        </w:rPr>
        <w:t>ых </w:t>
      </w:r>
      <w:r w:rsidR="005D513C" w:rsidRPr="008F7EBE">
        <w:rPr>
          <w:bCs/>
          <w:sz w:val="24"/>
          <w:szCs w:val="24"/>
          <w:shd w:val="clear" w:color="auto" w:fill="FFFFFF"/>
        </w:rPr>
        <w:t>исследовани</w:t>
      </w:r>
      <w:r w:rsidR="005D513C" w:rsidRPr="008F7EBE">
        <w:rPr>
          <w:sz w:val="24"/>
          <w:szCs w:val="24"/>
          <w:shd w:val="clear" w:color="auto" w:fill="FFFFFF"/>
        </w:rPr>
        <w:t xml:space="preserve">й" для магистрантов спец. 6М042100 - "Дизайн" [Текст] / М. Ж. Джакипбекова. - Шымкент : ЮКГУ, 2014. - 126 с. </w:t>
      </w:r>
    </w:p>
    <w:p w:rsidR="005D513C" w:rsidRPr="005D513C" w:rsidRDefault="006C26E9" w:rsidP="00E03D88">
      <w:pPr>
        <w:pStyle w:val="a9"/>
        <w:numPr>
          <w:ilvl w:val="0"/>
          <w:numId w:val="5"/>
        </w:numPr>
        <w:tabs>
          <w:tab w:val="left" w:pos="601"/>
        </w:tabs>
        <w:ind w:left="357" w:hanging="357"/>
        <w:jc w:val="both"/>
        <w:rPr>
          <w:sz w:val="24"/>
          <w:szCs w:val="24"/>
        </w:rPr>
      </w:pPr>
      <w:hyperlink r:id="rId12" w:history="1">
        <w:r w:rsidR="005D513C" w:rsidRPr="008F7EBE">
          <w:rPr>
            <w:rStyle w:val="af"/>
            <w:bCs/>
            <w:color w:val="auto"/>
            <w:sz w:val="24"/>
            <w:szCs w:val="24"/>
            <w:u w:val="none"/>
            <w:shd w:val="clear" w:color="auto" w:fill="FFFFFF"/>
          </w:rPr>
          <w:t>Спандияров, Е. </w:t>
        </w:r>
      </w:hyperlink>
      <w:r w:rsidR="005D513C" w:rsidRPr="008F7EBE">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w:t>
      </w:r>
      <w:r w:rsidR="005D513C" w:rsidRPr="005D513C">
        <w:rPr>
          <w:sz w:val="24"/>
          <w:szCs w:val="24"/>
          <w:shd w:val="clear" w:color="auto" w:fill="FFFFFF"/>
        </w:rPr>
        <w:t xml:space="preserve"> 136 с. - </w:t>
      </w:r>
      <w:r w:rsidR="005D513C" w:rsidRPr="005D513C">
        <w:rPr>
          <w:bCs/>
          <w:sz w:val="24"/>
          <w:szCs w:val="24"/>
          <w:shd w:val="clear" w:color="auto" w:fill="FFFFFF"/>
        </w:rPr>
        <w:t>ISBN </w:t>
      </w:r>
      <w:r w:rsidR="005D513C" w:rsidRPr="005D513C">
        <w:rPr>
          <w:sz w:val="24"/>
          <w:szCs w:val="24"/>
          <w:shd w:val="clear" w:color="auto" w:fill="FFFFFF"/>
        </w:rPr>
        <w:t>9965-516-06-5</w:t>
      </w:r>
    </w:p>
    <w:p w:rsidR="005D513C" w:rsidRPr="005D513C" w:rsidRDefault="006C26E9" w:rsidP="00E03D88">
      <w:pPr>
        <w:pStyle w:val="a9"/>
        <w:numPr>
          <w:ilvl w:val="0"/>
          <w:numId w:val="5"/>
        </w:numPr>
        <w:tabs>
          <w:tab w:val="left" w:pos="601"/>
        </w:tabs>
        <w:ind w:left="357" w:hanging="357"/>
        <w:jc w:val="both"/>
        <w:rPr>
          <w:sz w:val="24"/>
          <w:szCs w:val="24"/>
        </w:rPr>
      </w:pPr>
      <w:hyperlink r:id="rId13" w:history="1">
        <w:r w:rsidR="005D513C" w:rsidRPr="005D513C">
          <w:rPr>
            <w:rStyle w:val="af"/>
            <w:bCs/>
            <w:color w:val="auto"/>
            <w:sz w:val="24"/>
            <w:szCs w:val="24"/>
            <w:u w:val="none"/>
            <w:shd w:val="clear" w:color="auto" w:fill="FFFFFF"/>
          </w:rPr>
          <w:t>Ержанов, Н. Т.</w:t>
        </w:r>
      </w:hyperlink>
      <w:r w:rsidR="005D513C" w:rsidRPr="005D513C">
        <w:rPr>
          <w:sz w:val="24"/>
          <w:szCs w:val="24"/>
          <w:shd w:val="clear" w:color="auto" w:fill="FFFFFF"/>
        </w:rPr>
        <w:t>   Методическое руководство по проведению </w:t>
      </w:r>
      <w:r w:rsidR="005D513C" w:rsidRPr="005D513C">
        <w:rPr>
          <w:bCs/>
          <w:sz w:val="24"/>
          <w:szCs w:val="24"/>
          <w:shd w:val="clear" w:color="auto" w:fill="FFFFFF"/>
        </w:rPr>
        <w:t>научн</w:t>
      </w:r>
      <w:r w:rsidR="005D513C" w:rsidRPr="005D513C">
        <w:rPr>
          <w:sz w:val="24"/>
          <w:szCs w:val="24"/>
          <w:shd w:val="clear" w:color="auto" w:fill="FFFFFF"/>
        </w:rPr>
        <w:t>ых </w:t>
      </w:r>
      <w:r w:rsidR="005D513C" w:rsidRPr="005D513C">
        <w:rPr>
          <w:bCs/>
          <w:sz w:val="24"/>
          <w:szCs w:val="24"/>
          <w:shd w:val="clear" w:color="auto" w:fill="FFFFFF"/>
        </w:rPr>
        <w:t>исследовани</w:t>
      </w:r>
      <w:r w:rsidR="005D513C" w:rsidRPr="005D513C">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5D513C" w:rsidRPr="005D513C" w:rsidRDefault="006C26E9" w:rsidP="00E03D88">
      <w:pPr>
        <w:pStyle w:val="a9"/>
        <w:numPr>
          <w:ilvl w:val="0"/>
          <w:numId w:val="5"/>
        </w:numPr>
        <w:tabs>
          <w:tab w:val="left" w:pos="601"/>
        </w:tabs>
        <w:ind w:left="357" w:hanging="357"/>
        <w:jc w:val="both"/>
        <w:rPr>
          <w:sz w:val="24"/>
          <w:szCs w:val="24"/>
        </w:rPr>
      </w:pPr>
      <w:hyperlink r:id="rId14" w:history="1">
        <w:r w:rsidR="005D513C" w:rsidRPr="005D513C">
          <w:rPr>
            <w:rStyle w:val="af"/>
            <w:bCs/>
            <w:color w:val="auto"/>
            <w:sz w:val="24"/>
            <w:szCs w:val="24"/>
            <w:u w:val="none"/>
            <w:shd w:val="clear" w:color="auto" w:fill="FFFFFF"/>
          </w:rPr>
          <w:t>Туленов, А. Т.</w:t>
        </w:r>
      </w:hyperlink>
      <w:r w:rsidR="005D513C" w:rsidRPr="005D513C">
        <w:rPr>
          <w:sz w:val="24"/>
          <w:szCs w:val="24"/>
          <w:shd w:val="clear" w:color="auto" w:fill="FFFFFF"/>
        </w:rPr>
        <w:t>  Методические указания к практическим занятиям по дисциплине "Методология и методы </w:t>
      </w:r>
      <w:r w:rsidR="005D513C" w:rsidRPr="005D513C">
        <w:rPr>
          <w:bCs/>
          <w:sz w:val="24"/>
          <w:szCs w:val="24"/>
          <w:shd w:val="clear" w:color="auto" w:fill="FFFFFF"/>
        </w:rPr>
        <w:t>научн</w:t>
      </w:r>
      <w:r w:rsidR="005D513C" w:rsidRPr="005D513C">
        <w:rPr>
          <w:sz w:val="24"/>
          <w:szCs w:val="24"/>
          <w:shd w:val="clear" w:color="auto" w:fill="FFFFFF"/>
        </w:rPr>
        <w:t>ых </w:t>
      </w:r>
      <w:r w:rsidR="005D513C" w:rsidRPr="005D513C">
        <w:rPr>
          <w:bCs/>
          <w:sz w:val="24"/>
          <w:szCs w:val="24"/>
          <w:shd w:val="clear" w:color="auto" w:fill="FFFFFF"/>
        </w:rPr>
        <w:t>исследовани</w:t>
      </w:r>
      <w:r w:rsidR="005D513C" w:rsidRPr="005D513C">
        <w:rPr>
          <w:sz w:val="24"/>
          <w:szCs w:val="24"/>
          <w:shd w:val="clear" w:color="auto" w:fill="FFFFFF"/>
        </w:rPr>
        <w:t xml:space="preserve">й" [Текст] / А. Т. Туленов. - Шымкент : ЮКГУ, 2012. - 80 с. </w:t>
      </w:r>
    </w:p>
    <w:p w:rsidR="005D513C" w:rsidRPr="005D513C" w:rsidRDefault="006C26E9" w:rsidP="00E03D88">
      <w:pPr>
        <w:pStyle w:val="a9"/>
        <w:numPr>
          <w:ilvl w:val="0"/>
          <w:numId w:val="5"/>
        </w:numPr>
        <w:ind w:left="357" w:hanging="357"/>
        <w:rPr>
          <w:sz w:val="24"/>
          <w:szCs w:val="24"/>
        </w:rPr>
      </w:pPr>
      <w:hyperlink r:id="rId15" w:history="1">
        <w:r w:rsidR="005D513C" w:rsidRPr="005D513C">
          <w:rPr>
            <w:rStyle w:val="af"/>
            <w:bCs/>
            <w:color w:val="auto"/>
            <w:sz w:val="24"/>
            <w:szCs w:val="24"/>
            <w:u w:val="none"/>
            <w:shd w:val="clear" w:color="auto" w:fill="FFFFFF"/>
          </w:rPr>
          <w:t>Шкляр, М. Ф.</w:t>
        </w:r>
      </w:hyperlink>
      <w:r w:rsidR="005D513C" w:rsidRPr="005D513C">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5D513C" w:rsidRPr="005D513C">
        <w:rPr>
          <w:bCs/>
          <w:sz w:val="24"/>
          <w:szCs w:val="24"/>
          <w:shd w:val="clear" w:color="auto" w:fill="FFFFFF"/>
        </w:rPr>
        <w:t>ISBN </w:t>
      </w:r>
      <w:r w:rsidR="005D513C" w:rsidRPr="005D513C">
        <w:rPr>
          <w:sz w:val="24"/>
          <w:szCs w:val="24"/>
          <w:shd w:val="clear" w:color="auto" w:fill="FFFFFF"/>
        </w:rPr>
        <w:t>978-5-91131-310-4</w:t>
      </w:r>
    </w:p>
    <w:p w:rsidR="005D513C" w:rsidRPr="005D513C" w:rsidRDefault="006C26E9" w:rsidP="00E03D88">
      <w:pPr>
        <w:pStyle w:val="a9"/>
        <w:numPr>
          <w:ilvl w:val="0"/>
          <w:numId w:val="5"/>
        </w:numPr>
        <w:tabs>
          <w:tab w:val="left" w:pos="601"/>
        </w:tabs>
        <w:ind w:left="357" w:hanging="357"/>
        <w:rPr>
          <w:sz w:val="24"/>
          <w:szCs w:val="24"/>
        </w:rPr>
      </w:pPr>
      <w:hyperlink r:id="rId16" w:history="1">
        <w:r w:rsidR="005D513C" w:rsidRPr="005D513C">
          <w:rPr>
            <w:rStyle w:val="af"/>
            <w:bCs/>
            <w:color w:val="auto"/>
            <w:sz w:val="24"/>
            <w:szCs w:val="24"/>
            <w:u w:val="none"/>
            <w:shd w:val="clear" w:color="auto" w:fill="FFFFFF"/>
          </w:rPr>
          <w:t>Безуглов, И. Г.</w:t>
        </w:r>
      </w:hyperlink>
      <w:r w:rsidR="005D513C" w:rsidRPr="005D513C">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5D513C" w:rsidRPr="005D513C">
        <w:rPr>
          <w:bCs/>
          <w:sz w:val="24"/>
          <w:szCs w:val="24"/>
          <w:shd w:val="clear" w:color="auto" w:fill="FFFFFF"/>
        </w:rPr>
        <w:t>ISBN </w:t>
      </w:r>
      <w:r w:rsidR="005D513C" w:rsidRPr="005D513C">
        <w:rPr>
          <w:sz w:val="24"/>
          <w:szCs w:val="24"/>
          <w:shd w:val="clear" w:color="auto" w:fill="FFFFFF"/>
        </w:rPr>
        <w:t>978-5-8291-1000-0</w:t>
      </w:r>
    </w:p>
    <w:p w:rsidR="004B7543" w:rsidRDefault="004B7543" w:rsidP="004B7543">
      <w:pPr>
        <w:tabs>
          <w:tab w:val="left" w:pos="601"/>
        </w:tabs>
        <w:jc w:val="center"/>
        <w:rPr>
          <w:b/>
          <w:sz w:val="28"/>
          <w:szCs w:val="28"/>
        </w:rPr>
      </w:pPr>
    </w:p>
    <w:p w:rsidR="005D513C" w:rsidRPr="004B7543" w:rsidRDefault="004B7543" w:rsidP="004B7543">
      <w:pPr>
        <w:tabs>
          <w:tab w:val="left" w:pos="601"/>
        </w:tabs>
        <w:jc w:val="center"/>
        <w:rPr>
          <w:sz w:val="24"/>
          <w:szCs w:val="24"/>
          <w:lang w:val="kk-KZ"/>
        </w:rPr>
      </w:pPr>
      <w:r w:rsidRPr="004B7543">
        <w:rPr>
          <w:b/>
          <w:sz w:val="28"/>
          <w:szCs w:val="28"/>
        </w:rPr>
        <w:t>Практическое занятие №</w:t>
      </w:r>
      <w:r>
        <w:rPr>
          <w:b/>
          <w:sz w:val="28"/>
          <w:szCs w:val="28"/>
        </w:rPr>
        <w:t>2</w:t>
      </w:r>
    </w:p>
    <w:p w:rsidR="00744C64" w:rsidRDefault="004B7543" w:rsidP="00744C64">
      <w:pPr>
        <w:pStyle w:val="FR3"/>
        <w:spacing w:before="0"/>
        <w:ind w:left="0"/>
        <w:jc w:val="both"/>
      </w:pPr>
      <w:r w:rsidRPr="004B7543">
        <w:t xml:space="preserve">Тема занятия: </w:t>
      </w:r>
      <w:r w:rsidR="00A929C2">
        <w:rPr>
          <w:b w:val="0"/>
          <w:color w:val="000000"/>
        </w:rPr>
        <w:t>Методы анализа.</w:t>
      </w:r>
    </w:p>
    <w:p w:rsidR="004C328A" w:rsidRDefault="004C328A" w:rsidP="004C328A">
      <w:pPr>
        <w:jc w:val="both"/>
        <w:rPr>
          <w:b/>
          <w:color w:val="000000"/>
          <w:sz w:val="28"/>
          <w:szCs w:val="28"/>
        </w:rPr>
      </w:pPr>
      <w:r w:rsidRPr="001F2BE1">
        <w:rPr>
          <w:b/>
          <w:color w:val="000000"/>
          <w:sz w:val="28"/>
          <w:szCs w:val="28"/>
        </w:rPr>
        <w:t>План занятия:</w:t>
      </w:r>
    </w:p>
    <w:p w:rsidR="002B7A59" w:rsidRPr="002B7A59" w:rsidRDefault="002B7A59" w:rsidP="00E03D88">
      <w:pPr>
        <w:pStyle w:val="a9"/>
        <w:numPr>
          <w:ilvl w:val="0"/>
          <w:numId w:val="7"/>
        </w:numPr>
        <w:jc w:val="both"/>
        <w:rPr>
          <w:color w:val="000000"/>
          <w:sz w:val="28"/>
          <w:szCs w:val="28"/>
        </w:rPr>
      </w:pPr>
      <w:r w:rsidRPr="002B7A59">
        <w:rPr>
          <w:color w:val="000000"/>
          <w:sz w:val="28"/>
          <w:szCs w:val="28"/>
        </w:rPr>
        <w:t>Понятие «Сравнительно –типологический анализ»</w:t>
      </w:r>
    </w:p>
    <w:p w:rsidR="002B7A59" w:rsidRPr="002B7A59" w:rsidRDefault="002B7A59" w:rsidP="00E03D88">
      <w:pPr>
        <w:pStyle w:val="a9"/>
        <w:numPr>
          <w:ilvl w:val="0"/>
          <w:numId w:val="7"/>
        </w:numPr>
        <w:jc w:val="both"/>
        <w:rPr>
          <w:color w:val="000000"/>
          <w:sz w:val="28"/>
          <w:szCs w:val="28"/>
        </w:rPr>
      </w:pPr>
      <w:r w:rsidRPr="002B7A59">
        <w:rPr>
          <w:color w:val="000000"/>
          <w:sz w:val="28"/>
          <w:szCs w:val="28"/>
        </w:rPr>
        <w:t>Сравнительно –типологический</w:t>
      </w:r>
      <w:r>
        <w:rPr>
          <w:color w:val="000000"/>
          <w:sz w:val="28"/>
          <w:szCs w:val="28"/>
        </w:rPr>
        <w:t xml:space="preserve"> анализ</w:t>
      </w:r>
      <w:r w:rsidRPr="002B7A59">
        <w:rPr>
          <w:color w:val="000000"/>
          <w:sz w:val="28"/>
          <w:szCs w:val="28"/>
        </w:rPr>
        <w:t xml:space="preserve"> </w:t>
      </w:r>
      <w:r>
        <w:rPr>
          <w:color w:val="000000"/>
          <w:sz w:val="28"/>
          <w:szCs w:val="28"/>
        </w:rPr>
        <w:t>по теме исследования</w:t>
      </w:r>
    </w:p>
    <w:p w:rsidR="002B7A59" w:rsidRPr="002B7A59" w:rsidRDefault="004C328A" w:rsidP="002B7A59">
      <w:pPr>
        <w:pStyle w:val="FR3"/>
        <w:spacing w:before="0"/>
        <w:ind w:left="0"/>
        <w:jc w:val="both"/>
        <w:rPr>
          <w:b w:val="0"/>
        </w:rPr>
      </w:pPr>
      <w:r w:rsidRPr="00537CDA">
        <w:t>Цель:</w:t>
      </w:r>
      <w:r w:rsidRPr="00537CDA">
        <w:rPr>
          <w:b w:val="0"/>
        </w:rPr>
        <w:t xml:space="preserve"> </w:t>
      </w:r>
      <w:r w:rsidR="002B7A59">
        <w:rPr>
          <w:b w:val="0"/>
        </w:rPr>
        <w:t xml:space="preserve">определиться с </w:t>
      </w:r>
      <w:r w:rsidR="002B7A59" w:rsidRPr="002B7A59">
        <w:rPr>
          <w:b w:val="0"/>
        </w:rPr>
        <w:t xml:space="preserve">понятием «Сравнительно- </w:t>
      </w:r>
      <w:r w:rsidR="002B7A59" w:rsidRPr="002B7A59">
        <w:rPr>
          <w:b w:val="0"/>
          <w:color w:val="000000"/>
        </w:rPr>
        <w:t>типологический</w:t>
      </w:r>
      <w:r w:rsidR="002B7A59" w:rsidRPr="002B7A59">
        <w:rPr>
          <w:b w:val="0"/>
        </w:rPr>
        <w:t xml:space="preserve"> анализ», выполнение сравнительно- </w:t>
      </w:r>
      <w:r w:rsidR="002B7A59" w:rsidRPr="002B7A59">
        <w:rPr>
          <w:b w:val="0"/>
          <w:color w:val="000000"/>
        </w:rPr>
        <w:t>типологического</w:t>
      </w:r>
      <w:r w:rsidR="002B7A59" w:rsidRPr="002B7A59">
        <w:rPr>
          <w:b w:val="0"/>
        </w:rPr>
        <w:t xml:space="preserve"> анализа по теме исследования</w:t>
      </w:r>
    </w:p>
    <w:p w:rsidR="002B7A59" w:rsidRDefault="004B7543" w:rsidP="004B7543">
      <w:pPr>
        <w:shd w:val="clear" w:color="auto" w:fill="FFFFFF"/>
        <w:tabs>
          <w:tab w:val="left" w:pos="698"/>
        </w:tabs>
        <w:spacing w:line="317" w:lineRule="exact"/>
        <w:ind w:right="207"/>
        <w:jc w:val="both"/>
        <w:rPr>
          <w:sz w:val="28"/>
          <w:szCs w:val="28"/>
        </w:rPr>
      </w:pPr>
      <w:r w:rsidRPr="004B7543">
        <w:rPr>
          <w:b/>
          <w:sz w:val="28"/>
          <w:szCs w:val="28"/>
          <w:lang w:val="kk-KZ"/>
        </w:rPr>
        <w:t>Краткие теоретические сведения</w:t>
      </w:r>
      <w:r w:rsidR="002B7A59" w:rsidRPr="004846B1">
        <w:rPr>
          <w:b/>
          <w:sz w:val="28"/>
          <w:szCs w:val="28"/>
        </w:rPr>
        <w:t>:</w:t>
      </w:r>
      <w:r w:rsidR="002B7A59" w:rsidRPr="002B7A59">
        <w:rPr>
          <w:sz w:val="28"/>
          <w:szCs w:val="28"/>
        </w:rPr>
        <w:t xml:space="preserve"> </w:t>
      </w:r>
      <w:r w:rsidR="00B2540A" w:rsidRPr="004846B1">
        <w:rPr>
          <w:sz w:val="28"/>
          <w:szCs w:val="28"/>
        </w:rPr>
        <w:t xml:space="preserve">  </w:t>
      </w:r>
      <w:r w:rsidR="004846B1" w:rsidRPr="004846B1">
        <w:rPr>
          <w:sz w:val="28"/>
          <w:szCs w:val="28"/>
        </w:rPr>
        <w:t xml:space="preserve">Сравнительно- </w:t>
      </w:r>
      <w:r w:rsidR="004846B1" w:rsidRPr="004846B1">
        <w:rPr>
          <w:color w:val="000000"/>
          <w:sz w:val="28"/>
          <w:szCs w:val="28"/>
        </w:rPr>
        <w:t>типологический</w:t>
      </w:r>
      <w:r w:rsidR="004846B1" w:rsidRPr="004846B1">
        <w:rPr>
          <w:sz w:val="28"/>
          <w:szCs w:val="28"/>
        </w:rPr>
        <w:t xml:space="preserve"> анализ</w:t>
      </w:r>
      <w:r w:rsidR="004846B1">
        <w:rPr>
          <w:sz w:val="28"/>
          <w:szCs w:val="28"/>
        </w:rPr>
        <w:t xml:space="preserve">- </w:t>
      </w:r>
    </w:p>
    <w:p w:rsidR="004846B1" w:rsidRPr="004846B1" w:rsidRDefault="004846B1" w:rsidP="004846B1">
      <w:pPr>
        <w:shd w:val="clear" w:color="auto" w:fill="FFFFFF"/>
        <w:tabs>
          <w:tab w:val="left" w:pos="1134"/>
          <w:tab w:val="left" w:pos="2338"/>
        </w:tabs>
        <w:jc w:val="both"/>
        <w:rPr>
          <w:sz w:val="28"/>
          <w:szCs w:val="28"/>
        </w:rPr>
      </w:pPr>
      <w:r w:rsidRPr="004846B1">
        <w:rPr>
          <w:sz w:val="28"/>
          <w:szCs w:val="28"/>
        </w:rPr>
        <w:t>метод исследования, основанный на разбиении множества исследуемых объектов на группы (классы) и</w:t>
      </w:r>
      <w:r w:rsidR="00B2540A" w:rsidRPr="004846B1">
        <w:rPr>
          <w:sz w:val="28"/>
          <w:szCs w:val="28"/>
        </w:rPr>
        <w:t xml:space="preserve">  </w:t>
      </w:r>
      <w:r w:rsidRPr="004846B1">
        <w:rPr>
          <w:sz w:val="28"/>
          <w:szCs w:val="28"/>
        </w:rPr>
        <w:t>рассмотрении однородных объектов. Процесс типологизации (выявления однородных групп) содержит этапы:</w:t>
      </w:r>
      <w:r w:rsidR="00B2540A" w:rsidRPr="00B2540A">
        <w:rPr>
          <w:sz w:val="28"/>
          <w:szCs w:val="28"/>
        </w:rPr>
        <w:t xml:space="preserve"> </w:t>
      </w:r>
      <w:r w:rsidR="00B2540A" w:rsidRPr="004846B1">
        <w:rPr>
          <w:sz w:val="28"/>
          <w:szCs w:val="28"/>
        </w:rPr>
        <w:t xml:space="preserve">  </w:t>
      </w:r>
      <w:r w:rsidRPr="004846B1">
        <w:rPr>
          <w:sz w:val="28"/>
          <w:szCs w:val="28"/>
        </w:rPr>
        <w:t>выбор признакового пространства при экспертной и статистической оценке информативности </w:t>
      </w:r>
      <w:r w:rsidR="008F7EBE">
        <w:rPr>
          <w:sz w:val="28"/>
          <w:szCs w:val="28"/>
          <w:lang w:val="kk-KZ"/>
        </w:rPr>
        <w:t xml:space="preserve"> </w:t>
      </w:r>
      <w:r w:rsidRPr="004846B1">
        <w:rPr>
          <w:sz w:val="28"/>
          <w:szCs w:val="28"/>
        </w:rPr>
        <w:t>типообразующих</w:t>
      </w:r>
      <w:r w:rsidR="00B2540A" w:rsidRPr="004846B1">
        <w:rPr>
          <w:sz w:val="28"/>
          <w:szCs w:val="28"/>
        </w:rPr>
        <w:t xml:space="preserve">  </w:t>
      </w:r>
      <w:r w:rsidRPr="004846B1">
        <w:rPr>
          <w:sz w:val="28"/>
          <w:szCs w:val="28"/>
        </w:rPr>
        <w:t>признаков, используемых при анализе конкретной исследуемой совокупности: выбор и использование</w:t>
      </w:r>
      <w:r w:rsidR="00B2540A" w:rsidRPr="004846B1">
        <w:rPr>
          <w:sz w:val="28"/>
          <w:szCs w:val="28"/>
        </w:rPr>
        <w:t xml:space="preserve">  </w:t>
      </w:r>
      <w:r w:rsidRPr="004846B1">
        <w:rPr>
          <w:sz w:val="28"/>
          <w:szCs w:val="28"/>
        </w:rPr>
        <w:t>алгоритмов классификации: анализ результатов, интерпретация полученных классов.</w:t>
      </w:r>
      <w:r w:rsidR="00B2540A" w:rsidRPr="00B2540A">
        <w:rPr>
          <w:sz w:val="28"/>
          <w:szCs w:val="28"/>
        </w:rPr>
        <w:t xml:space="preserve"> </w:t>
      </w:r>
      <w:r w:rsidR="00B2540A" w:rsidRPr="004846B1">
        <w:rPr>
          <w:sz w:val="28"/>
          <w:szCs w:val="28"/>
        </w:rPr>
        <w:t> </w:t>
      </w:r>
    </w:p>
    <w:p w:rsidR="006174DD" w:rsidRDefault="006174DD" w:rsidP="006174DD">
      <w:pPr>
        <w:ind w:firstLine="397"/>
        <w:contextualSpacing/>
        <w:jc w:val="both"/>
        <w:rPr>
          <w:color w:val="000000"/>
          <w:sz w:val="28"/>
          <w:szCs w:val="28"/>
        </w:rPr>
      </w:pPr>
      <w:r w:rsidRPr="00CE45C7">
        <w:rPr>
          <w:b/>
          <w:color w:val="000000"/>
          <w:sz w:val="28"/>
          <w:szCs w:val="28"/>
        </w:rPr>
        <w:t>Содержание занятия:</w:t>
      </w:r>
      <w:r>
        <w:rPr>
          <w:color w:val="000000"/>
          <w:sz w:val="28"/>
          <w:szCs w:val="28"/>
        </w:rPr>
        <w:t xml:space="preserve"> </w:t>
      </w:r>
    </w:p>
    <w:p w:rsidR="006174DD" w:rsidRDefault="006174DD" w:rsidP="00E03D88">
      <w:pPr>
        <w:pStyle w:val="FR3"/>
        <w:numPr>
          <w:ilvl w:val="0"/>
          <w:numId w:val="8"/>
        </w:numPr>
        <w:spacing w:before="0"/>
        <w:jc w:val="both"/>
        <w:rPr>
          <w:b w:val="0"/>
        </w:rPr>
      </w:pPr>
      <w:r>
        <w:rPr>
          <w:b w:val="0"/>
        </w:rPr>
        <w:t xml:space="preserve">Понятие «Сравнительно- типологический анализ» </w:t>
      </w:r>
    </w:p>
    <w:p w:rsidR="006174DD" w:rsidRPr="005D513C" w:rsidRDefault="006174DD" w:rsidP="00E03D88">
      <w:pPr>
        <w:pStyle w:val="a9"/>
        <w:numPr>
          <w:ilvl w:val="0"/>
          <w:numId w:val="8"/>
        </w:numPr>
        <w:jc w:val="both"/>
        <w:rPr>
          <w:rStyle w:val="ae"/>
          <w:bCs w:val="0"/>
          <w:color w:val="000000"/>
          <w:sz w:val="28"/>
          <w:szCs w:val="28"/>
        </w:rPr>
      </w:pPr>
      <w:r w:rsidRPr="005D513C">
        <w:rPr>
          <w:rStyle w:val="ae"/>
          <w:b w:val="0"/>
          <w:bCs w:val="0"/>
          <w:sz w:val="28"/>
          <w:szCs w:val="28"/>
        </w:rPr>
        <w:t xml:space="preserve">Обсуждение </w:t>
      </w:r>
      <w:r>
        <w:rPr>
          <w:rStyle w:val="ae"/>
          <w:b w:val="0"/>
          <w:bCs w:val="0"/>
          <w:sz w:val="28"/>
          <w:szCs w:val="28"/>
        </w:rPr>
        <w:t xml:space="preserve"> и выполнение </w:t>
      </w:r>
      <w:r w:rsidRPr="005D513C">
        <w:rPr>
          <w:rStyle w:val="ae"/>
          <w:b w:val="0"/>
          <w:bCs w:val="0"/>
          <w:sz w:val="28"/>
          <w:szCs w:val="28"/>
        </w:rPr>
        <w:t>заданий, предложенных преподавателем</w:t>
      </w:r>
    </w:p>
    <w:p w:rsidR="006174DD" w:rsidRPr="005D513C" w:rsidRDefault="006174DD" w:rsidP="00E03D88">
      <w:pPr>
        <w:pStyle w:val="a9"/>
        <w:numPr>
          <w:ilvl w:val="0"/>
          <w:numId w:val="8"/>
        </w:numPr>
        <w:jc w:val="both"/>
        <w:rPr>
          <w:b/>
          <w:color w:val="000000"/>
          <w:sz w:val="28"/>
          <w:szCs w:val="28"/>
        </w:rPr>
      </w:pPr>
      <w:r>
        <w:rPr>
          <w:rStyle w:val="ae"/>
          <w:b w:val="0"/>
          <w:bCs w:val="0"/>
          <w:sz w:val="28"/>
          <w:szCs w:val="28"/>
          <w:lang w:val="kk-KZ"/>
        </w:rPr>
        <w:t xml:space="preserve">Задание </w:t>
      </w:r>
      <w:r w:rsidR="00206E01">
        <w:rPr>
          <w:rStyle w:val="ae"/>
          <w:b w:val="0"/>
          <w:bCs w:val="0"/>
          <w:sz w:val="28"/>
          <w:szCs w:val="28"/>
          <w:lang w:val="kk-KZ"/>
        </w:rPr>
        <w:t>СРМ</w:t>
      </w:r>
    </w:p>
    <w:p w:rsidR="006174DD" w:rsidRPr="008D72C0" w:rsidRDefault="006174DD" w:rsidP="006174DD">
      <w:pPr>
        <w:ind w:firstLine="397"/>
        <w:contextualSpacing/>
        <w:jc w:val="both"/>
        <w:rPr>
          <w:color w:val="000000"/>
          <w:sz w:val="28"/>
          <w:szCs w:val="28"/>
        </w:rPr>
      </w:pPr>
    </w:p>
    <w:p w:rsidR="006174DD" w:rsidRPr="00F94DC0" w:rsidRDefault="006174DD" w:rsidP="006174DD">
      <w:pPr>
        <w:ind w:firstLine="397"/>
        <w:jc w:val="both"/>
        <w:rPr>
          <w:sz w:val="28"/>
          <w:szCs w:val="28"/>
        </w:rPr>
      </w:pPr>
      <w:r>
        <w:rPr>
          <w:b/>
          <w:sz w:val="28"/>
          <w:szCs w:val="28"/>
        </w:rPr>
        <w:t>П</w:t>
      </w:r>
      <w:r w:rsidRPr="00F24BC4">
        <w:rPr>
          <w:b/>
          <w:sz w:val="28"/>
          <w:szCs w:val="28"/>
        </w:rPr>
        <w:t>орядок выполнения аудиторных заданий</w:t>
      </w:r>
      <w:r>
        <w:rPr>
          <w:b/>
          <w:sz w:val="28"/>
          <w:szCs w:val="28"/>
        </w:rPr>
        <w:t xml:space="preserve">: </w:t>
      </w:r>
      <w:r w:rsidRPr="005D513C">
        <w:rPr>
          <w:sz w:val="28"/>
          <w:szCs w:val="28"/>
          <w:lang w:val="kk-KZ"/>
        </w:rPr>
        <w:t xml:space="preserve">обсуждение вопросов связанных с </w:t>
      </w:r>
      <w:r w:rsidRPr="00F94DC0">
        <w:rPr>
          <w:sz w:val="28"/>
          <w:szCs w:val="28"/>
        </w:rPr>
        <w:t xml:space="preserve">понятием «Сравнительно- </w:t>
      </w:r>
      <w:r w:rsidRPr="002B7A59">
        <w:rPr>
          <w:color w:val="000000"/>
          <w:sz w:val="28"/>
          <w:szCs w:val="28"/>
        </w:rPr>
        <w:t>типологический</w:t>
      </w:r>
      <w:r w:rsidRPr="00F94DC0">
        <w:rPr>
          <w:sz w:val="28"/>
          <w:szCs w:val="28"/>
        </w:rPr>
        <w:t xml:space="preserve"> анализ», выполнение сравнительно- </w:t>
      </w:r>
      <w:r w:rsidRPr="002B7A59">
        <w:rPr>
          <w:color w:val="000000"/>
          <w:sz w:val="28"/>
          <w:szCs w:val="28"/>
        </w:rPr>
        <w:t>типологическ</w:t>
      </w:r>
      <w:r w:rsidR="009F3754">
        <w:rPr>
          <w:color w:val="000000"/>
          <w:sz w:val="28"/>
          <w:szCs w:val="28"/>
        </w:rPr>
        <w:t>ого</w:t>
      </w:r>
      <w:r w:rsidRPr="00F94DC0">
        <w:rPr>
          <w:sz w:val="28"/>
          <w:szCs w:val="28"/>
        </w:rPr>
        <w:t xml:space="preserve"> анализа по теме исследования  </w:t>
      </w:r>
    </w:p>
    <w:p w:rsidR="006174DD" w:rsidRPr="00F94DC0" w:rsidRDefault="006174DD" w:rsidP="006174DD">
      <w:pPr>
        <w:ind w:firstLine="397"/>
        <w:jc w:val="both"/>
        <w:rPr>
          <w:sz w:val="28"/>
          <w:szCs w:val="28"/>
        </w:rPr>
      </w:pPr>
      <w:r>
        <w:rPr>
          <w:b/>
          <w:sz w:val="28"/>
          <w:szCs w:val="28"/>
        </w:rPr>
        <w:t xml:space="preserve">Задания, выполняемые </w:t>
      </w:r>
      <w:r>
        <w:rPr>
          <w:b/>
          <w:sz w:val="28"/>
          <w:szCs w:val="28"/>
          <w:lang w:val="kk-KZ"/>
        </w:rPr>
        <w:t xml:space="preserve">магистрантами </w:t>
      </w:r>
      <w:r>
        <w:rPr>
          <w:b/>
          <w:sz w:val="28"/>
          <w:szCs w:val="28"/>
        </w:rPr>
        <w:t xml:space="preserve">в аудитории: </w:t>
      </w:r>
      <w:r>
        <w:rPr>
          <w:sz w:val="28"/>
          <w:szCs w:val="28"/>
        </w:rPr>
        <w:t xml:space="preserve">Систематизация полученных знаний, </w:t>
      </w:r>
      <w:r w:rsidRPr="00F94DC0">
        <w:rPr>
          <w:sz w:val="28"/>
          <w:szCs w:val="28"/>
        </w:rPr>
        <w:t xml:space="preserve">выполнение сравнительно- </w:t>
      </w:r>
      <w:r w:rsidRPr="002B7A59">
        <w:rPr>
          <w:color w:val="000000"/>
          <w:sz w:val="28"/>
          <w:szCs w:val="28"/>
        </w:rPr>
        <w:t>типологическ</w:t>
      </w:r>
      <w:r w:rsidR="009F3754">
        <w:rPr>
          <w:color w:val="000000"/>
          <w:sz w:val="28"/>
          <w:szCs w:val="28"/>
        </w:rPr>
        <w:t>ого</w:t>
      </w:r>
      <w:r w:rsidRPr="00F94DC0">
        <w:rPr>
          <w:sz w:val="28"/>
          <w:szCs w:val="28"/>
        </w:rPr>
        <w:t xml:space="preserve"> анализа по теме исследования  </w:t>
      </w:r>
    </w:p>
    <w:p w:rsidR="006174DD" w:rsidRPr="00F94DC0" w:rsidRDefault="006174DD" w:rsidP="006174DD">
      <w:pPr>
        <w:ind w:firstLine="397"/>
        <w:jc w:val="both"/>
        <w:rPr>
          <w:sz w:val="28"/>
          <w:szCs w:val="28"/>
        </w:rPr>
      </w:pPr>
      <w:r>
        <w:rPr>
          <w:b/>
          <w:sz w:val="28"/>
          <w:szCs w:val="28"/>
        </w:rPr>
        <w:t xml:space="preserve">Задания </w:t>
      </w:r>
      <w:r w:rsidR="00206E01">
        <w:rPr>
          <w:b/>
          <w:sz w:val="28"/>
          <w:szCs w:val="28"/>
        </w:rPr>
        <w:t>СРМ</w:t>
      </w:r>
      <w:r>
        <w:rPr>
          <w:b/>
          <w:sz w:val="28"/>
          <w:szCs w:val="28"/>
        </w:rPr>
        <w:t xml:space="preserve">. </w:t>
      </w:r>
      <w:r w:rsidRPr="00B2540A">
        <w:rPr>
          <w:sz w:val="28"/>
          <w:szCs w:val="28"/>
          <w:lang w:val="kk-KZ"/>
        </w:rPr>
        <w:t>С</w:t>
      </w:r>
      <w:r w:rsidRPr="00B2540A">
        <w:rPr>
          <w:sz w:val="28"/>
          <w:szCs w:val="28"/>
        </w:rPr>
        <w:t xml:space="preserve">истематизация полученных знаний, выполнение сравнительно-  </w:t>
      </w:r>
      <w:r w:rsidRPr="00B2540A">
        <w:rPr>
          <w:color w:val="000000"/>
          <w:sz w:val="28"/>
          <w:szCs w:val="28"/>
        </w:rPr>
        <w:t>типологиче</w:t>
      </w:r>
      <w:r w:rsidRPr="002B7A59">
        <w:rPr>
          <w:color w:val="000000"/>
          <w:sz w:val="28"/>
          <w:szCs w:val="28"/>
        </w:rPr>
        <w:t>ск</w:t>
      </w:r>
      <w:r w:rsidR="009F3754">
        <w:rPr>
          <w:color w:val="000000"/>
          <w:sz w:val="28"/>
          <w:szCs w:val="28"/>
        </w:rPr>
        <w:t>ого</w:t>
      </w:r>
      <w:r w:rsidRPr="00F94DC0">
        <w:rPr>
          <w:sz w:val="28"/>
          <w:szCs w:val="28"/>
        </w:rPr>
        <w:t xml:space="preserve"> анализа по теме исследования  </w:t>
      </w:r>
    </w:p>
    <w:p w:rsidR="006174DD" w:rsidRDefault="006174DD" w:rsidP="006174DD">
      <w:pPr>
        <w:ind w:firstLine="397"/>
        <w:jc w:val="both"/>
        <w:rPr>
          <w:color w:val="000000"/>
          <w:sz w:val="28"/>
          <w:szCs w:val="28"/>
        </w:rPr>
      </w:pPr>
    </w:p>
    <w:p w:rsidR="006174DD" w:rsidRDefault="006174DD" w:rsidP="006174DD">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6174DD" w:rsidRPr="00B2540A" w:rsidRDefault="006174DD" w:rsidP="00E03D88">
      <w:pPr>
        <w:pStyle w:val="FR3"/>
        <w:numPr>
          <w:ilvl w:val="0"/>
          <w:numId w:val="11"/>
        </w:numPr>
        <w:spacing w:before="0"/>
        <w:jc w:val="both"/>
        <w:rPr>
          <w:b w:val="0"/>
        </w:rPr>
      </w:pPr>
      <w:r w:rsidRPr="00B2540A">
        <w:rPr>
          <w:b w:val="0"/>
        </w:rPr>
        <w:t xml:space="preserve">Дайте характеристику понятию «Сравнительно- </w:t>
      </w:r>
      <w:r w:rsidRPr="00B2540A">
        <w:rPr>
          <w:b w:val="0"/>
          <w:color w:val="000000"/>
        </w:rPr>
        <w:t>типологический</w:t>
      </w:r>
      <w:r w:rsidRPr="00B2540A">
        <w:rPr>
          <w:b w:val="0"/>
        </w:rPr>
        <w:t xml:space="preserve"> анализ» </w:t>
      </w:r>
    </w:p>
    <w:p w:rsidR="006174DD" w:rsidRPr="00B2540A" w:rsidRDefault="006174DD" w:rsidP="00E03D88">
      <w:pPr>
        <w:pStyle w:val="FR3"/>
        <w:numPr>
          <w:ilvl w:val="0"/>
          <w:numId w:val="11"/>
        </w:numPr>
        <w:spacing w:before="0"/>
        <w:rPr>
          <w:b w:val="0"/>
        </w:rPr>
      </w:pPr>
      <w:r w:rsidRPr="00B2540A">
        <w:rPr>
          <w:b w:val="0"/>
        </w:rPr>
        <w:t xml:space="preserve">Сравнительно- </w:t>
      </w:r>
      <w:r w:rsidRPr="00B2540A">
        <w:rPr>
          <w:b w:val="0"/>
          <w:color w:val="000000"/>
        </w:rPr>
        <w:t>типологический</w:t>
      </w:r>
      <w:r w:rsidRPr="00B2540A">
        <w:rPr>
          <w:b w:val="0"/>
        </w:rPr>
        <w:t xml:space="preserve"> анализ по теме исследования </w:t>
      </w:r>
      <w:r w:rsidRPr="00B2540A">
        <w:rPr>
          <w:b w:val="0"/>
        </w:rPr>
        <w:lastRenderedPageBreak/>
        <w:t>этапы работы</w:t>
      </w:r>
    </w:p>
    <w:p w:rsidR="00B2540A" w:rsidRDefault="00B2540A" w:rsidP="006174DD">
      <w:pPr>
        <w:ind w:left="720"/>
        <w:jc w:val="both"/>
        <w:rPr>
          <w:b/>
          <w:sz w:val="28"/>
          <w:szCs w:val="28"/>
        </w:rPr>
      </w:pPr>
    </w:p>
    <w:p w:rsidR="006174DD" w:rsidRPr="00382323" w:rsidRDefault="006174DD" w:rsidP="006174DD">
      <w:pPr>
        <w:ind w:left="720"/>
        <w:jc w:val="both"/>
        <w:rPr>
          <w:b/>
          <w:sz w:val="28"/>
          <w:szCs w:val="28"/>
        </w:rPr>
      </w:pPr>
      <w:r w:rsidRPr="00382323">
        <w:rPr>
          <w:b/>
          <w:sz w:val="28"/>
          <w:szCs w:val="28"/>
        </w:rPr>
        <w:t>Литература</w:t>
      </w:r>
    </w:p>
    <w:p w:rsidR="006174DD" w:rsidRPr="005D513C" w:rsidRDefault="006C26E9" w:rsidP="00E03D88">
      <w:pPr>
        <w:pStyle w:val="a9"/>
        <w:numPr>
          <w:ilvl w:val="0"/>
          <w:numId w:val="12"/>
        </w:numPr>
        <w:tabs>
          <w:tab w:val="left" w:pos="601"/>
        </w:tabs>
        <w:ind w:left="357" w:hanging="357"/>
        <w:jc w:val="both"/>
        <w:rPr>
          <w:sz w:val="24"/>
          <w:szCs w:val="24"/>
        </w:rPr>
      </w:pPr>
      <w:hyperlink r:id="rId17" w:history="1">
        <w:r w:rsidR="006174DD" w:rsidRPr="005D513C">
          <w:rPr>
            <w:rStyle w:val="af"/>
            <w:bCs/>
            <w:color w:val="auto"/>
            <w:sz w:val="24"/>
            <w:szCs w:val="24"/>
            <w:u w:val="none"/>
            <w:shd w:val="clear" w:color="auto" w:fill="FFFFFF"/>
          </w:rPr>
          <w:t>Джакипбекова, М. Ж.</w:t>
        </w:r>
      </w:hyperlink>
      <w:r w:rsidR="006174DD" w:rsidRPr="005D513C">
        <w:rPr>
          <w:sz w:val="24"/>
          <w:szCs w:val="24"/>
          <w:shd w:val="clear" w:color="auto" w:fill="FFFFFF"/>
        </w:rPr>
        <w:t> Сборник лекций по дисц. "Организация, планирование и методика </w:t>
      </w:r>
      <w:r w:rsidR="006174DD" w:rsidRPr="005D513C">
        <w:rPr>
          <w:bCs/>
          <w:sz w:val="24"/>
          <w:szCs w:val="24"/>
          <w:shd w:val="clear" w:color="auto" w:fill="FFFFFF"/>
        </w:rPr>
        <w:t>научн</w:t>
      </w:r>
      <w:r w:rsidR="006174DD" w:rsidRPr="005D513C">
        <w:rPr>
          <w:sz w:val="24"/>
          <w:szCs w:val="24"/>
          <w:shd w:val="clear" w:color="auto" w:fill="FFFFFF"/>
        </w:rPr>
        <w:t>ых </w:t>
      </w:r>
      <w:r w:rsidR="006174DD" w:rsidRPr="005D513C">
        <w:rPr>
          <w:bCs/>
          <w:sz w:val="24"/>
          <w:szCs w:val="24"/>
          <w:shd w:val="clear" w:color="auto" w:fill="FFFFFF"/>
        </w:rPr>
        <w:t>исследовани</w:t>
      </w:r>
      <w:r w:rsidR="006174DD" w:rsidRPr="005D513C">
        <w:rPr>
          <w:sz w:val="24"/>
          <w:szCs w:val="24"/>
          <w:shd w:val="clear" w:color="auto" w:fill="FFFFFF"/>
        </w:rPr>
        <w:t xml:space="preserve">й" для магистрантов спец. 6М042100 - "Дизайн" [Текст] / М. Ж. Джакипбекова. - Шымкент : ЮКГУ, 2014. - 126 с. </w:t>
      </w:r>
    </w:p>
    <w:p w:rsidR="006174DD" w:rsidRPr="005D513C" w:rsidRDefault="006C26E9" w:rsidP="00E03D88">
      <w:pPr>
        <w:pStyle w:val="a9"/>
        <w:numPr>
          <w:ilvl w:val="0"/>
          <w:numId w:val="12"/>
        </w:numPr>
        <w:tabs>
          <w:tab w:val="left" w:pos="601"/>
        </w:tabs>
        <w:ind w:left="357" w:hanging="357"/>
        <w:jc w:val="both"/>
        <w:rPr>
          <w:sz w:val="24"/>
          <w:szCs w:val="24"/>
        </w:rPr>
      </w:pPr>
      <w:hyperlink r:id="rId18" w:history="1">
        <w:r w:rsidR="006174DD" w:rsidRPr="005D513C">
          <w:rPr>
            <w:rStyle w:val="af"/>
            <w:bCs/>
            <w:color w:val="auto"/>
            <w:sz w:val="24"/>
            <w:szCs w:val="24"/>
            <w:u w:val="none"/>
            <w:shd w:val="clear" w:color="auto" w:fill="FFFFFF"/>
          </w:rPr>
          <w:t>Спандияров, Е. </w:t>
        </w:r>
      </w:hyperlink>
      <w:r w:rsidR="006174DD" w:rsidRPr="005D513C">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6174DD" w:rsidRPr="005D513C">
        <w:rPr>
          <w:bCs/>
          <w:sz w:val="24"/>
          <w:szCs w:val="24"/>
          <w:shd w:val="clear" w:color="auto" w:fill="FFFFFF"/>
        </w:rPr>
        <w:t>ISBN </w:t>
      </w:r>
      <w:r w:rsidR="006174DD" w:rsidRPr="005D513C">
        <w:rPr>
          <w:sz w:val="24"/>
          <w:szCs w:val="24"/>
          <w:shd w:val="clear" w:color="auto" w:fill="FFFFFF"/>
        </w:rPr>
        <w:t>9965-516-06-5</w:t>
      </w:r>
    </w:p>
    <w:p w:rsidR="006174DD" w:rsidRPr="005D513C" w:rsidRDefault="006C26E9" w:rsidP="00E03D88">
      <w:pPr>
        <w:pStyle w:val="a9"/>
        <w:numPr>
          <w:ilvl w:val="0"/>
          <w:numId w:val="12"/>
        </w:numPr>
        <w:tabs>
          <w:tab w:val="left" w:pos="601"/>
        </w:tabs>
        <w:ind w:left="357" w:hanging="357"/>
        <w:jc w:val="both"/>
        <w:rPr>
          <w:sz w:val="24"/>
          <w:szCs w:val="24"/>
        </w:rPr>
      </w:pPr>
      <w:hyperlink r:id="rId19" w:history="1">
        <w:r w:rsidR="006174DD" w:rsidRPr="005D513C">
          <w:rPr>
            <w:rStyle w:val="af"/>
            <w:bCs/>
            <w:color w:val="auto"/>
            <w:sz w:val="24"/>
            <w:szCs w:val="24"/>
            <w:u w:val="none"/>
            <w:shd w:val="clear" w:color="auto" w:fill="FFFFFF"/>
          </w:rPr>
          <w:t>Ержанов, Н. Т.</w:t>
        </w:r>
      </w:hyperlink>
      <w:r w:rsidR="006174DD" w:rsidRPr="005D513C">
        <w:rPr>
          <w:sz w:val="24"/>
          <w:szCs w:val="24"/>
          <w:shd w:val="clear" w:color="auto" w:fill="FFFFFF"/>
        </w:rPr>
        <w:t>   Методическое руководство по проведению </w:t>
      </w:r>
      <w:r w:rsidR="006174DD" w:rsidRPr="005D513C">
        <w:rPr>
          <w:bCs/>
          <w:sz w:val="24"/>
          <w:szCs w:val="24"/>
          <w:shd w:val="clear" w:color="auto" w:fill="FFFFFF"/>
        </w:rPr>
        <w:t>научн</w:t>
      </w:r>
      <w:r w:rsidR="006174DD" w:rsidRPr="005D513C">
        <w:rPr>
          <w:sz w:val="24"/>
          <w:szCs w:val="24"/>
          <w:shd w:val="clear" w:color="auto" w:fill="FFFFFF"/>
        </w:rPr>
        <w:t>ых </w:t>
      </w:r>
      <w:r w:rsidR="006174DD" w:rsidRPr="005D513C">
        <w:rPr>
          <w:bCs/>
          <w:sz w:val="24"/>
          <w:szCs w:val="24"/>
          <w:shd w:val="clear" w:color="auto" w:fill="FFFFFF"/>
        </w:rPr>
        <w:t>исследовани</w:t>
      </w:r>
      <w:r w:rsidR="006174DD" w:rsidRPr="005D513C">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6174DD" w:rsidRPr="005D513C" w:rsidRDefault="006C26E9" w:rsidP="00E03D88">
      <w:pPr>
        <w:pStyle w:val="a9"/>
        <w:numPr>
          <w:ilvl w:val="0"/>
          <w:numId w:val="12"/>
        </w:numPr>
        <w:ind w:left="357" w:hanging="357"/>
        <w:rPr>
          <w:sz w:val="24"/>
          <w:szCs w:val="24"/>
        </w:rPr>
      </w:pPr>
      <w:hyperlink r:id="rId20" w:history="1">
        <w:r w:rsidR="006174DD" w:rsidRPr="005D513C">
          <w:rPr>
            <w:rStyle w:val="af"/>
            <w:bCs/>
            <w:color w:val="auto"/>
            <w:sz w:val="24"/>
            <w:szCs w:val="24"/>
            <w:u w:val="none"/>
            <w:shd w:val="clear" w:color="auto" w:fill="FFFFFF"/>
          </w:rPr>
          <w:t>Шкляр, М. Ф.</w:t>
        </w:r>
      </w:hyperlink>
      <w:r w:rsidR="006174DD" w:rsidRPr="005D513C">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6174DD" w:rsidRPr="005D513C">
        <w:rPr>
          <w:bCs/>
          <w:sz w:val="24"/>
          <w:szCs w:val="24"/>
          <w:shd w:val="clear" w:color="auto" w:fill="FFFFFF"/>
        </w:rPr>
        <w:t>ISBN </w:t>
      </w:r>
      <w:r w:rsidR="006174DD" w:rsidRPr="005D513C">
        <w:rPr>
          <w:sz w:val="24"/>
          <w:szCs w:val="24"/>
          <w:shd w:val="clear" w:color="auto" w:fill="FFFFFF"/>
        </w:rPr>
        <w:t>978-5-91131-310-4</w:t>
      </w:r>
    </w:p>
    <w:p w:rsidR="006174DD" w:rsidRPr="004B7543" w:rsidRDefault="006C26E9" w:rsidP="00E03D88">
      <w:pPr>
        <w:pStyle w:val="a9"/>
        <w:numPr>
          <w:ilvl w:val="0"/>
          <w:numId w:val="12"/>
        </w:numPr>
        <w:tabs>
          <w:tab w:val="left" w:pos="601"/>
        </w:tabs>
        <w:ind w:left="357" w:hanging="357"/>
        <w:rPr>
          <w:sz w:val="24"/>
          <w:szCs w:val="24"/>
        </w:rPr>
      </w:pPr>
      <w:hyperlink r:id="rId21" w:history="1">
        <w:r w:rsidR="006174DD" w:rsidRPr="005D513C">
          <w:rPr>
            <w:rStyle w:val="af"/>
            <w:bCs/>
            <w:color w:val="auto"/>
            <w:sz w:val="24"/>
            <w:szCs w:val="24"/>
            <w:u w:val="none"/>
            <w:shd w:val="clear" w:color="auto" w:fill="FFFFFF"/>
          </w:rPr>
          <w:t>Безуглов, И. Г.</w:t>
        </w:r>
      </w:hyperlink>
      <w:r w:rsidR="006174DD" w:rsidRPr="005D513C">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6174DD" w:rsidRPr="005D513C">
        <w:rPr>
          <w:bCs/>
          <w:sz w:val="24"/>
          <w:szCs w:val="24"/>
          <w:shd w:val="clear" w:color="auto" w:fill="FFFFFF"/>
        </w:rPr>
        <w:t>ISBN </w:t>
      </w:r>
      <w:r w:rsidR="006174DD" w:rsidRPr="005D513C">
        <w:rPr>
          <w:sz w:val="24"/>
          <w:szCs w:val="24"/>
          <w:shd w:val="clear" w:color="auto" w:fill="FFFFFF"/>
        </w:rPr>
        <w:t>978-5-8291-1000-0</w:t>
      </w:r>
    </w:p>
    <w:p w:rsidR="004B7543" w:rsidRPr="004B7543" w:rsidRDefault="004B7543" w:rsidP="004B7543">
      <w:pPr>
        <w:ind w:right="207"/>
        <w:jc w:val="both"/>
        <w:rPr>
          <w:b/>
          <w:sz w:val="28"/>
          <w:szCs w:val="28"/>
          <w:lang w:val="kk-KZ"/>
        </w:rPr>
      </w:pPr>
      <w:r w:rsidRPr="004B7543">
        <w:rPr>
          <w:b/>
          <w:sz w:val="28"/>
          <w:szCs w:val="28"/>
          <w:lang w:val="kk-KZ"/>
        </w:rPr>
        <w:t>Форма отчетности</w:t>
      </w:r>
    </w:p>
    <w:p w:rsidR="004B7543" w:rsidRPr="004B7543" w:rsidRDefault="004B7543" w:rsidP="004B754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4B7543" w:rsidRPr="004B7543" w:rsidRDefault="004B7543" w:rsidP="004B7543">
      <w:pPr>
        <w:rPr>
          <w:b/>
          <w:sz w:val="28"/>
          <w:szCs w:val="28"/>
        </w:rPr>
      </w:pPr>
      <w:r w:rsidRPr="004B7543">
        <w:rPr>
          <w:b/>
          <w:sz w:val="28"/>
          <w:szCs w:val="28"/>
        </w:rPr>
        <w:t>Критерий оценивания знаний обучающихся</w:t>
      </w:r>
    </w:p>
    <w:p w:rsidR="004B7543" w:rsidRPr="005D513C" w:rsidRDefault="004B7543" w:rsidP="004B7543">
      <w:pPr>
        <w:pStyle w:val="a9"/>
        <w:tabs>
          <w:tab w:val="left" w:pos="601"/>
        </w:tabs>
        <w:ind w:left="357"/>
        <w:rPr>
          <w:sz w:val="24"/>
          <w:szCs w:val="24"/>
        </w:rPr>
      </w:pPr>
    </w:p>
    <w:p w:rsidR="0020192B" w:rsidRPr="004E42BC" w:rsidRDefault="0020192B" w:rsidP="00EF63A1">
      <w:pPr>
        <w:ind w:firstLine="397"/>
        <w:jc w:val="both"/>
        <w:rPr>
          <w:color w:val="000000"/>
          <w:sz w:val="28"/>
          <w:szCs w:val="28"/>
        </w:rPr>
      </w:pPr>
    </w:p>
    <w:p w:rsidR="0020192B" w:rsidRPr="001F2BE1" w:rsidRDefault="0020192B" w:rsidP="004846B1">
      <w:pPr>
        <w:jc w:val="both"/>
        <w:rPr>
          <w:b/>
          <w:color w:val="000000"/>
          <w:sz w:val="28"/>
          <w:szCs w:val="28"/>
        </w:rPr>
      </w:pPr>
      <w:r w:rsidRPr="001F2BE1">
        <w:rPr>
          <w:b/>
          <w:bCs/>
          <w:color w:val="000000"/>
          <w:sz w:val="28"/>
          <w:szCs w:val="28"/>
        </w:rPr>
        <w:t>Тем</w:t>
      </w:r>
      <w:r w:rsidR="001F2BE1" w:rsidRPr="001F2BE1">
        <w:rPr>
          <w:b/>
          <w:bCs/>
          <w:color w:val="000000"/>
          <w:sz w:val="28"/>
          <w:szCs w:val="28"/>
        </w:rPr>
        <w:t>а</w:t>
      </w:r>
      <w:r w:rsidRPr="001F2BE1">
        <w:rPr>
          <w:b/>
          <w:bCs/>
          <w:color w:val="000000"/>
          <w:sz w:val="28"/>
          <w:szCs w:val="28"/>
        </w:rPr>
        <w:t xml:space="preserve"> 3 </w:t>
      </w:r>
      <w:r w:rsidR="004846B1">
        <w:rPr>
          <w:b/>
          <w:bCs/>
          <w:color w:val="000000"/>
          <w:sz w:val="28"/>
          <w:szCs w:val="28"/>
        </w:rPr>
        <w:t>Методы анализа</w:t>
      </w:r>
    </w:p>
    <w:p w:rsidR="004846B1" w:rsidRDefault="004846B1" w:rsidP="004846B1">
      <w:pPr>
        <w:jc w:val="both"/>
        <w:rPr>
          <w:b/>
          <w:color w:val="000000"/>
          <w:sz w:val="28"/>
          <w:szCs w:val="28"/>
        </w:rPr>
      </w:pPr>
      <w:r w:rsidRPr="001F2BE1">
        <w:rPr>
          <w:b/>
          <w:color w:val="000000"/>
          <w:sz w:val="28"/>
          <w:szCs w:val="28"/>
        </w:rPr>
        <w:t>План занятия:</w:t>
      </w:r>
    </w:p>
    <w:p w:rsidR="004846B1" w:rsidRPr="002B7A59" w:rsidRDefault="004846B1" w:rsidP="00E03D88">
      <w:pPr>
        <w:pStyle w:val="a9"/>
        <w:numPr>
          <w:ilvl w:val="0"/>
          <w:numId w:val="9"/>
        </w:numPr>
        <w:jc w:val="both"/>
        <w:rPr>
          <w:color w:val="000000"/>
          <w:sz w:val="28"/>
          <w:szCs w:val="28"/>
        </w:rPr>
      </w:pPr>
      <w:r w:rsidRPr="002B7A59">
        <w:rPr>
          <w:color w:val="000000"/>
          <w:sz w:val="28"/>
          <w:szCs w:val="28"/>
        </w:rPr>
        <w:t>Понятие «С</w:t>
      </w:r>
      <w:r>
        <w:rPr>
          <w:color w:val="000000"/>
          <w:sz w:val="28"/>
          <w:szCs w:val="28"/>
        </w:rPr>
        <w:t>истемный</w:t>
      </w:r>
      <w:r w:rsidRPr="002B7A59">
        <w:rPr>
          <w:color w:val="000000"/>
          <w:sz w:val="28"/>
          <w:szCs w:val="28"/>
        </w:rPr>
        <w:t xml:space="preserve"> анализ»</w:t>
      </w:r>
    </w:p>
    <w:p w:rsidR="004846B1" w:rsidRPr="002B7A59" w:rsidRDefault="004846B1" w:rsidP="00E03D88">
      <w:pPr>
        <w:pStyle w:val="a9"/>
        <w:numPr>
          <w:ilvl w:val="0"/>
          <w:numId w:val="9"/>
        </w:numPr>
        <w:jc w:val="both"/>
        <w:rPr>
          <w:color w:val="000000"/>
          <w:sz w:val="28"/>
          <w:szCs w:val="28"/>
        </w:rPr>
      </w:pPr>
      <w:r w:rsidRPr="002B7A59">
        <w:rPr>
          <w:color w:val="000000"/>
          <w:sz w:val="28"/>
          <w:szCs w:val="28"/>
        </w:rPr>
        <w:t>С</w:t>
      </w:r>
      <w:r>
        <w:rPr>
          <w:color w:val="000000"/>
          <w:sz w:val="28"/>
          <w:szCs w:val="28"/>
        </w:rPr>
        <w:t>истемный анализ</w:t>
      </w:r>
      <w:r w:rsidRPr="002B7A59">
        <w:rPr>
          <w:color w:val="000000"/>
          <w:sz w:val="28"/>
          <w:szCs w:val="28"/>
        </w:rPr>
        <w:t xml:space="preserve"> </w:t>
      </w:r>
      <w:r>
        <w:rPr>
          <w:color w:val="000000"/>
          <w:sz w:val="28"/>
          <w:szCs w:val="28"/>
        </w:rPr>
        <w:t>по теме исследования</w:t>
      </w:r>
    </w:p>
    <w:p w:rsidR="004846B1" w:rsidRPr="002B7A59" w:rsidRDefault="004846B1" w:rsidP="004846B1">
      <w:pPr>
        <w:pStyle w:val="FR3"/>
        <w:spacing w:before="0"/>
        <w:ind w:left="0"/>
        <w:jc w:val="both"/>
        <w:rPr>
          <w:b w:val="0"/>
        </w:rPr>
      </w:pPr>
      <w:r w:rsidRPr="00537CDA">
        <w:t>Цель:</w:t>
      </w:r>
      <w:r w:rsidRPr="00537CDA">
        <w:rPr>
          <w:b w:val="0"/>
        </w:rPr>
        <w:t xml:space="preserve"> </w:t>
      </w:r>
      <w:r>
        <w:rPr>
          <w:b w:val="0"/>
        </w:rPr>
        <w:t xml:space="preserve">определиться с </w:t>
      </w:r>
      <w:r w:rsidRPr="002B7A59">
        <w:rPr>
          <w:b w:val="0"/>
        </w:rPr>
        <w:t>понятием «С</w:t>
      </w:r>
      <w:r>
        <w:rPr>
          <w:b w:val="0"/>
        </w:rPr>
        <w:t>истемный</w:t>
      </w:r>
      <w:r w:rsidRPr="002B7A59">
        <w:rPr>
          <w:b w:val="0"/>
        </w:rPr>
        <w:t xml:space="preserve"> анализ», выполнение с</w:t>
      </w:r>
      <w:r>
        <w:rPr>
          <w:b w:val="0"/>
        </w:rPr>
        <w:t>истемного</w:t>
      </w:r>
      <w:r w:rsidRPr="002B7A59">
        <w:rPr>
          <w:b w:val="0"/>
        </w:rPr>
        <w:t xml:space="preserve"> анализа по теме исследования</w:t>
      </w:r>
    </w:p>
    <w:p w:rsidR="004846B1" w:rsidRDefault="004846B1" w:rsidP="004846B1">
      <w:pPr>
        <w:shd w:val="clear" w:color="auto" w:fill="FFFFFF"/>
        <w:tabs>
          <w:tab w:val="left" w:pos="1134"/>
          <w:tab w:val="left" w:pos="2338"/>
        </w:tabs>
        <w:jc w:val="both"/>
        <w:rPr>
          <w:sz w:val="28"/>
          <w:szCs w:val="28"/>
        </w:rPr>
      </w:pPr>
      <w:r w:rsidRPr="004846B1">
        <w:rPr>
          <w:b/>
          <w:sz w:val="28"/>
          <w:szCs w:val="28"/>
        </w:rPr>
        <w:t>Теоретический материал по теме:</w:t>
      </w:r>
      <w:r w:rsidRPr="002B7A59">
        <w:rPr>
          <w:sz w:val="28"/>
          <w:szCs w:val="28"/>
        </w:rPr>
        <w:t xml:space="preserve"> </w:t>
      </w:r>
    </w:p>
    <w:p w:rsidR="00A865C5" w:rsidRPr="00A865C5" w:rsidRDefault="00A865C5" w:rsidP="00A865C5">
      <w:pPr>
        <w:ind w:firstLine="709"/>
        <w:jc w:val="both"/>
        <w:rPr>
          <w:color w:val="000000"/>
          <w:sz w:val="28"/>
          <w:szCs w:val="28"/>
        </w:rPr>
      </w:pPr>
      <w:r w:rsidRPr="00A865C5">
        <w:rPr>
          <w:i/>
          <w:iCs/>
          <w:color w:val="000000"/>
          <w:sz w:val="28"/>
          <w:szCs w:val="28"/>
        </w:rPr>
        <w:t>Системный анализ</w:t>
      </w:r>
      <w:r w:rsidRPr="00A865C5">
        <w:rPr>
          <w:color w:val="000000"/>
          <w:sz w:val="28"/>
          <w:szCs w:val="28"/>
        </w:rPr>
        <w:t> – это методология теории систем, заключающаяся в исследовании любых объектов, представляемых в качестве систем, проведения их структуризации и последующего анализа. Главная особенность системного анализа заключается в том, что он включает в себя не только метод анализа (от греч. analysis – расчленение объекта на элементы), но и метод синтеза (от греч. synthesis – соединение элементов в единое целое).</w:t>
      </w:r>
    </w:p>
    <w:p w:rsidR="00A865C5" w:rsidRPr="00C6155A" w:rsidRDefault="00A865C5" w:rsidP="00A865C5">
      <w:pPr>
        <w:ind w:firstLine="709"/>
        <w:jc w:val="both"/>
        <w:rPr>
          <w:i/>
          <w:color w:val="000000"/>
          <w:sz w:val="28"/>
          <w:szCs w:val="28"/>
        </w:rPr>
      </w:pPr>
      <w:r w:rsidRPr="00C6155A">
        <w:rPr>
          <w:bCs/>
          <w:i/>
          <w:color w:val="000000"/>
          <w:sz w:val="28"/>
          <w:szCs w:val="28"/>
        </w:rPr>
        <w:t>Системный анализ принято рассматривать в двух аспектах как:</w:t>
      </w:r>
    </w:p>
    <w:p w:rsidR="00A865C5" w:rsidRPr="00A865C5" w:rsidRDefault="00A865C5" w:rsidP="00A865C5">
      <w:pPr>
        <w:ind w:firstLine="709"/>
        <w:jc w:val="both"/>
        <w:rPr>
          <w:color w:val="000000"/>
          <w:sz w:val="28"/>
          <w:szCs w:val="28"/>
        </w:rPr>
      </w:pPr>
      <w:r w:rsidRPr="00A865C5">
        <w:rPr>
          <w:color w:val="000000"/>
          <w:sz w:val="28"/>
          <w:szCs w:val="28"/>
        </w:rPr>
        <w:t>1. Научную дисциплину, разрабатывающую общие принципы исследования сложных объектов с учетом их системного характера.</w:t>
      </w:r>
    </w:p>
    <w:p w:rsidR="00A865C5" w:rsidRPr="00A865C5" w:rsidRDefault="00A865C5" w:rsidP="00A865C5">
      <w:pPr>
        <w:ind w:firstLine="709"/>
        <w:jc w:val="both"/>
        <w:rPr>
          <w:color w:val="000000"/>
          <w:sz w:val="28"/>
          <w:szCs w:val="28"/>
        </w:rPr>
      </w:pPr>
      <w:r w:rsidRPr="00A865C5">
        <w:rPr>
          <w:color w:val="000000"/>
          <w:sz w:val="28"/>
          <w:szCs w:val="28"/>
        </w:rPr>
        <w:t>2. Методологию исследования (анализ) любого объекта в качестве системы и конструирования (синтез) новой системы в соответствии с определенными целями.</w:t>
      </w:r>
    </w:p>
    <w:p w:rsidR="00A865C5" w:rsidRPr="00A865C5" w:rsidRDefault="00A865C5" w:rsidP="00A865C5">
      <w:pPr>
        <w:ind w:firstLine="709"/>
        <w:jc w:val="both"/>
        <w:rPr>
          <w:color w:val="000000"/>
          <w:sz w:val="28"/>
          <w:szCs w:val="28"/>
        </w:rPr>
      </w:pPr>
      <w:r w:rsidRPr="00A865C5">
        <w:rPr>
          <w:color w:val="000000"/>
          <w:sz w:val="28"/>
          <w:szCs w:val="28"/>
        </w:rPr>
        <w:t xml:space="preserve">В первом случае системный анализ выступает в качестве универсальной научной теории исследования объектов - систем. Как научная дисциплина системный анализ развивает идею кибернетики, т.е. исследует категории </w:t>
      </w:r>
      <w:r w:rsidRPr="00A865C5">
        <w:rPr>
          <w:color w:val="000000"/>
          <w:sz w:val="28"/>
          <w:szCs w:val="28"/>
        </w:rPr>
        <w:lastRenderedPageBreak/>
        <w:t>общие для многих дисциплин и относящиеся к понятию «система», которое изучается в любой научной отрасли знаний.</w:t>
      </w:r>
    </w:p>
    <w:p w:rsidR="00A865C5" w:rsidRPr="00C6155A" w:rsidRDefault="00A865C5" w:rsidP="00A865C5">
      <w:pPr>
        <w:ind w:firstLine="709"/>
        <w:jc w:val="both"/>
        <w:rPr>
          <w:i/>
          <w:color w:val="000000"/>
          <w:sz w:val="28"/>
          <w:szCs w:val="28"/>
        </w:rPr>
      </w:pPr>
      <w:r w:rsidRPr="00C6155A">
        <w:rPr>
          <w:bCs/>
          <w:i/>
          <w:color w:val="000000"/>
          <w:sz w:val="28"/>
          <w:szCs w:val="28"/>
        </w:rPr>
        <w:t>Например, любой экономический объект, и экономику в целом, можно исследовать с системных позиций с трех позиций:</w:t>
      </w:r>
    </w:p>
    <w:p w:rsidR="00A865C5" w:rsidRPr="00A865C5" w:rsidRDefault="00A865C5" w:rsidP="00A865C5">
      <w:pPr>
        <w:ind w:firstLine="709"/>
        <w:jc w:val="both"/>
        <w:rPr>
          <w:color w:val="000000"/>
          <w:sz w:val="28"/>
          <w:szCs w:val="28"/>
        </w:rPr>
      </w:pPr>
      <w:r w:rsidRPr="00A865C5">
        <w:rPr>
          <w:color w:val="000000"/>
          <w:sz w:val="28"/>
          <w:szCs w:val="28"/>
        </w:rPr>
        <w:t>· генетической, т.е. историческое развитие системы;</w:t>
      </w:r>
    </w:p>
    <w:p w:rsidR="00A865C5" w:rsidRPr="00A865C5" w:rsidRDefault="00A865C5" w:rsidP="00A865C5">
      <w:pPr>
        <w:ind w:firstLine="709"/>
        <w:jc w:val="both"/>
        <w:rPr>
          <w:color w:val="000000"/>
          <w:sz w:val="28"/>
          <w:szCs w:val="28"/>
        </w:rPr>
      </w:pPr>
      <w:r w:rsidRPr="00A865C5">
        <w:rPr>
          <w:color w:val="000000"/>
          <w:sz w:val="28"/>
          <w:szCs w:val="28"/>
        </w:rPr>
        <w:t>· организационной, т.е. изучение структуры строения системы;</w:t>
      </w:r>
    </w:p>
    <w:p w:rsidR="00A865C5" w:rsidRPr="00A865C5" w:rsidRDefault="00A865C5" w:rsidP="00A865C5">
      <w:pPr>
        <w:ind w:firstLine="709"/>
        <w:jc w:val="both"/>
        <w:rPr>
          <w:color w:val="000000"/>
          <w:sz w:val="28"/>
          <w:szCs w:val="28"/>
        </w:rPr>
      </w:pPr>
      <w:r w:rsidRPr="00A865C5">
        <w:rPr>
          <w:color w:val="000000"/>
          <w:sz w:val="28"/>
          <w:szCs w:val="28"/>
        </w:rPr>
        <w:t>· функциональной, т.е. изучения процессов ее функционирования.</w:t>
      </w:r>
    </w:p>
    <w:p w:rsidR="00A865C5" w:rsidRPr="00A865C5" w:rsidRDefault="00A865C5" w:rsidP="00A865C5">
      <w:pPr>
        <w:ind w:firstLine="709"/>
        <w:jc w:val="both"/>
        <w:rPr>
          <w:color w:val="000000"/>
          <w:sz w:val="28"/>
          <w:szCs w:val="28"/>
        </w:rPr>
      </w:pPr>
      <w:r w:rsidRPr="00A865C5">
        <w:rPr>
          <w:color w:val="000000"/>
          <w:sz w:val="28"/>
          <w:szCs w:val="28"/>
        </w:rPr>
        <w:t>Во втором случае системный анализ рассматривается в качестве прикладных научных средств исследования и проектирования систем с заданными характеристиками. В этом аспекте системный анализ представляет собой эффективное средство решения сложных, недостаточно четко сформулированных проблем в науке, производстве и других предметных областях.</w:t>
      </w:r>
    </w:p>
    <w:p w:rsidR="00A865C5" w:rsidRPr="00A865C5" w:rsidRDefault="00A865C5" w:rsidP="00A865C5">
      <w:pPr>
        <w:ind w:firstLine="709"/>
        <w:jc w:val="both"/>
        <w:rPr>
          <w:color w:val="000000"/>
          <w:sz w:val="28"/>
          <w:szCs w:val="28"/>
        </w:rPr>
      </w:pPr>
      <w:r w:rsidRPr="00A865C5">
        <w:rPr>
          <w:i/>
          <w:iCs/>
          <w:color w:val="000000"/>
          <w:sz w:val="28"/>
          <w:szCs w:val="28"/>
        </w:rPr>
        <w:t>Главная цель системного анализа</w:t>
      </w:r>
      <w:r w:rsidRPr="00A865C5">
        <w:rPr>
          <w:color w:val="000000"/>
          <w:sz w:val="28"/>
          <w:szCs w:val="28"/>
        </w:rPr>
        <w:t> — обнаружить и устранить неопределенность при решении сложной проблемы на основе поиска наилучшего решения из существующих альтернатив.</w:t>
      </w:r>
    </w:p>
    <w:p w:rsidR="00A865C5" w:rsidRPr="00A865C5" w:rsidRDefault="00A865C5" w:rsidP="00A865C5">
      <w:pPr>
        <w:ind w:firstLine="709"/>
        <w:jc w:val="both"/>
        <w:rPr>
          <w:color w:val="000000"/>
          <w:sz w:val="28"/>
          <w:szCs w:val="28"/>
        </w:rPr>
      </w:pPr>
      <w:r w:rsidRPr="00A865C5">
        <w:rPr>
          <w:color w:val="000000"/>
          <w:sz w:val="28"/>
          <w:szCs w:val="28"/>
        </w:rPr>
        <w:t>Следовательно, системный анализ - это совокупность методологических средств, используемых для подготовки и обоснования решений по сложным проблемам политического, военного, социального, экономического, научного и технического характера, вызванных наличием факторов, не поддающихся строгой количественной оценке. Он опирается на системный подход, а также на ряд математических дисциплин, современных методов управления и информационных технологий.</w:t>
      </w:r>
    </w:p>
    <w:p w:rsidR="00A865C5" w:rsidRPr="00A865C5" w:rsidRDefault="00A865C5" w:rsidP="00A865C5">
      <w:pPr>
        <w:ind w:firstLine="709"/>
        <w:jc w:val="both"/>
        <w:rPr>
          <w:color w:val="000000"/>
          <w:sz w:val="28"/>
          <w:szCs w:val="28"/>
        </w:rPr>
      </w:pPr>
      <w:r w:rsidRPr="00A865C5">
        <w:rPr>
          <w:color w:val="000000"/>
          <w:sz w:val="28"/>
          <w:szCs w:val="28"/>
        </w:rPr>
        <w:t>В основе методологии системного анализа лежат операции количественного сравнения и выбора альтернатив в процессе принятия решения, подлежащего реализации. Если требование заданного качества альтернатив выполнено, то могут быть получены их количественные оценки. Для того чтобы количественные оценки позволяли вести сравнение альтернатив, они должны отражать участвующие в сравнении свойства альтернатив (результат, эффективность, стоимость и другие).</w:t>
      </w:r>
    </w:p>
    <w:p w:rsidR="00A865C5" w:rsidRPr="00A865C5" w:rsidRDefault="00A865C5" w:rsidP="00A865C5">
      <w:pPr>
        <w:ind w:firstLine="709"/>
        <w:jc w:val="both"/>
        <w:rPr>
          <w:color w:val="000000"/>
          <w:sz w:val="28"/>
          <w:szCs w:val="28"/>
        </w:rPr>
      </w:pPr>
      <w:r w:rsidRPr="00A865C5">
        <w:rPr>
          <w:color w:val="000000"/>
          <w:sz w:val="28"/>
          <w:szCs w:val="28"/>
        </w:rPr>
        <w:t>В системном анализе решение проблемы определяется как деятельность, которая сохраняет или улучшает характеристики системы, или создает новую систему с заданными качествами. Приемы и методы системного анализа направлены на разработку альтернативных вариантов решения проблемы, выявление масштабов неопределенности по каждому варианту и сопоставление вариантов по их эффективности (критериям).</w:t>
      </w:r>
    </w:p>
    <w:p w:rsidR="00A865C5" w:rsidRPr="00C6155A" w:rsidRDefault="00A865C5" w:rsidP="00A865C5">
      <w:pPr>
        <w:ind w:firstLine="709"/>
        <w:jc w:val="both"/>
        <w:rPr>
          <w:i/>
          <w:color w:val="000000"/>
          <w:sz w:val="28"/>
          <w:szCs w:val="28"/>
        </w:rPr>
      </w:pPr>
      <w:r w:rsidRPr="00C6155A">
        <w:rPr>
          <w:bCs/>
          <w:i/>
          <w:color w:val="000000"/>
          <w:sz w:val="28"/>
          <w:szCs w:val="28"/>
        </w:rPr>
        <w:t>Поэтому, системный анализ можно представить в виде совокупности основных логических элементов:</w:t>
      </w:r>
    </w:p>
    <w:p w:rsidR="00A865C5" w:rsidRPr="00A865C5" w:rsidRDefault="00A865C5" w:rsidP="00A865C5">
      <w:pPr>
        <w:ind w:firstLine="709"/>
        <w:jc w:val="both"/>
        <w:rPr>
          <w:color w:val="000000"/>
          <w:sz w:val="28"/>
          <w:szCs w:val="28"/>
        </w:rPr>
      </w:pPr>
      <w:r w:rsidRPr="00A865C5">
        <w:rPr>
          <w:color w:val="000000"/>
          <w:sz w:val="28"/>
          <w:szCs w:val="28"/>
        </w:rPr>
        <w:t>· цель исследования – решение проблемы и получение результата;</w:t>
      </w:r>
    </w:p>
    <w:p w:rsidR="00A865C5" w:rsidRPr="00A865C5" w:rsidRDefault="00A865C5" w:rsidP="00A865C5">
      <w:pPr>
        <w:ind w:firstLine="709"/>
        <w:jc w:val="both"/>
        <w:rPr>
          <w:color w:val="000000"/>
          <w:sz w:val="28"/>
          <w:szCs w:val="28"/>
        </w:rPr>
      </w:pPr>
      <w:r w:rsidRPr="00A865C5">
        <w:rPr>
          <w:color w:val="000000"/>
          <w:sz w:val="28"/>
          <w:szCs w:val="28"/>
        </w:rPr>
        <w:t>· ресурсы – научные средства решения проблемы (методы);</w:t>
      </w:r>
    </w:p>
    <w:p w:rsidR="00A865C5" w:rsidRPr="00A865C5" w:rsidRDefault="00A865C5" w:rsidP="00A865C5">
      <w:pPr>
        <w:ind w:firstLine="709"/>
        <w:jc w:val="both"/>
        <w:rPr>
          <w:color w:val="000000"/>
          <w:sz w:val="28"/>
          <w:szCs w:val="28"/>
        </w:rPr>
      </w:pPr>
      <w:r w:rsidRPr="00A865C5">
        <w:rPr>
          <w:color w:val="000000"/>
          <w:sz w:val="28"/>
          <w:szCs w:val="28"/>
        </w:rPr>
        <w:t>· альтернативы – варианты решений и необходимость выбора одного из нескольких решений;</w:t>
      </w:r>
    </w:p>
    <w:p w:rsidR="00A865C5" w:rsidRPr="00A865C5" w:rsidRDefault="00A865C5" w:rsidP="00A865C5">
      <w:pPr>
        <w:ind w:firstLine="709"/>
        <w:jc w:val="both"/>
        <w:rPr>
          <w:color w:val="000000"/>
          <w:sz w:val="28"/>
          <w:szCs w:val="28"/>
        </w:rPr>
      </w:pPr>
      <w:r w:rsidRPr="00A865C5">
        <w:rPr>
          <w:color w:val="000000"/>
          <w:sz w:val="28"/>
          <w:szCs w:val="28"/>
        </w:rPr>
        <w:t>· критерии – средство (признак) оценки решаемости проблемы;</w:t>
      </w:r>
    </w:p>
    <w:p w:rsidR="00A865C5" w:rsidRPr="00A865C5" w:rsidRDefault="00A865C5" w:rsidP="00A865C5">
      <w:pPr>
        <w:ind w:firstLine="709"/>
        <w:jc w:val="both"/>
        <w:rPr>
          <w:color w:val="000000"/>
          <w:sz w:val="28"/>
          <w:szCs w:val="28"/>
        </w:rPr>
      </w:pPr>
      <w:r w:rsidRPr="00A865C5">
        <w:rPr>
          <w:color w:val="000000"/>
          <w:sz w:val="28"/>
          <w:szCs w:val="28"/>
        </w:rPr>
        <w:t>· модель создания новой системы.</w:t>
      </w:r>
    </w:p>
    <w:p w:rsidR="00A865C5" w:rsidRPr="00A865C5" w:rsidRDefault="00A865C5" w:rsidP="00A865C5">
      <w:pPr>
        <w:ind w:firstLine="709"/>
        <w:jc w:val="both"/>
        <w:rPr>
          <w:color w:val="000000"/>
          <w:sz w:val="28"/>
          <w:szCs w:val="28"/>
        </w:rPr>
      </w:pPr>
      <w:r w:rsidRPr="00A865C5">
        <w:rPr>
          <w:i/>
          <w:iCs/>
          <w:color w:val="000000"/>
          <w:sz w:val="28"/>
          <w:szCs w:val="28"/>
        </w:rPr>
        <w:lastRenderedPageBreak/>
        <w:t>Проблема</w:t>
      </w:r>
      <w:r w:rsidRPr="00A865C5">
        <w:rPr>
          <w:color w:val="000000"/>
          <w:sz w:val="28"/>
          <w:szCs w:val="28"/>
        </w:rPr>
        <w:t> – это сложный теоретический или практический вопрос, требующий разрешения, изучения, исследования. Проблема – это всегда наличие какого-либо противоречия между реальной системой и требованиями к ней внешней среды.</w:t>
      </w:r>
    </w:p>
    <w:p w:rsidR="00A865C5" w:rsidRPr="00A865C5" w:rsidRDefault="00A865C5" w:rsidP="00A865C5">
      <w:pPr>
        <w:ind w:firstLine="709"/>
        <w:jc w:val="both"/>
        <w:rPr>
          <w:color w:val="000000"/>
          <w:sz w:val="28"/>
          <w:szCs w:val="28"/>
        </w:rPr>
      </w:pPr>
      <w:r w:rsidRPr="00A865C5">
        <w:rPr>
          <w:color w:val="000000"/>
          <w:sz w:val="28"/>
          <w:szCs w:val="28"/>
        </w:rPr>
        <w:t>Например, проблема возникает тогда, когда состояние системы уже не соответствует реальным условиям существования ее в прежнем виде. Разрешение проблемы может осуществляться в процессе принятия решений по ее изменению на основе выявления причинно-следственных связей между ее прежними параметрами и требованиями к ее изменению в новых условиях.</w:t>
      </w:r>
    </w:p>
    <w:p w:rsidR="00A865C5" w:rsidRPr="00A865C5" w:rsidRDefault="00A865C5" w:rsidP="00A865C5">
      <w:pPr>
        <w:ind w:firstLine="709"/>
        <w:jc w:val="both"/>
        <w:rPr>
          <w:color w:val="000000"/>
          <w:sz w:val="28"/>
          <w:szCs w:val="28"/>
        </w:rPr>
      </w:pPr>
      <w:r w:rsidRPr="00A865C5">
        <w:rPr>
          <w:i/>
          <w:iCs/>
          <w:color w:val="000000"/>
          <w:sz w:val="28"/>
          <w:szCs w:val="28"/>
        </w:rPr>
        <w:t>Выявление проблемных ситуаций</w:t>
      </w:r>
      <w:r w:rsidRPr="00A865C5">
        <w:rPr>
          <w:color w:val="000000"/>
          <w:sz w:val="28"/>
          <w:szCs w:val="28"/>
        </w:rPr>
        <w:t> – это и есть проблема принятия решений. Процесс принятия решений должен завершаться конкретными результатами. Такими результатами становятся решение конкретных задач.</w:t>
      </w:r>
    </w:p>
    <w:p w:rsidR="00A865C5" w:rsidRPr="00C6155A" w:rsidRDefault="00A865C5" w:rsidP="00A865C5">
      <w:pPr>
        <w:ind w:firstLine="709"/>
        <w:jc w:val="both"/>
        <w:rPr>
          <w:i/>
          <w:color w:val="000000"/>
          <w:sz w:val="28"/>
          <w:szCs w:val="28"/>
        </w:rPr>
      </w:pPr>
      <w:r w:rsidRPr="00C6155A">
        <w:rPr>
          <w:bCs/>
          <w:i/>
          <w:color w:val="000000"/>
          <w:sz w:val="28"/>
          <w:szCs w:val="28"/>
        </w:rPr>
        <w:t>Поэтому проблема принятия решений разбивается на ряд обязательных этапов:</w:t>
      </w:r>
    </w:p>
    <w:p w:rsidR="00A865C5" w:rsidRPr="00A865C5" w:rsidRDefault="00A865C5" w:rsidP="00A865C5">
      <w:pPr>
        <w:ind w:firstLine="709"/>
        <w:jc w:val="both"/>
        <w:rPr>
          <w:color w:val="000000"/>
          <w:sz w:val="28"/>
          <w:szCs w:val="28"/>
        </w:rPr>
      </w:pPr>
      <w:r w:rsidRPr="00A865C5">
        <w:rPr>
          <w:color w:val="000000"/>
          <w:sz w:val="28"/>
          <w:szCs w:val="28"/>
        </w:rPr>
        <w:t>· определение цели исследования или определение системы целей;</w:t>
      </w:r>
    </w:p>
    <w:p w:rsidR="00A865C5" w:rsidRPr="00A865C5" w:rsidRDefault="00A865C5" w:rsidP="00A865C5">
      <w:pPr>
        <w:ind w:firstLine="709"/>
        <w:jc w:val="both"/>
        <w:rPr>
          <w:color w:val="000000"/>
          <w:sz w:val="28"/>
          <w:szCs w:val="28"/>
        </w:rPr>
      </w:pPr>
      <w:r w:rsidRPr="00A865C5">
        <w:rPr>
          <w:color w:val="000000"/>
          <w:sz w:val="28"/>
          <w:szCs w:val="28"/>
        </w:rPr>
        <w:t>· определение критериев их достижения;</w:t>
      </w:r>
    </w:p>
    <w:p w:rsidR="00A865C5" w:rsidRPr="00A865C5" w:rsidRDefault="00A865C5" w:rsidP="00A865C5">
      <w:pPr>
        <w:ind w:firstLine="709"/>
        <w:jc w:val="both"/>
        <w:rPr>
          <w:color w:val="000000"/>
          <w:sz w:val="28"/>
          <w:szCs w:val="28"/>
        </w:rPr>
      </w:pPr>
      <w:r w:rsidRPr="00A865C5">
        <w:rPr>
          <w:color w:val="000000"/>
          <w:sz w:val="28"/>
          <w:szCs w:val="28"/>
        </w:rPr>
        <w:t>· формулировка конкретных задач;</w:t>
      </w:r>
    </w:p>
    <w:p w:rsidR="00A865C5" w:rsidRPr="00A865C5" w:rsidRDefault="00A865C5" w:rsidP="00A865C5">
      <w:pPr>
        <w:ind w:firstLine="709"/>
        <w:jc w:val="both"/>
        <w:rPr>
          <w:color w:val="000000"/>
          <w:sz w:val="28"/>
          <w:szCs w:val="28"/>
        </w:rPr>
      </w:pPr>
      <w:r w:rsidRPr="00A865C5">
        <w:rPr>
          <w:color w:val="000000"/>
          <w:sz w:val="28"/>
          <w:szCs w:val="28"/>
        </w:rPr>
        <w:t>· выбор способов, приемов, методов и научных средств для решения поставленных задач.</w:t>
      </w:r>
    </w:p>
    <w:p w:rsidR="00A865C5" w:rsidRPr="00C6155A" w:rsidRDefault="00A865C5" w:rsidP="00A865C5">
      <w:pPr>
        <w:ind w:firstLine="709"/>
        <w:jc w:val="both"/>
        <w:rPr>
          <w:i/>
          <w:color w:val="000000"/>
          <w:sz w:val="28"/>
          <w:szCs w:val="28"/>
        </w:rPr>
      </w:pPr>
      <w:r w:rsidRPr="00C6155A">
        <w:rPr>
          <w:bCs/>
          <w:i/>
          <w:color w:val="000000"/>
          <w:sz w:val="28"/>
          <w:szCs w:val="28"/>
        </w:rPr>
        <w:t>Основными задачами системного анализа являются:</w:t>
      </w:r>
    </w:p>
    <w:p w:rsidR="00A865C5" w:rsidRPr="00A865C5" w:rsidRDefault="00A865C5" w:rsidP="00A865C5">
      <w:pPr>
        <w:ind w:firstLine="709"/>
        <w:jc w:val="both"/>
        <w:rPr>
          <w:color w:val="000000"/>
          <w:sz w:val="28"/>
          <w:szCs w:val="28"/>
        </w:rPr>
      </w:pPr>
      <w:r w:rsidRPr="00A865C5">
        <w:rPr>
          <w:color w:val="000000"/>
          <w:sz w:val="28"/>
          <w:szCs w:val="28"/>
        </w:rPr>
        <w:t>· </w:t>
      </w:r>
      <w:r w:rsidRPr="00A865C5">
        <w:rPr>
          <w:i/>
          <w:iCs/>
          <w:color w:val="000000"/>
          <w:sz w:val="28"/>
          <w:szCs w:val="28"/>
          <w:u w:val="single"/>
        </w:rPr>
        <w:t>задача декомпозиции</w:t>
      </w:r>
      <w:r w:rsidRPr="00A865C5">
        <w:rPr>
          <w:color w:val="000000"/>
          <w:sz w:val="28"/>
          <w:szCs w:val="28"/>
        </w:rPr>
        <w:t> означает представление системы (проблемы) в виде подсистем (задач), состоящих из более мелких элементов;</w:t>
      </w:r>
    </w:p>
    <w:p w:rsidR="00A865C5" w:rsidRPr="00A865C5" w:rsidRDefault="00A865C5" w:rsidP="00A865C5">
      <w:pPr>
        <w:ind w:firstLine="709"/>
        <w:jc w:val="both"/>
        <w:rPr>
          <w:color w:val="000000"/>
          <w:sz w:val="28"/>
          <w:szCs w:val="28"/>
        </w:rPr>
      </w:pPr>
      <w:r w:rsidRPr="00A865C5">
        <w:rPr>
          <w:color w:val="000000"/>
          <w:sz w:val="28"/>
          <w:szCs w:val="28"/>
        </w:rPr>
        <w:t>· </w:t>
      </w:r>
      <w:r w:rsidRPr="00A865C5">
        <w:rPr>
          <w:i/>
          <w:iCs/>
          <w:color w:val="000000"/>
          <w:sz w:val="28"/>
          <w:szCs w:val="28"/>
          <w:u w:val="single"/>
        </w:rPr>
        <w:t>задача анализа</w:t>
      </w:r>
      <w:r w:rsidRPr="00A865C5">
        <w:rPr>
          <w:color w:val="000000"/>
          <w:sz w:val="28"/>
          <w:szCs w:val="28"/>
        </w:rPr>
        <w:t> состоит в нахождении различного рода свойств системы, элементов и определения границ окружающей среды с целью определения закономерностей ее поведения;</w:t>
      </w:r>
    </w:p>
    <w:p w:rsidR="00A865C5" w:rsidRPr="00A865C5" w:rsidRDefault="00A865C5" w:rsidP="00A865C5">
      <w:pPr>
        <w:ind w:firstLine="709"/>
        <w:jc w:val="both"/>
        <w:rPr>
          <w:color w:val="000000"/>
          <w:sz w:val="28"/>
          <w:szCs w:val="28"/>
        </w:rPr>
      </w:pPr>
      <w:r w:rsidRPr="00A865C5">
        <w:rPr>
          <w:color w:val="000000"/>
          <w:sz w:val="28"/>
          <w:szCs w:val="28"/>
        </w:rPr>
        <w:t>· </w:t>
      </w:r>
      <w:r w:rsidRPr="00A865C5">
        <w:rPr>
          <w:i/>
          <w:iCs/>
          <w:color w:val="000000"/>
          <w:sz w:val="28"/>
          <w:szCs w:val="28"/>
          <w:u w:val="single"/>
        </w:rPr>
        <w:t>задача синтеза</w:t>
      </w:r>
      <w:r w:rsidRPr="00A865C5">
        <w:rPr>
          <w:color w:val="000000"/>
          <w:sz w:val="28"/>
          <w:szCs w:val="28"/>
        </w:rPr>
        <w:t> состоит в том, чтобы на основе знаний о системе, полученных при решении первых двух задач, создать новую модель системы, определить ее структуру, параметры, обеспечивающие эффективное функционирование системы, решение задач и достижение поставленной цели исследования.</w:t>
      </w:r>
    </w:p>
    <w:p w:rsidR="004846B1" w:rsidRDefault="004846B1" w:rsidP="004846B1">
      <w:pPr>
        <w:ind w:firstLine="397"/>
        <w:contextualSpacing/>
        <w:jc w:val="both"/>
        <w:rPr>
          <w:color w:val="000000"/>
          <w:sz w:val="28"/>
          <w:szCs w:val="28"/>
        </w:rPr>
      </w:pPr>
      <w:r w:rsidRPr="00CE45C7">
        <w:rPr>
          <w:b/>
          <w:color w:val="000000"/>
          <w:sz w:val="28"/>
          <w:szCs w:val="28"/>
        </w:rPr>
        <w:t>Содержание занятия:</w:t>
      </w:r>
      <w:r>
        <w:rPr>
          <w:color w:val="000000"/>
          <w:sz w:val="28"/>
          <w:szCs w:val="28"/>
        </w:rPr>
        <w:t xml:space="preserve"> </w:t>
      </w:r>
    </w:p>
    <w:p w:rsidR="004846B1" w:rsidRDefault="004846B1" w:rsidP="00E03D88">
      <w:pPr>
        <w:pStyle w:val="FR3"/>
        <w:numPr>
          <w:ilvl w:val="0"/>
          <w:numId w:val="10"/>
        </w:numPr>
        <w:spacing w:before="0"/>
        <w:jc w:val="both"/>
        <w:rPr>
          <w:b w:val="0"/>
        </w:rPr>
      </w:pPr>
      <w:r>
        <w:rPr>
          <w:b w:val="0"/>
        </w:rPr>
        <w:t xml:space="preserve">Понятие «Системный анализ» </w:t>
      </w:r>
    </w:p>
    <w:p w:rsidR="006802FE" w:rsidRDefault="006802FE" w:rsidP="00E03D88">
      <w:pPr>
        <w:pStyle w:val="FR3"/>
        <w:numPr>
          <w:ilvl w:val="0"/>
          <w:numId w:val="10"/>
        </w:numPr>
        <w:spacing w:before="0"/>
        <w:jc w:val="both"/>
        <w:rPr>
          <w:b w:val="0"/>
        </w:rPr>
      </w:pPr>
      <w:r>
        <w:rPr>
          <w:b w:val="0"/>
        </w:rPr>
        <w:t>Аспекты системного анализа</w:t>
      </w:r>
    </w:p>
    <w:p w:rsidR="006802FE" w:rsidRDefault="006802FE" w:rsidP="00E03D88">
      <w:pPr>
        <w:pStyle w:val="FR3"/>
        <w:numPr>
          <w:ilvl w:val="0"/>
          <w:numId w:val="10"/>
        </w:numPr>
        <w:spacing w:before="0"/>
        <w:jc w:val="both"/>
        <w:rPr>
          <w:b w:val="0"/>
        </w:rPr>
      </w:pPr>
      <w:r>
        <w:rPr>
          <w:b w:val="0"/>
        </w:rPr>
        <w:t>Главная цель системного анализа</w:t>
      </w:r>
    </w:p>
    <w:p w:rsidR="006802FE" w:rsidRDefault="006802FE" w:rsidP="00E03D88">
      <w:pPr>
        <w:pStyle w:val="FR3"/>
        <w:numPr>
          <w:ilvl w:val="0"/>
          <w:numId w:val="10"/>
        </w:numPr>
        <w:spacing w:before="0"/>
        <w:jc w:val="both"/>
        <w:rPr>
          <w:b w:val="0"/>
        </w:rPr>
      </w:pPr>
      <w:r>
        <w:rPr>
          <w:b w:val="0"/>
        </w:rPr>
        <w:t>Основные логические элементы системного анализа</w:t>
      </w:r>
    </w:p>
    <w:p w:rsidR="006802FE" w:rsidRDefault="006802FE" w:rsidP="00E03D88">
      <w:pPr>
        <w:pStyle w:val="FR3"/>
        <w:numPr>
          <w:ilvl w:val="0"/>
          <w:numId w:val="10"/>
        </w:numPr>
        <w:spacing w:before="0"/>
        <w:jc w:val="both"/>
        <w:rPr>
          <w:b w:val="0"/>
        </w:rPr>
      </w:pPr>
      <w:r>
        <w:rPr>
          <w:b w:val="0"/>
        </w:rPr>
        <w:t xml:space="preserve">Основные задачи системного анализа </w:t>
      </w:r>
    </w:p>
    <w:p w:rsidR="004846B1" w:rsidRPr="005D513C" w:rsidRDefault="004846B1" w:rsidP="00E03D88">
      <w:pPr>
        <w:pStyle w:val="a9"/>
        <w:numPr>
          <w:ilvl w:val="0"/>
          <w:numId w:val="10"/>
        </w:numPr>
        <w:jc w:val="both"/>
        <w:rPr>
          <w:rStyle w:val="ae"/>
          <w:bCs w:val="0"/>
          <w:color w:val="000000"/>
          <w:sz w:val="28"/>
          <w:szCs w:val="28"/>
        </w:rPr>
      </w:pPr>
      <w:r w:rsidRPr="005D513C">
        <w:rPr>
          <w:rStyle w:val="ae"/>
          <w:b w:val="0"/>
          <w:bCs w:val="0"/>
          <w:sz w:val="28"/>
          <w:szCs w:val="28"/>
        </w:rPr>
        <w:t xml:space="preserve">Обсуждение </w:t>
      </w:r>
      <w:r>
        <w:rPr>
          <w:rStyle w:val="ae"/>
          <w:b w:val="0"/>
          <w:bCs w:val="0"/>
          <w:sz w:val="28"/>
          <w:szCs w:val="28"/>
        </w:rPr>
        <w:t xml:space="preserve"> и выполнение </w:t>
      </w:r>
      <w:r w:rsidRPr="005D513C">
        <w:rPr>
          <w:rStyle w:val="ae"/>
          <w:b w:val="0"/>
          <w:bCs w:val="0"/>
          <w:sz w:val="28"/>
          <w:szCs w:val="28"/>
        </w:rPr>
        <w:t>заданий, предложенных преподавателем</w:t>
      </w:r>
    </w:p>
    <w:p w:rsidR="004846B1" w:rsidRPr="005D513C" w:rsidRDefault="004846B1" w:rsidP="00E03D88">
      <w:pPr>
        <w:pStyle w:val="a9"/>
        <w:numPr>
          <w:ilvl w:val="0"/>
          <w:numId w:val="10"/>
        </w:numPr>
        <w:jc w:val="both"/>
        <w:rPr>
          <w:b/>
          <w:color w:val="000000"/>
          <w:sz w:val="28"/>
          <w:szCs w:val="28"/>
        </w:rPr>
      </w:pPr>
      <w:r>
        <w:rPr>
          <w:rStyle w:val="ae"/>
          <w:b w:val="0"/>
          <w:bCs w:val="0"/>
          <w:sz w:val="28"/>
          <w:szCs w:val="28"/>
          <w:lang w:val="kk-KZ"/>
        </w:rPr>
        <w:t xml:space="preserve">Задание </w:t>
      </w:r>
      <w:r w:rsidR="00206E01">
        <w:rPr>
          <w:rStyle w:val="ae"/>
          <w:b w:val="0"/>
          <w:bCs w:val="0"/>
          <w:sz w:val="28"/>
          <w:szCs w:val="28"/>
          <w:lang w:val="kk-KZ"/>
        </w:rPr>
        <w:t>СРМ</w:t>
      </w:r>
    </w:p>
    <w:p w:rsidR="004846B1" w:rsidRPr="008D72C0" w:rsidRDefault="004846B1" w:rsidP="004846B1">
      <w:pPr>
        <w:ind w:firstLine="397"/>
        <w:contextualSpacing/>
        <w:jc w:val="both"/>
        <w:rPr>
          <w:color w:val="000000"/>
          <w:sz w:val="28"/>
          <w:szCs w:val="28"/>
        </w:rPr>
      </w:pPr>
    </w:p>
    <w:p w:rsidR="004846B1" w:rsidRPr="00F94DC0" w:rsidRDefault="004846B1" w:rsidP="004846B1">
      <w:pPr>
        <w:ind w:firstLine="397"/>
        <w:jc w:val="both"/>
        <w:rPr>
          <w:sz w:val="28"/>
          <w:szCs w:val="28"/>
        </w:rPr>
      </w:pPr>
      <w:r>
        <w:rPr>
          <w:b/>
          <w:sz w:val="28"/>
          <w:szCs w:val="28"/>
        </w:rPr>
        <w:t>П</w:t>
      </w:r>
      <w:r w:rsidRPr="00F24BC4">
        <w:rPr>
          <w:b/>
          <w:sz w:val="28"/>
          <w:szCs w:val="28"/>
        </w:rPr>
        <w:t>орядок выполнения аудиторных заданий</w:t>
      </w:r>
      <w:r>
        <w:rPr>
          <w:b/>
          <w:sz w:val="28"/>
          <w:szCs w:val="28"/>
        </w:rPr>
        <w:t xml:space="preserve">: </w:t>
      </w:r>
      <w:r w:rsidRPr="005D513C">
        <w:rPr>
          <w:sz w:val="28"/>
          <w:szCs w:val="28"/>
          <w:lang w:val="kk-KZ"/>
        </w:rPr>
        <w:t xml:space="preserve">обсуждение вопросов связанных с </w:t>
      </w:r>
      <w:r w:rsidRPr="00F94DC0">
        <w:rPr>
          <w:sz w:val="28"/>
          <w:szCs w:val="28"/>
        </w:rPr>
        <w:t>понятием «С</w:t>
      </w:r>
      <w:r>
        <w:rPr>
          <w:sz w:val="28"/>
          <w:szCs w:val="28"/>
        </w:rPr>
        <w:t>истемный</w:t>
      </w:r>
      <w:r w:rsidRPr="00F94DC0">
        <w:rPr>
          <w:sz w:val="28"/>
          <w:szCs w:val="28"/>
        </w:rPr>
        <w:t xml:space="preserve"> анализ», выполнение с</w:t>
      </w:r>
      <w:r w:rsidR="009F3754">
        <w:rPr>
          <w:sz w:val="28"/>
          <w:szCs w:val="28"/>
        </w:rPr>
        <w:t>истемного</w:t>
      </w:r>
      <w:r w:rsidRPr="00F94DC0">
        <w:rPr>
          <w:sz w:val="28"/>
          <w:szCs w:val="28"/>
        </w:rPr>
        <w:t xml:space="preserve"> анализа по теме исследования  </w:t>
      </w:r>
    </w:p>
    <w:p w:rsidR="004846B1" w:rsidRPr="00F94DC0" w:rsidRDefault="004846B1" w:rsidP="004846B1">
      <w:pPr>
        <w:ind w:firstLine="397"/>
        <w:jc w:val="both"/>
        <w:rPr>
          <w:sz w:val="28"/>
          <w:szCs w:val="28"/>
        </w:rPr>
      </w:pPr>
      <w:r>
        <w:rPr>
          <w:b/>
          <w:sz w:val="28"/>
          <w:szCs w:val="28"/>
        </w:rPr>
        <w:t xml:space="preserve">Задания, выполняемые </w:t>
      </w:r>
      <w:r>
        <w:rPr>
          <w:b/>
          <w:sz w:val="28"/>
          <w:szCs w:val="28"/>
          <w:lang w:val="kk-KZ"/>
        </w:rPr>
        <w:t xml:space="preserve">магистрантами </w:t>
      </w:r>
      <w:r>
        <w:rPr>
          <w:b/>
          <w:sz w:val="28"/>
          <w:szCs w:val="28"/>
        </w:rPr>
        <w:t xml:space="preserve">в аудитории: </w:t>
      </w:r>
      <w:r>
        <w:rPr>
          <w:sz w:val="28"/>
          <w:szCs w:val="28"/>
        </w:rPr>
        <w:t xml:space="preserve">Систематизация полученных знаний, </w:t>
      </w:r>
      <w:r w:rsidRPr="00F94DC0">
        <w:rPr>
          <w:sz w:val="28"/>
          <w:szCs w:val="28"/>
        </w:rPr>
        <w:t>выполнение с</w:t>
      </w:r>
      <w:r w:rsidR="009F3754">
        <w:rPr>
          <w:sz w:val="28"/>
          <w:szCs w:val="28"/>
        </w:rPr>
        <w:t>истемного</w:t>
      </w:r>
      <w:r w:rsidRPr="00F94DC0">
        <w:rPr>
          <w:sz w:val="28"/>
          <w:szCs w:val="28"/>
        </w:rPr>
        <w:t xml:space="preserve"> анализа по теме исследования  </w:t>
      </w:r>
    </w:p>
    <w:p w:rsidR="004846B1" w:rsidRPr="00F94DC0" w:rsidRDefault="004846B1" w:rsidP="004846B1">
      <w:pPr>
        <w:ind w:firstLine="397"/>
        <w:jc w:val="both"/>
        <w:rPr>
          <w:sz w:val="28"/>
          <w:szCs w:val="28"/>
        </w:rPr>
      </w:pPr>
      <w:r>
        <w:rPr>
          <w:b/>
          <w:sz w:val="28"/>
          <w:szCs w:val="28"/>
        </w:rPr>
        <w:lastRenderedPageBreak/>
        <w:t xml:space="preserve">Задания </w:t>
      </w:r>
      <w:r w:rsidR="00206E01">
        <w:rPr>
          <w:b/>
          <w:sz w:val="28"/>
          <w:szCs w:val="28"/>
        </w:rPr>
        <w:t>СРМ</w:t>
      </w:r>
      <w:r>
        <w:rPr>
          <w:b/>
          <w:sz w:val="28"/>
          <w:szCs w:val="28"/>
        </w:rPr>
        <w:t xml:space="preserve">. </w:t>
      </w:r>
      <w:r w:rsidRPr="00C6155A">
        <w:rPr>
          <w:sz w:val="28"/>
          <w:szCs w:val="28"/>
          <w:lang w:val="kk-KZ"/>
        </w:rPr>
        <w:t>С</w:t>
      </w:r>
      <w:r w:rsidRPr="00C6155A">
        <w:rPr>
          <w:sz w:val="28"/>
          <w:szCs w:val="28"/>
        </w:rPr>
        <w:t>истематизация полученных знаний, выполнение с</w:t>
      </w:r>
      <w:r w:rsidR="009F3754" w:rsidRPr="00C6155A">
        <w:rPr>
          <w:sz w:val="28"/>
          <w:szCs w:val="28"/>
        </w:rPr>
        <w:t>истемного</w:t>
      </w:r>
      <w:r w:rsidRPr="00C6155A">
        <w:rPr>
          <w:sz w:val="28"/>
          <w:szCs w:val="28"/>
        </w:rPr>
        <w:t xml:space="preserve"> анализа по теме исследования</w:t>
      </w:r>
      <w:r w:rsidRPr="00F94DC0">
        <w:rPr>
          <w:sz w:val="28"/>
          <w:szCs w:val="28"/>
        </w:rPr>
        <w:t xml:space="preserve">  </w:t>
      </w:r>
    </w:p>
    <w:p w:rsidR="004846B1" w:rsidRDefault="004846B1" w:rsidP="004846B1">
      <w:pPr>
        <w:ind w:firstLine="397"/>
        <w:jc w:val="both"/>
        <w:rPr>
          <w:color w:val="000000"/>
          <w:sz w:val="28"/>
          <w:szCs w:val="28"/>
        </w:rPr>
      </w:pPr>
    </w:p>
    <w:p w:rsidR="004846B1" w:rsidRDefault="004846B1" w:rsidP="004846B1">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4846B1" w:rsidRDefault="004846B1" w:rsidP="00E03D88">
      <w:pPr>
        <w:pStyle w:val="FR3"/>
        <w:numPr>
          <w:ilvl w:val="0"/>
          <w:numId w:val="13"/>
        </w:numPr>
        <w:spacing w:before="0"/>
        <w:jc w:val="both"/>
        <w:rPr>
          <w:b w:val="0"/>
        </w:rPr>
      </w:pPr>
      <w:r>
        <w:rPr>
          <w:b w:val="0"/>
        </w:rPr>
        <w:t>Дайте характеристику понятию «С</w:t>
      </w:r>
      <w:r w:rsidR="009F3754">
        <w:rPr>
          <w:b w:val="0"/>
        </w:rPr>
        <w:t>истемный</w:t>
      </w:r>
      <w:r>
        <w:rPr>
          <w:b w:val="0"/>
        </w:rPr>
        <w:t xml:space="preserve"> анализ» </w:t>
      </w:r>
    </w:p>
    <w:p w:rsidR="00EA27D3" w:rsidRDefault="00EA27D3" w:rsidP="00E03D88">
      <w:pPr>
        <w:pStyle w:val="FR3"/>
        <w:numPr>
          <w:ilvl w:val="0"/>
          <w:numId w:val="13"/>
        </w:numPr>
        <w:spacing w:before="0"/>
        <w:jc w:val="both"/>
        <w:rPr>
          <w:b w:val="0"/>
        </w:rPr>
      </w:pPr>
      <w:r>
        <w:rPr>
          <w:b w:val="0"/>
        </w:rPr>
        <w:t>Аспекты системного анализа</w:t>
      </w:r>
    </w:p>
    <w:p w:rsidR="00EA27D3" w:rsidRDefault="00EA27D3" w:rsidP="00E03D88">
      <w:pPr>
        <w:pStyle w:val="FR3"/>
        <w:numPr>
          <w:ilvl w:val="0"/>
          <w:numId w:val="13"/>
        </w:numPr>
        <w:spacing w:before="0"/>
        <w:jc w:val="both"/>
        <w:rPr>
          <w:b w:val="0"/>
        </w:rPr>
      </w:pPr>
      <w:r>
        <w:rPr>
          <w:b w:val="0"/>
        </w:rPr>
        <w:t>Главная цель системного анализа</w:t>
      </w:r>
    </w:p>
    <w:p w:rsidR="00EA27D3" w:rsidRDefault="00EA27D3" w:rsidP="00E03D88">
      <w:pPr>
        <w:pStyle w:val="FR3"/>
        <w:numPr>
          <w:ilvl w:val="0"/>
          <w:numId w:val="13"/>
        </w:numPr>
        <w:spacing w:before="0"/>
        <w:jc w:val="both"/>
        <w:rPr>
          <w:b w:val="0"/>
        </w:rPr>
      </w:pPr>
      <w:r>
        <w:rPr>
          <w:b w:val="0"/>
        </w:rPr>
        <w:t>Основные логические элементы системного анализа</w:t>
      </w:r>
    </w:p>
    <w:p w:rsidR="00EA27D3" w:rsidRDefault="00EA27D3" w:rsidP="00E03D88">
      <w:pPr>
        <w:pStyle w:val="FR3"/>
        <w:numPr>
          <w:ilvl w:val="0"/>
          <w:numId w:val="13"/>
        </w:numPr>
        <w:spacing w:before="0"/>
        <w:jc w:val="both"/>
        <w:rPr>
          <w:b w:val="0"/>
        </w:rPr>
      </w:pPr>
      <w:r>
        <w:rPr>
          <w:b w:val="0"/>
        </w:rPr>
        <w:t xml:space="preserve">Основные задачи системного анализа </w:t>
      </w:r>
    </w:p>
    <w:p w:rsidR="004846B1" w:rsidRPr="00C736A6" w:rsidRDefault="004846B1" w:rsidP="004846B1">
      <w:pPr>
        <w:pStyle w:val="FR3"/>
        <w:spacing w:before="0"/>
        <w:ind w:left="1440"/>
        <w:rPr>
          <w:b w:val="0"/>
        </w:rPr>
      </w:pPr>
    </w:p>
    <w:p w:rsidR="004846B1" w:rsidRPr="00382323" w:rsidRDefault="004846B1" w:rsidP="004846B1">
      <w:pPr>
        <w:ind w:left="720"/>
        <w:jc w:val="both"/>
        <w:rPr>
          <w:b/>
          <w:sz w:val="28"/>
          <w:szCs w:val="28"/>
        </w:rPr>
      </w:pPr>
      <w:r w:rsidRPr="00382323">
        <w:rPr>
          <w:b/>
          <w:sz w:val="28"/>
          <w:szCs w:val="28"/>
        </w:rPr>
        <w:t>Литература</w:t>
      </w:r>
    </w:p>
    <w:p w:rsidR="00B2540A" w:rsidRPr="009F3754" w:rsidRDefault="006C26E9" w:rsidP="00B2540A">
      <w:pPr>
        <w:pStyle w:val="a9"/>
        <w:numPr>
          <w:ilvl w:val="0"/>
          <w:numId w:val="14"/>
        </w:numPr>
        <w:ind w:left="357" w:hanging="357"/>
        <w:rPr>
          <w:sz w:val="24"/>
          <w:szCs w:val="24"/>
        </w:rPr>
      </w:pPr>
      <w:hyperlink r:id="rId22" w:history="1">
        <w:r w:rsidR="00B2540A" w:rsidRPr="009F3754">
          <w:rPr>
            <w:rStyle w:val="af"/>
            <w:bCs/>
            <w:color w:val="auto"/>
            <w:sz w:val="24"/>
            <w:szCs w:val="24"/>
            <w:u w:val="none"/>
            <w:shd w:val="clear" w:color="auto" w:fill="FFFFFF"/>
          </w:rPr>
          <w:t>Шкляр, М. Ф.</w:t>
        </w:r>
      </w:hyperlink>
      <w:r w:rsidR="00B2540A" w:rsidRPr="009F3754">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B2540A" w:rsidRPr="009F3754">
        <w:rPr>
          <w:bCs/>
          <w:sz w:val="24"/>
          <w:szCs w:val="24"/>
          <w:shd w:val="clear" w:color="auto" w:fill="FFFFFF"/>
        </w:rPr>
        <w:t>ISBN </w:t>
      </w:r>
      <w:r w:rsidR="00B2540A" w:rsidRPr="009F3754">
        <w:rPr>
          <w:sz w:val="24"/>
          <w:szCs w:val="24"/>
          <w:shd w:val="clear" w:color="auto" w:fill="FFFFFF"/>
        </w:rPr>
        <w:t>978-5-91131-310-4</w:t>
      </w:r>
    </w:p>
    <w:p w:rsidR="004846B1" w:rsidRPr="009F3754" w:rsidRDefault="006C26E9" w:rsidP="00E03D88">
      <w:pPr>
        <w:pStyle w:val="a9"/>
        <w:numPr>
          <w:ilvl w:val="0"/>
          <w:numId w:val="14"/>
        </w:numPr>
        <w:tabs>
          <w:tab w:val="left" w:pos="601"/>
        </w:tabs>
        <w:ind w:left="357" w:hanging="357"/>
        <w:jc w:val="both"/>
        <w:rPr>
          <w:sz w:val="24"/>
          <w:szCs w:val="24"/>
        </w:rPr>
      </w:pPr>
      <w:hyperlink r:id="rId23" w:history="1">
        <w:r w:rsidR="004846B1" w:rsidRPr="009F3754">
          <w:rPr>
            <w:rStyle w:val="af"/>
            <w:bCs/>
            <w:color w:val="auto"/>
            <w:sz w:val="24"/>
            <w:szCs w:val="24"/>
            <w:u w:val="none"/>
            <w:shd w:val="clear" w:color="auto" w:fill="FFFFFF"/>
          </w:rPr>
          <w:t>Спандияров, Е. </w:t>
        </w:r>
      </w:hyperlink>
      <w:r w:rsidR="004846B1" w:rsidRPr="009F3754">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4846B1" w:rsidRPr="009F3754">
        <w:rPr>
          <w:bCs/>
          <w:sz w:val="24"/>
          <w:szCs w:val="24"/>
          <w:shd w:val="clear" w:color="auto" w:fill="FFFFFF"/>
        </w:rPr>
        <w:t>ISBN </w:t>
      </w:r>
      <w:r w:rsidR="004846B1" w:rsidRPr="009F3754">
        <w:rPr>
          <w:sz w:val="24"/>
          <w:szCs w:val="24"/>
          <w:shd w:val="clear" w:color="auto" w:fill="FFFFFF"/>
        </w:rPr>
        <w:t>9965-516-06-5</w:t>
      </w:r>
    </w:p>
    <w:p w:rsidR="004846B1" w:rsidRPr="009F3754" w:rsidRDefault="006C26E9" w:rsidP="00E03D88">
      <w:pPr>
        <w:pStyle w:val="a9"/>
        <w:numPr>
          <w:ilvl w:val="0"/>
          <w:numId w:val="14"/>
        </w:numPr>
        <w:tabs>
          <w:tab w:val="left" w:pos="601"/>
        </w:tabs>
        <w:ind w:left="357" w:hanging="357"/>
        <w:jc w:val="both"/>
        <w:rPr>
          <w:sz w:val="24"/>
          <w:szCs w:val="24"/>
        </w:rPr>
      </w:pPr>
      <w:hyperlink r:id="rId24" w:history="1">
        <w:r w:rsidR="004846B1" w:rsidRPr="009F3754">
          <w:rPr>
            <w:rStyle w:val="af"/>
            <w:bCs/>
            <w:color w:val="auto"/>
            <w:sz w:val="24"/>
            <w:szCs w:val="24"/>
            <w:u w:val="none"/>
            <w:shd w:val="clear" w:color="auto" w:fill="FFFFFF"/>
          </w:rPr>
          <w:t>Ержанов, Н. Т.</w:t>
        </w:r>
      </w:hyperlink>
      <w:r w:rsidR="004846B1" w:rsidRPr="009F3754">
        <w:rPr>
          <w:sz w:val="24"/>
          <w:szCs w:val="24"/>
          <w:shd w:val="clear" w:color="auto" w:fill="FFFFFF"/>
        </w:rPr>
        <w:t>   Методическое руководство по проведению </w:t>
      </w:r>
      <w:r w:rsidR="004846B1" w:rsidRPr="009F3754">
        <w:rPr>
          <w:bCs/>
          <w:sz w:val="24"/>
          <w:szCs w:val="24"/>
          <w:shd w:val="clear" w:color="auto" w:fill="FFFFFF"/>
        </w:rPr>
        <w:t>научн</w:t>
      </w:r>
      <w:r w:rsidR="004846B1" w:rsidRPr="009F3754">
        <w:rPr>
          <w:sz w:val="24"/>
          <w:szCs w:val="24"/>
          <w:shd w:val="clear" w:color="auto" w:fill="FFFFFF"/>
        </w:rPr>
        <w:t>ых </w:t>
      </w:r>
      <w:r w:rsidR="004846B1" w:rsidRPr="009F3754">
        <w:rPr>
          <w:bCs/>
          <w:sz w:val="24"/>
          <w:szCs w:val="24"/>
          <w:shd w:val="clear" w:color="auto" w:fill="FFFFFF"/>
        </w:rPr>
        <w:t>исследовани</w:t>
      </w:r>
      <w:r w:rsidR="004846B1" w:rsidRPr="009F3754">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4846B1" w:rsidRPr="009F3754" w:rsidRDefault="006C26E9" w:rsidP="00E03D88">
      <w:pPr>
        <w:pStyle w:val="a9"/>
        <w:numPr>
          <w:ilvl w:val="0"/>
          <w:numId w:val="14"/>
        </w:numPr>
        <w:tabs>
          <w:tab w:val="left" w:pos="601"/>
        </w:tabs>
        <w:ind w:left="357" w:hanging="357"/>
        <w:jc w:val="both"/>
        <w:rPr>
          <w:sz w:val="24"/>
          <w:szCs w:val="24"/>
        </w:rPr>
      </w:pPr>
      <w:hyperlink r:id="rId25" w:history="1">
        <w:r w:rsidR="004846B1" w:rsidRPr="009F3754">
          <w:rPr>
            <w:rStyle w:val="af"/>
            <w:bCs/>
            <w:color w:val="auto"/>
            <w:sz w:val="24"/>
            <w:szCs w:val="24"/>
            <w:u w:val="none"/>
            <w:shd w:val="clear" w:color="auto" w:fill="FFFFFF"/>
          </w:rPr>
          <w:t>Туленов, А. Т.</w:t>
        </w:r>
      </w:hyperlink>
      <w:r w:rsidR="004846B1" w:rsidRPr="009F3754">
        <w:rPr>
          <w:sz w:val="24"/>
          <w:szCs w:val="24"/>
          <w:shd w:val="clear" w:color="auto" w:fill="FFFFFF"/>
        </w:rPr>
        <w:t>  Методические указания к практическим занятиям по дисциплине "Методология и методы </w:t>
      </w:r>
      <w:r w:rsidR="004846B1" w:rsidRPr="009F3754">
        <w:rPr>
          <w:bCs/>
          <w:sz w:val="24"/>
          <w:szCs w:val="24"/>
          <w:shd w:val="clear" w:color="auto" w:fill="FFFFFF"/>
        </w:rPr>
        <w:t>научн</w:t>
      </w:r>
      <w:r w:rsidR="004846B1" w:rsidRPr="009F3754">
        <w:rPr>
          <w:sz w:val="24"/>
          <w:szCs w:val="24"/>
          <w:shd w:val="clear" w:color="auto" w:fill="FFFFFF"/>
        </w:rPr>
        <w:t>ых </w:t>
      </w:r>
      <w:r w:rsidR="004846B1" w:rsidRPr="009F3754">
        <w:rPr>
          <w:bCs/>
          <w:sz w:val="24"/>
          <w:szCs w:val="24"/>
          <w:shd w:val="clear" w:color="auto" w:fill="FFFFFF"/>
        </w:rPr>
        <w:t>исследовани</w:t>
      </w:r>
      <w:r w:rsidR="004846B1" w:rsidRPr="009F3754">
        <w:rPr>
          <w:sz w:val="24"/>
          <w:szCs w:val="24"/>
          <w:shd w:val="clear" w:color="auto" w:fill="FFFFFF"/>
        </w:rPr>
        <w:t xml:space="preserve">й" [Текст] / А. Т. Туленов. - Шымкент : ЮКГУ, 2012. - 80 с. </w:t>
      </w:r>
    </w:p>
    <w:p w:rsidR="004846B1" w:rsidRPr="004B7543" w:rsidRDefault="006C26E9" w:rsidP="00E03D88">
      <w:pPr>
        <w:pStyle w:val="a9"/>
        <w:numPr>
          <w:ilvl w:val="0"/>
          <w:numId w:val="14"/>
        </w:numPr>
        <w:tabs>
          <w:tab w:val="left" w:pos="601"/>
        </w:tabs>
        <w:ind w:left="357" w:hanging="357"/>
        <w:rPr>
          <w:sz w:val="24"/>
          <w:szCs w:val="24"/>
        </w:rPr>
      </w:pPr>
      <w:hyperlink r:id="rId26" w:history="1">
        <w:r w:rsidR="004846B1" w:rsidRPr="009F3754">
          <w:rPr>
            <w:rStyle w:val="af"/>
            <w:bCs/>
            <w:color w:val="auto"/>
            <w:sz w:val="24"/>
            <w:szCs w:val="24"/>
            <w:u w:val="none"/>
            <w:shd w:val="clear" w:color="auto" w:fill="FFFFFF"/>
          </w:rPr>
          <w:t>Безуглов, И. Г.</w:t>
        </w:r>
      </w:hyperlink>
      <w:r w:rsidR="004846B1" w:rsidRPr="009F3754">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4846B1" w:rsidRPr="009F3754">
        <w:rPr>
          <w:bCs/>
          <w:sz w:val="24"/>
          <w:szCs w:val="24"/>
          <w:shd w:val="clear" w:color="auto" w:fill="FFFFFF"/>
        </w:rPr>
        <w:t>ISBN </w:t>
      </w:r>
      <w:r w:rsidR="004846B1" w:rsidRPr="009F3754">
        <w:rPr>
          <w:sz w:val="24"/>
          <w:szCs w:val="24"/>
          <w:shd w:val="clear" w:color="auto" w:fill="FFFFFF"/>
        </w:rPr>
        <w:t>978-5-8291-1000-0</w:t>
      </w:r>
    </w:p>
    <w:p w:rsidR="004B7543" w:rsidRPr="004B7543" w:rsidRDefault="004B7543" w:rsidP="004B7543">
      <w:pPr>
        <w:ind w:right="207"/>
        <w:jc w:val="both"/>
        <w:rPr>
          <w:b/>
          <w:sz w:val="28"/>
          <w:szCs w:val="28"/>
          <w:lang w:val="kk-KZ"/>
        </w:rPr>
      </w:pPr>
      <w:r w:rsidRPr="004B7543">
        <w:rPr>
          <w:b/>
          <w:sz w:val="28"/>
          <w:szCs w:val="28"/>
          <w:lang w:val="kk-KZ"/>
        </w:rPr>
        <w:t>Форма отчетности</w:t>
      </w:r>
    </w:p>
    <w:p w:rsidR="004B7543" w:rsidRPr="004B7543" w:rsidRDefault="004B7543" w:rsidP="004B754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4B7543" w:rsidRPr="004B7543" w:rsidRDefault="004B7543" w:rsidP="004B7543">
      <w:pPr>
        <w:rPr>
          <w:b/>
          <w:sz w:val="28"/>
          <w:szCs w:val="28"/>
        </w:rPr>
      </w:pPr>
      <w:r w:rsidRPr="004B7543">
        <w:rPr>
          <w:b/>
          <w:sz w:val="28"/>
          <w:szCs w:val="28"/>
        </w:rPr>
        <w:t>Критерий оценивания знаний обучающихся</w:t>
      </w:r>
    </w:p>
    <w:p w:rsidR="004B7543" w:rsidRPr="005D513C" w:rsidRDefault="004B7543" w:rsidP="004B7543">
      <w:pPr>
        <w:pStyle w:val="a9"/>
        <w:tabs>
          <w:tab w:val="left" w:pos="601"/>
        </w:tabs>
        <w:ind w:left="357"/>
        <w:rPr>
          <w:sz w:val="24"/>
          <w:szCs w:val="24"/>
        </w:rPr>
      </w:pPr>
    </w:p>
    <w:p w:rsidR="00EF63A1" w:rsidRPr="004E42BC" w:rsidRDefault="00EF63A1" w:rsidP="00EF63A1">
      <w:pPr>
        <w:ind w:firstLine="397"/>
        <w:jc w:val="both"/>
        <w:rPr>
          <w:color w:val="000000"/>
          <w:sz w:val="28"/>
          <w:szCs w:val="28"/>
        </w:rPr>
      </w:pPr>
    </w:p>
    <w:p w:rsidR="0020192B" w:rsidRDefault="0020192B" w:rsidP="00EF63A1">
      <w:pPr>
        <w:ind w:firstLine="397"/>
        <w:jc w:val="both"/>
        <w:rPr>
          <w:b/>
          <w:color w:val="000000"/>
          <w:sz w:val="28"/>
          <w:szCs w:val="28"/>
        </w:rPr>
      </w:pPr>
      <w:r w:rsidRPr="001F2BE1">
        <w:rPr>
          <w:b/>
          <w:bCs/>
          <w:color w:val="000000"/>
          <w:sz w:val="28"/>
          <w:szCs w:val="28"/>
        </w:rPr>
        <w:t>Тема 4.</w:t>
      </w:r>
      <w:r w:rsidR="00EA27D3">
        <w:rPr>
          <w:b/>
          <w:bCs/>
          <w:color w:val="000000"/>
          <w:sz w:val="28"/>
          <w:szCs w:val="28"/>
        </w:rPr>
        <w:t>Методы анализа</w:t>
      </w:r>
      <w:r w:rsidRPr="001F2BE1">
        <w:rPr>
          <w:b/>
          <w:color w:val="000000"/>
          <w:sz w:val="28"/>
          <w:szCs w:val="28"/>
        </w:rPr>
        <w:t xml:space="preserve">. </w:t>
      </w:r>
    </w:p>
    <w:p w:rsidR="001F2BE1" w:rsidRDefault="001F2BE1" w:rsidP="001F2BE1">
      <w:pPr>
        <w:ind w:firstLine="397"/>
        <w:jc w:val="both"/>
        <w:rPr>
          <w:b/>
          <w:color w:val="000000"/>
          <w:sz w:val="28"/>
          <w:szCs w:val="28"/>
        </w:rPr>
      </w:pPr>
      <w:r w:rsidRPr="001F2BE1">
        <w:rPr>
          <w:b/>
          <w:color w:val="000000"/>
          <w:sz w:val="28"/>
          <w:szCs w:val="28"/>
        </w:rPr>
        <w:t>План занятия:</w:t>
      </w:r>
      <w:r w:rsidR="001420B8" w:rsidRPr="001420B8">
        <w:rPr>
          <w:sz w:val="28"/>
          <w:szCs w:val="28"/>
        </w:rPr>
        <w:t xml:space="preserve"> </w:t>
      </w:r>
    </w:p>
    <w:p w:rsidR="00EF63A1" w:rsidRPr="00AB05EA" w:rsidRDefault="00EA27D3" w:rsidP="00E03D88">
      <w:pPr>
        <w:pStyle w:val="a9"/>
        <w:numPr>
          <w:ilvl w:val="0"/>
          <w:numId w:val="15"/>
        </w:numPr>
        <w:jc w:val="both"/>
        <w:rPr>
          <w:color w:val="000000"/>
          <w:sz w:val="28"/>
          <w:szCs w:val="28"/>
        </w:rPr>
      </w:pPr>
      <w:r>
        <w:rPr>
          <w:color w:val="000000"/>
          <w:sz w:val="28"/>
          <w:szCs w:val="28"/>
        </w:rPr>
        <w:t>По</w:t>
      </w:r>
      <w:r w:rsidR="006802FE">
        <w:rPr>
          <w:color w:val="000000"/>
          <w:sz w:val="28"/>
          <w:szCs w:val="28"/>
        </w:rPr>
        <w:t>нятие «</w:t>
      </w:r>
      <w:r>
        <w:rPr>
          <w:color w:val="000000"/>
          <w:sz w:val="28"/>
          <w:szCs w:val="28"/>
        </w:rPr>
        <w:t>Социологический опрос</w:t>
      </w:r>
      <w:r w:rsidR="006802FE">
        <w:rPr>
          <w:color w:val="000000"/>
          <w:sz w:val="28"/>
          <w:szCs w:val="28"/>
        </w:rPr>
        <w:t>»</w:t>
      </w:r>
    </w:p>
    <w:p w:rsidR="005B57BB" w:rsidRPr="002B7A59" w:rsidRDefault="005B57BB" w:rsidP="00E03D88">
      <w:pPr>
        <w:pStyle w:val="a9"/>
        <w:numPr>
          <w:ilvl w:val="0"/>
          <w:numId w:val="15"/>
        </w:numPr>
        <w:jc w:val="both"/>
        <w:rPr>
          <w:color w:val="000000"/>
          <w:sz w:val="28"/>
          <w:szCs w:val="28"/>
        </w:rPr>
      </w:pPr>
      <w:r w:rsidRPr="002B7A59">
        <w:rPr>
          <w:color w:val="000000"/>
          <w:sz w:val="28"/>
          <w:szCs w:val="28"/>
        </w:rPr>
        <w:t>С</w:t>
      </w:r>
      <w:r>
        <w:rPr>
          <w:color w:val="000000"/>
          <w:sz w:val="28"/>
          <w:szCs w:val="28"/>
        </w:rPr>
        <w:t>истемный анализ</w:t>
      </w:r>
      <w:r w:rsidRPr="002B7A59">
        <w:rPr>
          <w:color w:val="000000"/>
          <w:sz w:val="28"/>
          <w:szCs w:val="28"/>
        </w:rPr>
        <w:t xml:space="preserve"> </w:t>
      </w:r>
      <w:r>
        <w:rPr>
          <w:color w:val="000000"/>
          <w:sz w:val="28"/>
          <w:szCs w:val="28"/>
        </w:rPr>
        <w:t>по теме исследования</w:t>
      </w:r>
    </w:p>
    <w:p w:rsidR="005B57BB" w:rsidRPr="002B7A59" w:rsidRDefault="005B57BB" w:rsidP="005B57BB">
      <w:pPr>
        <w:pStyle w:val="FR3"/>
        <w:spacing w:before="0"/>
        <w:ind w:left="0"/>
        <w:jc w:val="both"/>
        <w:rPr>
          <w:b w:val="0"/>
        </w:rPr>
      </w:pPr>
      <w:r w:rsidRPr="00537CDA">
        <w:t>Цель:</w:t>
      </w:r>
      <w:r w:rsidRPr="00537CDA">
        <w:rPr>
          <w:b w:val="0"/>
        </w:rPr>
        <w:t xml:space="preserve"> </w:t>
      </w:r>
      <w:r>
        <w:rPr>
          <w:b w:val="0"/>
        </w:rPr>
        <w:t xml:space="preserve">определиться с </w:t>
      </w:r>
      <w:r w:rsidRPr="002B7A59">
        <w:rPr>
          <w:b w:val="0"/>
        </w:rPr>
        <w:t xml:space="preserve">понятием </w:t>
      </w:r>
      <w:r w:rsidRPr="00B2540A">
        <w:rPr>
          <w:b w:val="0"/>
        </w:rPr>
        <w:t>«</w:t>
      </w:r>
      <w:r w:rsidRPr="00B2540A">
        <w:rPr>
          <w:b w:val="0"/>
          <w:color w:val="000000"/>
        </w:rPr>
        <w:t>Социологический опрос</w:t>
      </w:r>
      <w:r w:rsidRPr="00B2540A">
        <w:rPr>
          <w:b w:val="0"/>
        </w:rPr>
        <w:t>»,</w:t>
      </w:r>
      <w:r w:rsidRPr="002B7A59">
        <w:rPr>
          <w:b w:val="0"/>
        </w:rPr>
        <w:t xml:space="preserve"> выполнение с</w:t>
      </w:r>
      <w:r>
        <w:rPr>
          <w:b w:val="0"/>
        </w:rPr>
        <w:t>истемного</w:t>
      </w:r>
      <w:r w:rsidRPr="002B7A59">
        <w:rPr>
          <w:b w:val="0"/>
        </w:rPr>
        <w:t xml:space="preserve"> анализа по теме исследования</w:t>
      </w:r>
    </w:p>
    <w:p w:rsidR="005B57BB" w:rsidRDefault="005B57BB" w:rsidP="005B57BB">
      <w:pPr>
        <w:shd w:val="clear" w:color="auto" w:fill="FFFFFF"/>
        <w:tabs>
          <w:tab w:val="left" w:pos="1134"/>
          <w:tab w:val="left" w:pos="2338"/>
        </w:tabs>
        <w:jc w:val="both"/>
        <w:rPr>
          <w:sz w:val="28"/>
          <w:szCs w:val="28"/>
        </w:rPr>
      </w:pPr>
      <w:r w:rsidRPr="004846B1">
        <w:rPr>
          <w:b/>
          <w:sz w:val="28"/>
          <w:szCs w:val="28"/>
        </w:rPr>
        <w:t>Теоретический материал по теме:</w:t>
      </w:r>
      <w:r w:rsidRPr="002B7A59">
        <w:rPr>
          <w:sz w:val="28"/>
          <w:szCs w:val="28"/>
        </w:rPr>
        <w:t xml:space="preserve"> </w:t>
      </w:r>
    </w:p>
    <w:p w:rsidR="008A63BB" w:rsidRDefault="0016403A" w:rsidP="008A63BB">
      <w:pPr>
        <w:pStyle w:val="ad"/>
        <w:shd w:val="clear" w:color="auto" w:fill="FFFFFF"/>
        <w:spacing w:before="0" w:beforeAutospacing="0" w:after="0" w:afterAutospacing="0"/>
        <w:ind w:firstLine="709"/>
        <w:jc w:val="both"/>
        <w:rPr>
          <w:sz w:val="28"/>
          <w:szCs w:val="28"/>
        </w:rPr>
      </w:pPr>
      <w:r w:rsidRPr="00B2540A">
        <w:rPr>
          <w:bCs/>
          <w:i/>
          <w:sz w:val="28"/>
          <w:szCs w:val="28"/>
        </w:rPr>
        <w:t>Социологи́ческий опро́с</w:t>
      </w:r>
      <w:r w:rsidRPr="008A63BB">
        <w:rPr>
          <w:sz w:val="28"/>
          <w:szCs w:val="28"/>
        </w:rPr>
        <w:t> — метод </w:t>
      </w:r>
      <w:hyperlink r:id="rId27" w:tooltip="Социологическое исследование" w:history="1">
        <w:r w:rsidRPr="008A63BB">
          <w:rPr>
            <w:rStyle w:val="af"/>
            <w:color w:val="auto"/>
            <w:sz w:val="28"/>
            <w:szCs w:val="28"/>
          </w:rPr>
          <w:t>социологического исследования</w:t>
        </w:r>
      </w:hyperlink>
      <w:r w:rsidRPr="008A63BB">
        <w:rPr>
          <w:sz w:val="28"/>
          <w:szCs w:val="28"/>
        </w:rPr>
        <w:t>, заключающийся в сборе и получении первичных эмпирических сведений об определённых мнениях, знаниях и </w:t>
      </w:r>
      <w:hyperlink r:id="rId28" w:tooltip="Социальный факт (страница отсутствует)" w:history="1">
        <w:r w:rsidRPr="008A63BB">
          <w:rPr>
            <w:rStyle w:val="af"/>
            <w:color w:val="auto"/>
            <w:sz w:val="28"/>
            <w:szCs w:val="28"/>
            <w:u w:val="none"/>
          </w:rPr>
          <w:t>социальных фактах</w:t>
        </w:r>
      </w:hyperlink>
      <w:r w:rsidRPr="008A63BB">
        <w:rPr>
          <w:sz w:val="28"/>
          <w:szCs w:val="28"/>
        </w:rPr>
        <w:t>, составляющих предмет исследования, путём устного или письменного взаимодейст</w:t>
      </w:r>
      <w:r w:rsidR="008A63BB">
        <w:rPr>
          <w:sz w:val="28"/>
          <w:szCs w:val="28"/>
        </w:rPr>
        <w:t xml:space="preserve">вия исследователя (интервьюера) </w:t>
      </w:r>
      <w:r w:rsidRPr="008A63BB">
        <w:rPr>
          <w:sz w:val="28"/>
          <w:szCs w:val="28"/>
        </w:rPr>
        <w:t>и  </w:t>
      </w:r>
      <w:r w:rsidR="008A63BB">
        <w:rPr>
          <w:sz w:val="28"/>
          <w:szCs w:val="28"/>
        </w:rPr>
        <w:t xml:space="preserve">заданной совокупности опрашиваемых </w:t>
      </w:r>
      <w:r w:rsidRPr="008A63BB">
        <w:rPr>
          <w:sz w:val="28"/>
          <w:szCs w:val="28"/>
        </w:rPr>
        <w:t>(интервьюируемые, </w:t>
      </w:r>
      <w:hyperlink r:id="rId29" w:tooltip="Респондент" w:history="1">
        <w:r w:rsidRPr="008A63BB">
          <w:rPr>
            <w:rStyle w:val="af"/>
            <w:color w:val="auto"/>
            <w:sz w:val="28"/>
            <w:szCs w:val="28"/>
            <w:u w:val="none"/>
          </w:rPr>
          <w:t>респонденты</w:t>
        </w:r>
      </w:hyperlink>
      <w:r w:rsidRPr="008A63BB">
        <w:rPr>
          <w:sz w:val="28"/>
          <w:szCs w:val="28"/>
        </w:rPr>
        <w:t>).</w:t>
      </w:r>
      <w:r w:rsidR="008A63BB">
        <w:rPr>
          <w:sz w:val="28"/>
          <w:szCs w:val="28"/>
        </w:rPr>
        <w:t xml:space="preserve"> </w:t>
      </w:r>
    </w:p>
    <w:p w:rsidR="0016403A" w:rsidRPr="008A63BB" w:rsidRDefault="008A63BB" w:rsidP="008A63BB">
      <w:pPr>
        <w:pStyle w:val="ad"/>
        <w:shd w:val="clear" w:color="auto" w:fill="FFFFFF"/>
        <w:spacing w:before="0" w:beforeAutospacing="0" w:after="0" w:afterAutospacing="0"/>
        <w:ind w:firstLine="709"/>
        <w:jc w:val="both"/>
        <w:rPr>
          <w:sz w:val="28"/>
          <w:szCs w:val="28"/>
        </w:rPr>
      </w:pPr>
      <w:r w:rsidRPr="00B2540A">
        <w:rPr>
          <w:bCs/>
          <w:i/>
          <w:color w:val="222222"/>
          <w:sz w:val="28"/>
          <w:szCs w:val="28"/>
        </w:rPr>
        <w:t>С</w:t>
      </w:r>
      <w:r w:rsidR="0016403A" w:rsidRPr="00B2540A">
        <w:rPr>
          <w:bCs/>
          <w:i/>
          <w:color w:val="222222"/>
          <w:sz w:val="28"/>
          <w:szCs w:val="28"/>
        </w:rPr>
        <w:t>оциологический опрос</w:t>
      </w:r>
      <w:r w:rsidR="0016403A" w:rsidRPr="008A63BB">
        <w:rPr>
          <w:color w:val="222222"/>
          <w:sz w:val="28"/>
          <w:szCs w:val="28"/>
        </w:rPr>
        <w:t xml:space="preserve"> — один из самых распространенных способов сбора необходимой информации в </w:t>
      </w:r>
      <w:r w:rsidR="0016403A" w:rsidRPr="008A63BB">
        <w:rPr>
          <w:sz w:val="28"/>
          <w:szCs w:val="28"/>
        </w:rPr>
        <w:t>современной </w:t>
      </w:r>
      <w:hyperlink r:id="rId30" w:tooltip="Социология" w:history="1">
        <w:r w:rsidR="0016403A" w:rsidRPr="008A63BB">
          <w:rPr>
            <w:rStyle w:val="af"/>
            <w:color w:val="auto"/>
            <w:sz w:val="28"/>
            <w:szCs w:val="28"/>
            <w:u w:val="none"/>
          </w:rPr>
          <w:t>социологии</w:t>
        </w:r>
      </w:hyperlink>
      <w:r w:rsidR="0016403A" w:rsidRPr="008A63BB">
        <w:rPr>
          <w:sz w:val="28"/>
          <w:szCs w:val="28"/>
        </w:rPr>
        <w:t> и </w:t>
      </w:r>
      <w:hyperlink r:id="rId31" w:tooltip="Маркетинг" w:history="1">
        <w:r w:rsidR="0016403A" w:rsidRPr="008A63BB">
          <w:rPr>
            <w:rStyle w:val="af"/>
            <w:color w:val="auto"/>
            <w:sz w:val="28"/>
            <w:szCs w:val="28"/>
            <w:u w:val="none"/>
          </w:rPr>
          <w:t>маркетинге</w:t>
        </w:r>
      </w:hyperlink>
      <w:r w:rsidR="0016403A" w:rsidRPr="008A63BB">
        <w:rPr>
          <w:sz w:val="28"/>
          <w:szCs w:val="28"/>
        </w:rPr>
        <w:t>.</w:t>
      </w:r>
    </w:p>
    <w:p w:rsidR="0016403A" w:rsidRDefault="0016403A" w:rsidP="00940FAF">
      <w:pPr>
        <w:pStyle w:val="2"/>
        <w:shd w:val="clear" w:color="auto" w:fill="FFFFFF"/>
        <w:spacing w:before="0" w:beforeAutospacing="0" w:after="0" w:afterAutospacing="0"/>
        <w:ind w:firstLine="709"/>
        <w:jc w:val="both"/>
        <w:rPr>
          <w:rStyle w:val="mw-headline"/>
          <w:b w:val="0"/>
          <w:bCs w:val="0"/>
          <w:sz w:val="28"/>
          <w:szCs w:val="28"/>
        </w:rPr>
      </w:pPr>
      <w:r w:rsidRPr="008A63BB">
        <w:rPr>
          <w:rStyle w:val="mw-headline"/>
          <w:b w:val="0"/>
          <w:bCs w:val="0"/>
          <w:sz w:val="28"/>
          <w:szCs w:val="28"/>
        </w:rPr>
        <w:lastRenderedPageBreak/>
        <w:t>Классификация социологических опросов</w:t>
      </w:r>
    </w:p>
    <w:p w:rsidR="0016403A" w:rsidRPr="008A63BB" w:rsidRDefault="0016403A" w:rsidP="00940FAF">
      <w:pPr>
        <w:pStyle w:val="ad"/>
        <w:shd w:val="clear" w:color="auto" w:fill="FFFFFF"/>
        <w:spacing w:before="0" w:beforeAutospacing="0" w:after="0" w:afterAutospacing="0"/>
        <w:ind w:firstLine="709"/>
        <w:jc w:val="both"/>
        <w:rPr>
          <w:sz w:val="28"/>
          <w:szCs w:val="28"/>
        </w:rPr>
      </w:pPr>
      <w:r w:rsidRPr="008A63BB">
        <w:rPr>
          <w:sz w:val="28"/>
          <w:szCs w:val="28"/>
        </w:rPr>
        <w:t>Современная наука классифицирует социологические опросы по нескольким основным принципам.</w:t>
      </w:r>
    </w:p>
    <w:p w:rsidR="0016403A" w:rsidRPr="00B2540A" w:rsidRDefault="0016403A" w:rsidP="008A63BB">
      <w:pPr>
        <w:pStyle w:val="3"/>
        <w:shd w:val="clear" w:color="auto" w:fill="FFFFFF"/>
        <w:spacing w:before="0" w:beforeAutospacing="0" w:after="0" w:afterAutospacing="0"/>
        <w:ind w:firstLine="709"/>
        <w:jc w:val="both"/>
        <w:rPr>
          <w:b w:val="0"/>
          <w:i/>
          <w:sz w:val="28"/>
          <w:szCs w:val="28"/>
        </w:rPr>
      </w:pPr>
      <w:r w:rsidRPr="00B2540A">
        <w:rPr>
          <w:rStyle w:val="mw-headline"/>
          <w:b w:val="0"/>
          <w:i/>
          <w:sz w:val="28"/>
          <w:szCs w:val="28"/>
        </w:rPr>
        <w:t>По методике проведения</w:t>
      </w:r>
    </w:p>
    <w:p w:rsidR="0016403A" w:rsidRPr="008A63BB" w:rsidRDefault="0016403A" w:rsidP="00E03D88">
      <w:pPr>
        <w:numPr>
          <w:ilvl w:val="0"/>
          <w:numId w:val="25"/>
        </w:numPr>
        <w:shd w:val="clear" w:color="auto" w:fill="FFFFFF"/>
        <w:ind w:left="0" w:firstLine="709"/>
        <w:jc w:val="both"/>
        <w:rPr>
          <w:sz w:val="28"/>
          <w:szCs w:val="28"/>
        </w:rPr>
      </w:pPr>
      <w:r w:rsidRPr="008A63BB">
        <w:rPr>
          <w:sz w:val="28"/>
          <w:szCs w:val="28"/>
        </w:rPr>
        <w:t>устные</w:t>
      </w:r>
    </w:p>
    <w:p w:rsidR="0016403A" w:rsidRPr="008A63BB" w:rsidRDefault="0016403A" w:rsidP="00E03D88">
      <w:pPr>
        <w:numPr>
          <w:ilvl w:val="0"/>
          <w:numId w:val="25"/>
        </w:numPr>
        <w:shd w:val="clear" w:color="auto" w:fill="FFFFFF"/>
        <w:ind w:left="0" w:firstLine="709"/>
        <w:jc w:val="both"/>
        <w:rPr>
          <w:sz w:val="28"/>
          <w:szCs w:val="28"/>
        </w:rPr>
      </w:pPr>
      <w:r w:rsidRPr="008A63BB">
        <w:rPr>
          <w:sz w:val="28"/>
          <w:szCs w:val="28"/>
        </w:rPr>
        <w:t>письменные</w:t>
      </w:r>
    </w:p>
    <w:p w:rsidR="0016403A" w:rsidRPr="00B2540A" w:rsidRDefault="0016403A" w:rsidP="008A63BB">
      <w:pPr>
        <w:pStyle w:val="3"/>
        <w:shd w:val="clear" w:color="auto" w:fill="FFFFFF"/>
        <w:spacing w:before="0" w:beforeAutospacing="0" w:after="0" w:afterAutospacing="0"/>
        <w:ind w:firstLine="709"/>
        <w:jc w:val="both"/>
        <w:rPr>
          <w:b w:val="0"/>
          <w:i/>
          <w:sz w:val="28"/>
          <w:szCs w:val="28"/>
        </w:rPr>
      </w:pPr>
      <w:r w:rsidRPr="00B2540A">
        <w:rPr>
          <w:rStyle w:val="mw-headline"/>
          <w:b w:val="0"/>
          <w:i/>
          <w:sz w:val="28"/>
          <w:szCs w:val="28"/>
        </w:rPr>
        <w:t>По методу взаимодействия с аудиторией</w:t>
      </w:r>
    </w:p>
    <w:p w:rsidR="0016403A" w:rsidRPr="008A63BB" w:rsidRDefault="0016403A" w:rsidP="00E03D88">
      <w:pPr>
        <w:numPr>
          <w:ilvl w:val="0"/>
          <w:numId w:val="26"/>
        </w:numPr>
        <w:shd w:val="clear" w:color="auto" w:fill="FFFFFF"/>
        <w:ind w:left="0" w:firstLine="709"/>
        <w:jc w:val="both"/>
        <w:rPr>
          <w:sz w:val="28"/>
          <w:szCs w:val="28"/>
        </w:rPr>
      </w:pPr>
      <w:r w:rsidRPr="008A63BB">
        <w:rPr>
          <w:sz w:val="28"/>
          <w:szCs w:val="28"/>
        </w:rPr>
        <w:t>индивидуальные</w:t>
      </w:r>
    </w:p>
    <w:p w:rsidR="0016403A" w:rsidRPr="008A63BB" w:rsidRDefault="0016403A" w:rsidP="00E03D88">
      <w:pPr>
        <w:numPr>
          <w:ilvl w:val="0"/>
          <w:numId w:val="26"/>
        </w:numPr>
        <w:shd w:val="clear" w:color="auto" w:fill="FFFFFF"/>
        <w:ind w:left="0" w:firstLine="709"/>
        <w:jc w:val="both"/>
        <w:rPr>
          <w:color w:val="222222"/>
          <w:sz w:val="28"/>
          <w:szCs w:val="28"/>
        </w:rPr>
      </w:pPr>
      <w:r w:rsidRPr="008A63BB">
        <w:rPr>
          <w:color w:val="222222"/>
          <w:sz w:val="28"/>
          <w:szCs w:val="28"/>
        </w:rPr>
        <w:t>групповые</w:t>
      </w:r>
    </w:p>
    <w:p w:rsidR="0016403A" w:rsidRPr="00B2540A" w:rsidRDefault="0016403A" w:rsidP="008A63BB">
      <w:pPr>
        <w:pStyle w:val="ad"/>
        <w:shd w:val="clear" w:color="auto" w:fill="FFFFFF"/>
        <w:spacing w:before="0" w:beforeAutospacing="0" w:after="0" w:afterAutospacing="0"/>
        <w:ind w:firstLine="709"/>
        <w:jc w:val="both"/>
        <w:rPr>
          <w:color w:val="222222"/>
          <w:sz w:val="28"/>
          <w:szCs w:val="28"/>
        </w:rPr>
      </w:pPr>
      <w:r w:rsidRPr="008A63BB">
        <w:rPr>
          <w:color w:val="222222"/>
          <w:sz w:val="28"/>
          <w:szCs w:val="28"/>
        </w:rPr>
        <w:t>Существует классификация социаль</w:t>
      </w:r>
      <w:r w:rsidR="00940FAF">
        <w:rPr>
          <w:color w:val="222222"/>
          <w:sz w:val="28"/>
          <w:szCs w:val="28"/>
        </w:rPr>
        <w:t>ных опросов по месту проведения</w:t>
      </w:r>
      <w:r w:rsidRPr="008A63BB">
        <w:rPr>
          <w:color w:val="222222"/>
          <w:sz w:val="28"/>
          <w:szCs w:val="28"/>
        </w:rPr>
        <w:t>. По степени формализации выделяют </w:t>
      </w:r>
      <w:r w:rsidRPr="00B2540A">
        <w:rPr>
          <w:bCs/>
          <w:i/>
          <w:color w:val="222222"/>
          <w:sz w:val="28"/>
          <w:szCs w:val="28"/>
        </w:rPr>
        <w:t>свободные</w:t>
      </w:r>
      <w:r w:rsidRPr="00B2540A">
        <w:rPr>
          <w:color w:val="222222"/>
          <w:sz w:val="28"/>
          <w:szCs w:val="28"/>
        </w:rPr>
        <w:t> (недирективные, неформализированные), </w:t>
      </w:r>
      <w:r w:rsidRPr="00B2540A">
        <w:rPr>
          <w:bCs/>
          <w:i/>
          <w:color w:val="222222"/>
          <w:sz w:val="28"/>
          <w:szCs w:val="28"/>
        </w:rPr>
        <w:t>фокусированные</w:t>
      </w:r>
      <w:r w:rsidRPr="00B2540A">
        <w:rPr>
          <w:color w:val="222222"/>
          <w:sz w:val="28"/>
          <w:szCs w:val="28"/>
        </w:rPr>
        <w:t> (полуформализированные) и полностью </w:t>
      </w:r>
      <w:r w:rsidRPr="00B2540A">
        <w:rPr>
          <w:bCs/>
          <w:i/>
          <w:color w:val="222222"/>
          <w:sz w:val="28"/>
          <w:szCs w:val="28"/>
        </w:rPr>
        <w:t>формализированные</w:t>
      </w:r>
      <w:r w:rsidRPr="00B2540A">
        <w:rPr>
          <w:color w:val="222222"/>
          <w:sz w:val="28"/>
          <w:szCs w:val="28"/>
        </w:rPr>
        <w:t> — жестко направленные на получение конкретных эмпирических данных.</w:t>
      </w:r>
    </w:p>
    <w:p w:rsidR="0016403A" w:rsidRPr="00B2540A" w:rsidRDefault="0016403A" w:rsidP="008A63BB">
      <w:pPr>
        <w:pStyle w:val="3"/>
        <w:shd w:val="clear" w:color="auto" w:fill="FFFFFF"/>
        <w:spacing w:before="72" w:beforeAutospacing="0" w:after="0" w:afterAutospacing="0"/>
        <w:jc w:val="both"/>
        <w:rPr>
          <w:b w:val="0"/>
          <w:i/>
          <w:color w:val="000000"/>
          <w:sz w:val="28"/>
          <w:szCs w:val="28"/>
        </w:rPr>
      </w:pPr>
      <w:r w:rsidRPr="00B2540A">
        <w:rPr>
          <w:rStyle w:val="mw-headline"/>
          <w:b w:val="0"/>
          <w:i/>
          <w:color w:val="000000"/>
          <w:sz w:val="28"/>
          <w:szCs w:val="28"/>
        </w:rPr>
        <w:t>Непосредственные и опосредованные</w:t>
      </w:r>
    </w:p>
    <w:p w:rsidR="0016403A" w:rsidRPr="00940FAF" w:rsidRDefault="0016403A" w:rsidP="00940FAF">
      <w:pPr>
        <w:shd w:val="clear" w:color="auto" w:fill="FFFFFF"/>
        <w:ind w:firstLine="709"/>
        <w:jc w:val="both"/>
        <w:rPr>
          <w:sz w:val="28"/>
          <w:szCs w:val="28"/>
        </w:rPr>
      </w:pPr>
      <w:r w:rsidRPr="00940FAF">
        <w:rPr>
          <w:sz w:val="28"/>
          <w:szCs w:val="28"/>
        </w:rPr>
        <w:t xml:space="preserve">В зависимости от того, как именно осуществляется получение необходимой информации от опрошенных лиц, </w:t>
      </w:r>
      <w:r w:rsidR="00C6155A">
        <w:rPr>
          <w:sz w:val="28"/>
          <w:szCs w:val="28"/>
        </w:rPr>
        <w:t>с</w:t>
      </w:r>
      <w:r w:rsidR="00C6155A" w:rsidRPr="00940FAF">
        <w:rPr>
          <w:sz w:val="28"/>
          <w:szCs w:val="28"/>
        </w:rPr>
        <w:t>оциологический опрос</w:t>
      </w:r>
      <w:r w:rsidRPr="00940FAF">
        <w:rPr>
          <w:sz w:val="28"/>
          <w:szCs w:val="28"/>
        </w:rPr>
        <w:t xml:space="preserve"> может быть непосредственным или опосредованным. </w:t>
      </w:r>
      <w:hyperlink r:id="rId32" w:tooltip="Интервью" w:history="1">
        <w:r w:rsidRPr="00940FAF">
          <w:rPr>
            <w:rStyle w:val="af"/>
            <w:color w:val="auto"/>
            <w:sz w:val="28"/>
            <w:szCs w:val="28"/>
            <w:u w:val="none"/>
          </w:rPr>
          <w:t>Непосредственный опрос</w:t>
        </w:r>
      </w:hyperlink>
      <w:r w:rsidRPr="00940FAF">
        <w:rPr>
          <w:sz w:val="28"/>
          <w:szCs w:val="28"/>
        </w:rPr>
        <w:t> (интервью) проходит при личной беседе с </w:t>
      </w:r>
      <w:hyperlink r:id="rId33" w:tooltip="Респондент" w:history="1">
        <w:r w:rsidRPr="00940FAF">
          <w:rPr>
            <w:rStyle w:val="af"/>
            <w:color w:val="auto"/>
            <w:sz w:val="28"/>
            <w:szCs w:val="28"/>
            <w:u w:val="none"/>
          </w:rPr>
          <w:t>респондентом</w:t>
        </w:r>
      </w:hyperlink>
      <w:r w:rsidRPr="00940FAF">
        <w:rPr>
          <w:sz w:val="28"/>
          <w:szCs w:val="28"/>
        </w:rPr>
        <w:t> с глазу на глаз. Его часто проводят представители </w:t>
      </w:r>
      <w:hyperlink r:id="rId34" w:tooltip="Пресса" w:history="1">
        <w:r w:rsidRPr="00940FAF">
          <w:rPr>
            <w:rStyle w:val="af"/>
            <w:color w:val="auto"/>
            <w:sz w:val="28"/>
            <w:szCs w:val="28"/>
            <w:u w:val="none"/>
          </w:rPr>
          <w:t>прессы</w:t>
        </w:r>
      </w:hyperlink>
      <w:r w:rsidRPr="00940FAF">
        <w:rPr>
          <w:sz w:val="28"/>
          <w:szCs w:val="28"/>
        </w:rPr>
        <w:t>.</w:t>
      </w:r>
    </w:p>
    <w:p w:rsidR="0016403A" w:rsidRPr="00940FAF" w:rsidRDefault="006C26E9" w:rsidP="00940FAF">
      <w:pPr>
        <w:shd w:val="clear" w:color="auto" w:fill="FFFFFF"/>
        <w:ind w:firstLine="709"/>
        <w:jc w:val="both"/>
        <w:rPr>
          <w:sz w:val="28"/>
          <w:szCs w:val="28"/>
        </w:rPr>
      </w:pPr>
      <w:hyperlink r:id="rId35" w:tooltip="Опосредованный социологический опрос (страница отсутствует)" w:history="1">
        <w:r w:rsidR="0016403A" w:rsidRPr="00940FAF">
          <w:rPr>
            <w:rStyle w:val="af"/>
            <w:color w:val="auto"/>
            <w:sz w:val="28"/>
            <w:szCs w:val="28"/>
            <w:u w:val="none"/>
          </w:rPr>
          <w:t>Опосредованный</w:t>
        </w:r>
      </w:hyperlink>
      <w:r w:rsidR="0016403A" w:rsidRPr="00940FAF">
        <w:rPr>
          <w:sz w:val="28"/>
          <w:szCs w:val="28"/>
        </w:rPr>
        <w:t xml:space="preserve"> (заочный) </w:t>
      </w:r>
      <w:r w:rsidR="00C6155A">
        <w:rPr>
          <w:sz w:val="28"/>
          <w:szCs w:val="28"/>
        </w:rPr>
        <w:t>с</w:t>
      </w:r>
      <w:r w:rsidR="00C6155A" w:rsidRPr="00940FAF">
        <w:rPr>
          <w:sz w:val="28"/>
          <w:szCs w:val="28"/>
        </w:rPr>
        <w:t>оциологический опрос</w:t>
      </w:r>
      <w:r w:rsidR="0016403A" w:rsidRPr="00940FAF">
        <w:rPr>
          <w:sz w:val="28"/>
          <w:szCs w:val="28"/>
        </w:rPr>
        <w:t xml:space="preserve"> может осуществляться по телефону, через Интернет, почтовые письма и т. д. Для его проведения, как правило, составляется специальная </w:t>
      </w:r>
      <w:hyperlink r:id="rId36" w:tooltip="Анкета" w:history="1">
        <w:r w:rsidR="0016403A" w:rsidRPr="00940FAF">
          <w:rPr>
            <w:rStyle w:val="af"/>
            <w:color w:val="auto"/>
            <w:sz w:val="28"/>
            <w:szCs w:val="28"/>
            <w:u w:val="none"/>
          </w:rPr>
          <w:t>анкета</w:t>
        </w:r>
      </w:hyperlink>
      <w:r w:rsidR="0016403A" w:rsidRPr="00940FAF">
        <w:rPr>
          <w:sz w:val="28"/>
          <w:szCs w:val="28"/>
        </w:rPr>
        <w:t> с вопросами, которую заполняют респонденты. Результаты этого анкетирования интерпретируются для получения нужных социологу данных.</w:t>
      </w:r>
    </w:p>
    <w:p w:rsidR="0016403A" w:rsidRPr="00B2540A" w:rsidRDefault="0016403A" w:rsidP="00940FAF">
      <w:pPr>
        <w:pStyle w:val="3"/>
        <w:shd w:val="clear" w:color="auto" w:fill="FFFFFF"/>
        <w:spacing w:before="0" w:beforeAutospacing="0" w:after="0" w:afterAutospacing="0"/>
        <w:ind w:firstLine="709"/>
        <w:jc w:val="both"/>
        <w:rPr>
          <w:b w:val="0"/>
          <w:i/>
          <w:sz w:val="28"/>
          <w:szCs w:val="28"/>
        </w:rPr>
      </w:pPr>
      <w:r w:rsidRPr="00B2540A">
        <w:rPr>
          <w:rStyle w:val="mw-headline"/>
          <w:b w:val="0"/>
          <w:i/>
          <w:sz w:val="28"/>
          <w:szCs w:val="28"/>
        </w:rPr>
        <w:t>Сплошные и выборочные</w:t>
      </w:r>
    </w:p>
    <w:p w:rsidR="0016403A" w:rsidRPr="00940FAF" w:rsidRDefault="0016403A" w:rsidP="00940FAF">
      <w:pPr>
        <w:shd w:val="clear" w:color="auto" w:fill="FFFFFF"/>
        <w:ind w:firstLine="709"/>
        <w:jc w:val="both"/>
        <w:rPr>
          <w:sz w:val="28"/>
          <w:szCs w:val="28"/>
        </w:rPr>
      </w:pPr>
      <w:r w:rsidRPr="00940FAF">
        <w:rPr>
          <w:sz w:val="28"/>
          <w:szCs w:val="28"/>
        </w:rPr>
        <w:t>Социологический опрос может проводиться с использованием случайной или заранее подобранной по нужным исследователю критериям </w:t>
      </w:r>
      <w:hyperlink r:id="rId37" w:tooltip="Выборка" w:history="1">
        <w:r w:rsidRPr="00940FAF">
          <w:rPr>
            <w:rStyle w:val="af"/>
            <w:color w:val="auto"/>
            <w:sz w:val="28"/>
            <w:szCs w:val="28"/>
            <w:u w:val="none"/>
          </w:rPr>
          <w:t>выборки</w:t>
        </w:r>
      </w:hyperlink>
      <w:r w:rsidRPr="00940FAF">
        <w:rPr>
          <w:sz w:val="28"/>
          <w:szCs w:val="28"/>
        </w:rPr>
        <w:t>. </w:t>
      </w:r>
      <w:r w:rsidRPr="00940FAF">
        <w:rPr>
          <w:b/>
          <w:bCs/>
          <w:sz w:val="28"/>
          <w:szCs w:val="28"/>
        </w:rPr>
        <w:t>Сплошное исследование</w:t>
      </w:r>
      <w:r w:rsidRPr="00940FAF">
        <w:rPr>
          <w:sz w:val="28"/>
          <w:szCs w:val="28"/>
        </w:rPr>
        <w:t> предусматривает стихийный опрос респондентов разного пола, возраста, </w:t>
      </w:r>
      <w:hyperlink r:id="rId38" w:tooltip="Социальный статус" w:history="1">
        <w:r w:rsidRPr="00940FAF">
          <w:rPr>
            <w:rStyle w:val="af"/>
            <w:color w:val="auto"/>
            <w:sz w:val="28"/>
            <w:szCs w:val="28"/>
            <w:u w:val="none"/>
          </w:rPr>
          <w:t>социального статуса</w:t>
        </w:r>
      </w:hyperlink>
      <w:r w:rsidRPr="00940FAF">
        <w:rPr>
          <w:sz w:val="28"/>
          <w:szCs w:val="28"/>
        </w:rPr>
        <w:t> и уровня образования. Оно охватывает всю совокупность респондентов (например, членов организации).</w:t>
      </w:r>
    </w:p>
    <w:p w:rsidR="0016403A" w:rsidRPr="00940FAF" w:rsidRDefault="0016403A" w:rsidP="00940FAF">
      <w:pPr>
        <w:shd w:val="clear" w:color="auto" w:fill="FFFFFF"/>
        <w:ind w:firstLine="709"/>
        <w:jc w:val="both"/>
        <w:rPr>
          <w:sz w:val="28"/>
          <w:szCs w:val="28"/>
        </w:rPr>
      </w:pPr>
      <w:r w:rsidRPr="00B2540A">
        <w:rPr>
          <w:bCs/>
          <w:i/>
          <w:sz w:val="28"/>
          <w:szCs w:val="28"/>
        </w:rPr>
        <w:t>Выборочный соц</w:t>
      </w:r>
      <w:r w:rsidR="00940FAF" w:rsidRPr="00B2540A">
        <w:rPr>
          <w:bCs/>
          <w:i/>
          <w:sz w:val="28"/>
          <w:szCs w:val="28"/>
        </w:rPr>
        <w:t xml:space="preserve">иологический </w:t>
      </w:r>
      <w:r w:rsidRPr="00B2540A">
        <w:rPr>
          <w:bCs/>
          <w:i/>
          <w:sz w:val="28"/>
          <w:szCs w:val="28"/>
        </w:rPr>
        <w:t>опрос</w:t>
      </w:r>
      <w:r w:rsidRPr="00940FAF">
        <w:rPr>
          <w:sz w:val="28"/>
          <w:szCs w:val="28"/>
        </w:rPr>
        <w:t> предусматривает выбор аудитории в соответствии с </w:t>
      </w:r>
      <w:hyperlink r:id="rId39" w:tooltip="Объект исследования" w:history="1">
        <w:r w:rsidRPr="00940FAF">
          <w:rPr>
            <w:rStyle w:val="af"/>
            <w:color w:val="auto"/>
            <w:sz w:val="28"/>
            <w:szCs w:val="28"/>
            <w:u w:val="none"/>
          </w:rPr>
          <w:t>предметом исследования</w:t>
        </w:r>
      </w:hyperlink>
      <w:r w:rsidRPr="00940FAF">
        <w:rPr>
          <w:sz w:val="28"/>
          <w:szCs w:val="28"/>
        </w:rPr>
        <w:t> ‒ уменьшенную копию генеральной совокупности. Например, для выяснения того, какую молочную смесь чаще всего покупают для детей определенного региона, социолог может опросить молодых мам или медсестер </w:t>
      </w:r>
      <w:hyperlink r:id="rId40" w:tooltip="Перинатология" w:history="1">
        <w:r w:rsidRPr="00940FAF">
          <w:rPr>
            <w:rStyle w:val="af"/>
            <w:color w:val="auto"/>
            <w:sz w:val="28"/>
            <w:szCs w:val="28"/>
            <w:u w:val="none"/>
          </w:rPr>
          <w:t>перинатальных центров</w:t>
        </w:r>
      </w:hyperlink>
      <w:r w:rsidRPr="00940FAF">
        <w:rPr>
          <w:sz w:val="28"/>
          <w:szCs w:val="28"/>
        </w:rPr>
        <w:t>.</w:t>
      </w:r>
    </w:p>
    <w:p w:rsidR="0016403A" w:rsidRPr="00B2540A" w:rsidRDefault="0016403A" w:rsidP="00940FAF">
      <w:pPr>
        <w:pStyle w:val="3"/>
        <w:shd w:val="clear" w:color="auto" w:fill="FFFFFF"/>
        <w:spacing w:before="0" w:beforeAutospacing="0" w:after="0" w:afterAutospacing="0"/>
        <w:ind w:firstLine="709"/>
        <w:jc w:val="both"/>
        <w:rPr>
          <w:b w:val="0"/>
          <w:i/>
          <w:sz w:val="28"/>
          <w:szCs w:val="28"/>
        </w:rPr>
      </w:pPr>
      <w:r w:rsidRPr="00B2540A">
        <w:rPr>
          <w:rStyle w:val="mw-headline"/>
          <w:b w:val="0"/>
          <w:i/>
          <w:sz w:val="28"/>
          <w:szCs w:val="28"/>
        </w:rPr>
        <w:t>Индуктивный и дедуктивный подход</w:t>
      </w:r>
    </w:p>
    <w:p w:rsidR="0016403A" w:rsidRPr="00940FAF" w:rsidRDefault="0016403A" w:rsidP="00940FAF">
      <w:pPr>
        <w:shd w:val="clear" w:color="auto" w:fill="FFFFFF"/>
        <w:ind w:firstLine="709"/>
        <w:jc w:val="both"/>
        <w:rPr>
          <w:sz w:val="28"/>
          <w:szCs w:val="28"/>
        </w:rPr>
      </w:pPr>
      <w:r w:rsidRPr="00940FAF">
        <w:rPr>
          <w:sz w:val="28"/>
          <w:szCs w:val="28"/>
        </w:rPr>
        <w:t>При проведении социологического опроса (составлении анкеты) исследователь может использовать принципы </w:t>
      </w:r>
      <w:hyperlink r:id="rId41" w:tooltip="Индукция" w:history="1">
        <w:r w:rsidRPr="00940FAF">
          <w:rPr>
            <w:rStyle w:val="af"/>
            <w:color w:val="auto"/>
            <w:sz w:val="28"/>
            <w:szCs w:val="28"/>
            <w:u w:val="none"/>
          </w:rPr>
          <w:t>индукции</w:t>
        </w:r>
      </w:hyperlink>
      <w:r w:rsidRPr="00940FAF">
        <w:rPr>
          <w:sz w:val="28"/>
          <w:szCs w:val="28"/>
        </w:rPr>
        <w:t> и </w:t>
      </w:r>
      <w:hyperlink r:id="rId42" w:tooltip="Дедуктивное умозаключение" w:history="1">
        <w:r w:rsidRPr="00940FAF">
          <w:rPr>
            <w:rStyle w:val="af"/>
            <w:color w:val="auto"/>
            <w:sz w:val="28"/>
            <w:szCs w:val="28"/>
            <w:u w:val="none"/>
          </w:rPr>
          <w:t>дедукции</w:t>
        </w:r>
      </w:hyperlink>
      <w:r w:rsidRPr="00940FAF">
        <w:rPr>
          <w:sz w:val="28"/>
          <w:szCs w:val="28"/>
        </w:rPr>
        <w:t>. При выборе индуктивного метода вопросы социологического опросника продумываются в логичной </w:t>
      </w:r>
      <w:hyperlink r:id="rId43" w:tooltip="Последовательность" w:history="1">
        <w:r w:rsidRPr="00940FAF">
          <w:rPr>
            <w:rStyle w:val="af"/>
            <w:color w:val="auto"/>
            <w:sz w:val="28"/>
            <w:szCs w:val="28"/>
            <w:u w:val="none"/>
          </w:rPr>
          <w:t>последовательности</w:t>
        </w:r>
      </w:hyperlink>
      <w:r w:rsidRPr="00940FAF">
        <w:rPr>
          <w:sz w:val="28"/>
          <w:szCs w:val="28"/>
        </w:rPr>
        <w:t> от частного к общему.</w:t>
      </w:r>
    </w:p>
    <w:p w:rsidR="0016403A" w:rsidRPr="00940FAF" w:rsidRDefault="0016403A" w:rsidP="00940FAF">
      <w:pPr>
        <w:shd w:val="clear" w:color="auto" w:fill="FFFFFF"/>
        <w:ind w:firstLine="709"/>
        <w:jc w:val="both"/>
        <w:rPr>
          <w:sz w:val="28"/>
          <w:szCs w:val="28"/>
        </w:rPr>
      </w:pPr>
      <w:r w:rsidRPr="00940FAF">
        <w:rPr>
          <w:sz w:val="28"/>
          <w:szCs w:val="28"/>
        </w:rPr>
        <w:t xml:space="preserve">Составленная по дедуктивному методу социологическая анкета выявляет частные эмпирические данные через предоставление респонденту </w:t>
      </w:r>
      <w:r w:rsidRPr="00940FAF">
        <w:rPr>
          <w:sz w:val="28"/>
          <w:szCs w:val="28"/>
        </w:rPr>
        <w:lastRenderedPageBreak/>
        <w:t>общих вопросов. Это в основном касается программно-тематических (результативных, содержательных) вопросов, которые выявляют мотивы поведения, установки, знания или убеждения общественности.</w:t>
      </w:r>
    </w:p>
    <w:p w:rsidR="0016403A" w:rsidRDefault="0016403A" w:rsidP="00940FAF">
      <w:pPr>
        <w:pStyle w:val="2"/>
        <w:shd w:val="clear" w:color="auto" w:fill="FFFFFF"/>
        <w:spacing w:before="0" w:beforeAutospacing="0" w:after="0" w:afterAutospacing="0"/>
        <w:ind w:firstLine="709"/>
        <w:jc w:val="both"/>
        <w:rPr>
          <w:rStyle w:val="mw-editsection-bracket"/>
          <w:b w:val="0"/>
          <w:bCs w:val="0"/>
          <w:sz w:val="28"/>
          <w:szCs w:val="28"/>
        </w:rPr>
      </w:pPr>
      <w:r w:rsidRPr="00940FAF">
        <w:rPr>
          <w:rStyle w:val="mw-headline"/>
          <w:b w:val="0"/>
          <w:bCs w:val="0"/>
          <w:sz w:val="28"/>
          <w:szCs w:val="28"/>
        </w:rPr>
        <w:t>Этапы проведения опроса</w:t>
      </w:r>
    </w:p>
    <w:p w:rsidR="0016403A" w:rsidRPr="00940FAF" w:rsidRDefault="0016403A" w:rsidP="00940FAF">
      <w:pPr>
        <w:shd w:val="clear" w:color="auto" w:fill="FFFFFF"/>
        <w:ind w:firstLine="709"/>
        <w:jc w:val="both"/>
        <w:rPr>
          <w:sz w:val="28"/>
          <w:szCs w:val="28"/>
        </w:rPr>
      </w:pPr>
      <w:r w:rsidRPr="00940FAF">
        <w:rPr>
          <w:sz w:val="28"/>
          <w:szCs w:val="28"/>
        </w:rPr>
        <w:t>Основными стадиями проведения социологического опроса (как и другого исследования в сфере социологии), по Ю. Г. Волкову и В. И. Добренькову, являются:</w:t>
      </w:r>
    </w:p>
    <w:p w:rsidR="0016403A" w:rsidRPr="00940FAF" w:rsidRDefault="0016403A" w:rsidP="00E03D88">
      <w:pPr>
        <w:numPr>
          <w:ilvl w:val="0"/>
          <w:numId w:val="27"/>
        </w:numPr>
        <w:shd w:val="clear" w:color="auto" w:fill="FFFFFF"/>
        <w:ind w:left="0" w:firstLine="709"/>
        <w:jc w:val="both"/>
        <w:rPr>
          <w:sz w:val="28"/>
          <w:szCs w:val="28"/>
        </w:rPr>
      </w:pPr>
      <w:r w:rsidRPr="00940FAF">
        <w:rPr>
          <w:sz w:val="28"/>
          <w:szCs w:val="28"/>
        </w:rPr>
        <w:t>Выбор предмета исследования.</w:t>
      </w:r>
    </w:p>
    <w:p w:rsidR="0016403A" w:rsidRPr="00940FAF" w:rsidRDefault="0016403A" w:rsidP="00E03D88">
      <w:pPr>
        <w:numPr>
          <w:ilvl w:val="0"/>
          <w:numId w:val="27"/>
        </w:numPr>
        <w:shd w:val="clear" w:color="auto" w:fill="FFFFFF"/>
        <w:ind w:left="0" w:firstLine="709"/>
        <w:jc w:val="both"/>
        <w:rPr>
          <w:sz w:val="28"/>
          <w:szCs w:val="28"/>
        </w:rPr>
      </w:pPr>
      <w:r w:rsidRPr="00940FAF">
        <w:rPr>
          <w:sz w:val="28"/>
          <w:szCs w:val="28"/>
        </w:rPr>
        <w:t>Обзор необходимой литературы.</w:t>
      </w:r>
    </w:p>
    <w:p w:rsidR="0016403A" w:rsidRPr="00940FAF" w:rsidRDefault="0016403A" w:rsidP="00E03D88">
      <w:pPr>
        <w:numPr>
          <w:ilvl w:val="0"/>
          <w:numId w:val="27"/>
        </w:numPr>
        <w:shd w:val="clear" w:color="auto" w:fill="FFFFFF"/>
        <w:ind w:left="0" w:firstLine="709"/>
        <w:jc w:val="both"/>
        <w:rPr>
          <w:sz w:val="28"/>
          <w:szCs w:val="28"/>
        </w:rPr>
      </w:pPr>
      <w:r w:rsidRPr="00940FAF">
        <w:rPr>
          <w:sz w:val="28"/>
          <w:szCs w:val="28"/>
        </w:rPr>
        <w:t>Построение рабочей </w:t>
      </w:r>
      <w:hyperlink r:id="rId44" w:tooltip="Гипотеза" w:history="1">
        <w:r w:rsidRPr="00940FAF">
          <w:rPr>
            <w:rStyle w:val="af"/>
            <w:color w:val="auto"/>
            <w:sz w:val="28"/>
            <w:szCs w:val="28"/>
            <w:u w:val="none"/>
          </w:rPr>
          <w:t>гипотезы</w:t>
        </w:r>
      </w:hyperlink>
      <w:r w:rsidRPr="00940FAF">
        <w:rPr>
          <w:sz w:val="28"/>
          <w:szCs w:val="28"/>
        </w:rPr>
        <w:t>.</w:t>
      </w:r>
    </w:p>
    <w:p w:rsidR="0016403A" w:rsidRPr="00940FAF" w:rsidRDefault="0016403A" w:rsidP="00E03D88">
      <w:pPr>
        <w:numPr>
          <w:ilvl w:val="0"/>
          <w:numId w:val="27"/>
        </w:numPr>
        <w:shd w:val="clear" w:color="auto" w:fill="FFFFFF"/>
        <w:ind w:left="0" w:firstLine="709"/>
        <w:jc w:val="both"/>
        <w:rPr>
          <w:sz w:val="28"/>
          <w:szCs w:val="28"/>
        </w:rPr>
      </w:pPr>
      <w:r w:rsidRPr="00940FAF">
        <w:rPr>
          <w:sz w:val="28"/>
          <w:szCs w:val="28"/>
        </w:rPr>
        <w:t>Выбор программы исследования.</w:t>
      </w:r>
    </w:p>
    <w:p w:rsidR="0016403A" w:rsidRPr="00940FAF" w:rsidRDefault="0016403A" w:rsidP="00E03D88">
      <w:pPr>
        <w:numPr>
          <w:ilvl w:val="0"/>
          <w:numId w:val="27"/>
        </w:numPr>
        <w:shd w:val="clear" w:color="auto" w:fill="FFFFFF"/>
        <w:ind w:left="0" w:firstLine="709"/>
        <w:jc w:val="both"/>
        <w:rPr>
          <w:sz w:val="28"/>
          <w:szCs w:val="28"/>
        </w:rPr>
      </w:pPr>
      <w:r w:rsidRPr="00940FAF">
        <w:rPr>
          <w:sz w:val="28"/>
          <w:szCs w:val="28"/>
        </w:rPr>
        <w:t>Непосредственный сбор данных.</w:t>
      </w:r>
    </w:p>
    <w:p w:rsidR="0016403A" w:rsidRPr="00940FAF" w:rsidRDefault="0016403A" w:rsidP="00E03D88">
      <w:pPr>
        <w:numPr>
          <w:ilvl w:val="0"/>
          <w:numId w:val="27"/>
        </w:numPr>
        <w:shd w:val="clear" w:color="auto" w:fill="FFFFFF"/>
        <w:ind w:left="0" w:firstLine="709"/>
        <w:jc w:val="both"/>
        <w:rPr>
          <w:sz w:val="28"/>
          <w:szCs w:val="28"/>
        </w:rPr>
      </w:pPr>
      <w:r w:rsidRPr="00940FAF">
        <w:rPr>
          <w:sz w:val="28"/>
          <w:szCs w:val="28"/>
        </w:rPr>
        <w:t>Анализ результатов.</w:t>
      </w:r>
    </w:p>
    <w:p w:rsidR="0016403A" w:rsidRPr="00940FAF" w:rsidRDefault="0016403A" w:rsidP="00E03D88">
      <w:pPr>
        <w:numPr>
          <w:ilvl w:val="0"/>
          <w:numId w:val="27"/>
        </w:numPr>
        <w:shd w:val="clear" w:color="auto" w:fill="FFFFFF"/>
        <w:ind w:left="0" w:firstLine="709"/>
        <w:jc w:val="both"/>
        <w:rPr>
          <w:sz w:val="28"/>
          <w:szCs w:val="28"/>
        </w:rPr>
      </w:pPr>
      <w:r w:rsidRPr="00940FAF">
        <w:rPr>
          <w:sz w:val="28"/>
          <w:szCs w:val="28"/>
        </w:rPr>
        <w:t>Выводы на основании собранных данных</w:t>
      </w:r>
      <w:hyperlink r:id="rId45" w:anchor="cite_note-6" w:history="1">
        <w:r w:rsidRPr="00940FAF">
          <w:rPr>
            <w:rStyle w:val="af"/>
            <w:color w:val="auto"/>
            <w:sz w:val="28"/>
            <w:szCs w:val="28"/>
            <w:u w:val="none"/>
            <w:vertAlign w:val="superscript"/>
          </w:rPr>
          <w:t>[6]</w:t>
        </w:r>
      </w:hyperlink>
      <w:r w:rsidRPr="00940FAF">
        <w:rPr>
          <w:sz w:val="28"/>
          <w:szCs w:val="28"/>
        </w:rPr>
        <w:t>.</w:t>
      </w:r>
    </w:p>
    <w:p w:rsidR="0016403A" w:rsidRPr="00940FAF" w:rsidRDefault="0016403A" w:rsidP="00940FAF">
      <w:pPr>
        <w:shd w:val="clear" w:color="auto" w:fill="FFFFFF"/>
        <w:ind w:firstLine="709"/>
        <w:jc w:val="both"/>
        <w:rPr>
          <w:sz w:val="28"/>
          <w:szCs w:val="28"/>
        </w:rPr>
      </w:pPr>
      <w:r w:rsidRPr="00940FAF">
        <w:rPr>
          <w:sz w:val="28"/>
          <w:szCs w:val="28"/>
        </w:rPr>
        <w:t>Обработка и анализ результатов социологического исследования (опроса) включают в себя редактирование, кодирование, статистический анализ и дальнейшую интерпретацию полученной информации</w:t>
      </w:r>
    </w:p>
    <w:p w:rsidR="005B57BB" w:rsidRDefault="005B57BB" w:rsidP="00940FAF">
      <w:pPr>
        <w:ind w:firstLine="709"/>
        <w:contextualSpacing/>
        <w:jc w:val="both"/>
        <w:rPr>
          <w:b/>
          <w:color w:val="000000"/>
          <w:sz w:val="28"/>
          <w:szCs w:val="28"/>
        </w:rPr>
      </w:pPr>
    </w:p>
    <w:p w:rsidR="005B57BB" w:rsidRDefault="005B57BB" w:rsidP="005B57BB">
      <w:pPr>
        <w:ind w:firstLine="397"/>
        <w:contextualSpacing/>
        <w:jc w:val="both"/>
        <w:rPr>
          <w:color w:val="000000"/>
          <w:sz w:val="28"/>
          <w:szCs w:val="28"/>
        </w:rPr>
      </w:pPr>
      <w:r w:rsidRPr="00CE45C7">
        <w:rPr>
          <w:b/>
          <w:color w:val="000000"/>
          <w:sz w:val="28"/>
          <w:szCs w:val="28"/>
        </w:rPr>
        <w:t>Содержание занятия:</w:t>
      </w:r>
      <w:r>
        <w:rPr>
          <w:color w:val="000000"/>
          <w:sz w:val="28"/>
          <w:szCs w:val="28"/>
        </w:rPr>
        <w:t xml:space="preserve"> </w:t>
      </w:r>
    </w:p>
    <w:p w:rsidR="005B57BB" w:rsidRDefault="005B57BB" w:rsidP="00E03D88">
      <w:pPr>
        <w:pStyle w:val="FR3"/>
        <w:numPr>
          <w:ilvl w:val="0"/>
          <w:numId w:val="16"/>
        </w:numPr>
        <w:spacing w:before="0"/>
        <w:jc w:val="both"/>
        <w:rPr>
          <w:b w:val="0"/>
        </w:rPr>
      </w:pPr>
      <w:r>
        <w:rPr>
          <w:b w:val="0"/>
        </w:rPr>
        <w:t>Понятие «</w:t>
      </w:r>
      <w:r w:rsidRPr="00B2540A">
        <w:rPr>
          <w:b w:val="0"/>
          <w:color w:val="000000"/>
        </w:rPr>
        <w:t>Социологический опрос</w:t>
      </w:r>
      <w:r w:rsidRPr="00B2540A">
        <w:rPr>
          <w:b w:val="0"/>
        </w:rPr>
        <w:t>»</w:t>
      </w:r>
      <w:r w:rsidR="00C6155A" w:rsidRPr="00B2540A">
        <w:rPr>
          <w:b w:val="0"/>
        </w:rPr>
        <w:t>,</w:t>
      </w:r>
      <w:r w:rsidR="00C6155A">
        <w:rPr>
          <w:b w:val="0"/>
        </w:rPr>
        <w:t xml:space="preserve"> </w:t>
      </w:r>
      <w:r w:rsidR="003B14DF" w:rsidRPr="008A63BB">
        <w:rPr>
          <w:rStyle w:val="mw-headline"/>
          <w:b w:val="0"/>
          <w:bCs w:val="0"/>
        </w:rPr>
        <w:t>Классификация социологических опросов</w:t>
      </w:r>
      <w:r w:rsidR="003B14DF">
        <w:rPr>
          <w:rStyle w:val="mw-headline"/>
          <w:b w:val="0"/>
          <w:bCs w:val="0"/>
        </w:rPr>
        <w:t xml:space="preserve">, </w:t>
      </w:r>
      <w:r>
        <w:rPr>
          <w:b w:val="0"/>
        </w:rPr>
        <w:t xml:space="preserve"> </w:t>
      </w:r>
      <w:r w:rsidR="003B14DF">
        <w:rPr>
          <w:b w:val="0"/>
        </w:rPr>
        <w:t>и</w:t>
      </w:r>
      <w:r w:rsidR="003B14DF" w:rsidRPr="003B14DF">
        <w:rPr>
          <w:rStyle w:val="mw-headline"/>
          <w:b w:val="0"/>
        </w:rPr>
        <w:t>ндуктивный и дедуктивный подход</w:t>
      </w:r>
      <w:r w:rsidR="00206E01">
        <w:rPr>
          <w:rStyle w:val="mw-headline"/>
          <w:b w:val="0"/>
        </w:rPr>
        <w:t xml:space="preserve"> в </w:t>
      </w:r>
      <w:r w:rsidR="00206E01" w:rsidRPr="008A63BB">
        <w:rPr>
          <w:rStyle w:val="mw-headline"/>
          <w:b w:val="0"/>
          <w:bCs w:val="0"/>
        </w:rPr>
        <w:t>социологическ</w:t>
      </w:r>
      <w:r w:rsidR="00206E01">
        <w:rPr>
          <w:rStyle w:val="mw-headline"/>
          <w:b w:val="0"/>
          <w:bCs w:val="0"/>
        </w:rPr>
        <w:t>ом</w:t>
      </w:r>
      <w:r w:rsidR="00206E01" w:rsidRPr="008A63BB">
        <w:rPr>
          <w:rStyle w:val="mw-headline"/>
          <w:b w:val="0"/>
          <w:bCs w:val="0"/>
        </w:rPr>
        <w:t xml:space="preserve"> опрос</w:t>
      </w:r>
      <w:r w:rsidR="00206E01">
        <w:rPr>
          <w:rStyle w:val="mw-headline"/>
          <w:b w:val="0"/>
          <w:bCs w:val="0"/>
        </w:rPr>
        <w:t>е.</w:t>
      </w:r>
    </w:p>
    <w:p w:rsidR="005B57BB" w:rsidRPr="005B57BB" w:rsidRDefault="005B57BB" w:rsidP="00E03D88">
      <w:pPr>
        <w:pStyle w:val="a9"/>
        <w:numPr>
          <w:ilvl w:val="0"/>
          <w:numId w:val="16"/>
        </w:numPr>
        <w:jc w:val="both"/>
        <w:rPr>
          <w:rStyle w:val="ae"/>
          <w:bCs w:val="0"/>
          <w:color w:val="000000"/>
          <w:sz w:val="28"/>
          <w:szCs w:val="28"/>
        </w:rPr>
      </w:pPr>
      <w:r w:rsidRPr="005B57BB">
        <w:rPr>
          <w:rStyle w:val="ae"/>
          <w:b w:val="0"/>
          <w:bCs w:val="0"/>
          <w:sz w:val="28"/>
          <w:szCs w:val="28"/>
        </w:rPr>
        <w:t>Обсуждение  и выполнение заданий, предложенных преподавателем</w:t>
      </w:r>
    </w:p>
    <w:p w:rsidR="005B57BB" w:rsidRPr="005B57BB" w:rsidRDefault="005B57BB" w:rsidP="00E03D88">
      <w:pPr>
        <w:pStyle w:val="a9"/>
        <w:numPr>
          <w:ilvl w:val="0"/>
          <w:numId w:val="16"/>
        </w:numPr>
        <w:jc w:val="both"/>
        <w:rPr>
          <w:b/>
          <w:color w:val="000000"/>
          <w:sz w:val="28"/>
          <w:szCs w:val="28"/>
        </w:rPr>
      </w:pPr>
      <w:r w:rsidRPr="005B57BB">
        <w:rPr>
          <w:rStyle w:val="ae"/>
          <w:b w:val="0"/>
          <w:bCs w:val="0"/>
          <w:sz w:val="28"/>
          <w:szCs w:val="28"/>
          <w:lang w:val="kk-KZ"/>
        </w:rPr>
        <w:t xml:space="preserve">Задание </w:t>
      </w:r>
      <w:r w:rsidR="00206E01">
        <w:rPr>
          <w:rStyle w:val="ae"/>
          <w:b w:val="0"/>
          <w:bCs w:val="0"/>
          <w:sz w:val="28"/>
          <w:szCs w:val="28"/>
          <w:lang w:val="kk-KZ"/>
        </w:rPr>
        <w:t>СРМ.</w:t>
      </w:r>
    </w:p>
    <w:p w:rsidR="005B57BB" w:rsidRPr="008D72C0" w:rsidRDefault="005B57BB" w:rsidP="005B57BB">
      <w:pPr>
        <w:ind w:firstLine="397"/>
        <w:contextualSpacing/>
        <w:jc w:val="both"/>
        <w:rPr>
          <w:color w:val="000000"/>
          <w:sz w:val="28"/>
          <w:szCs w:val="28"/>
        </w:rPr>
      </w:pPr>
    </w:p>
    <w:p w:rsidR="005B57BB" w:rsidRPr="00F94DC0" w:rsidRDefault="005B57BB" w:rsidP="005B57BB">
      <w:pPr>
        <w:ind w:firstLine="397"/>
        <w:jc w:val="both"/>
        <w:rPr>
          <w:sz w:val="28"/>
          <w:szCs w:val="28"/>
        </w:rPr>
      </w:pPr>
      <w:r>
        <w:rPr>
          <w:b/>
          <w:sz w:val="28"/>
          <w:szCs w:val="28"/>
        </w:rPr>
        <w:t>П</w:t>
      </w:r>
      <w:r w:rsidRPr="00F24BC4">
        <w:rPr>
          <w:b/>
          <w:sz w:val="28"/>
          <w:szCs w:val="28"/>
        </w:rPr>
        <w:t>орядок выполнения аудиторных заданий</w:t>
      </w:r>
      <w:r>
        <w:rPr>
          <w:b/>
          <w:sz w:val="28"/>
          <w:szCs w:val="28"/>
        </w:rPr>
        <w:t xml:space="preserve">: </w:t>
      </w:r>
      <w:r w:rsidRPr="005D513C">
        <w:rPr>
          <w:sz w:val="28"/>
          <w:szCs w:val="28"/>
          <w:lang w:val="kk-KZ"/>
        </w:rPr>
        <w:t xml:space="preserve">обсуждение вопросов связанных с </w:t>
      </w:r>
      <w:r w:rsidRPr="00F94DC0">
        <w:rPr>
          <w:sz w:val="28"/>
          <w:szCs w:val="28"/>
        </w:rPr>
        <w:t>понятием «</w:t>
      </w:r>
      <w:r>
        <w:rPr>
          <w:color w:val="000000"/>
          <w:sz w:val="28"/>
          <w:szCs w:val="28"/>
        </w:rPr>
        <w:t>Социологический опрос</w:t>
      </w:r>
      <w:r w:rsidRPr="00F94DC0">
        <w:rPr>
          <w:sz w:val="28"/>
          <w:szCs w:val="28"/>
        </w:rPr>
        <w:t xml:space="preserve">», выполнение </w:t>
      </w:r>
      <w:r>
        <w:rPr>
          <w:sz w:val="28"/>
          <w:szCs w:val="28"/>
        </w:rPr>
        <w:t>с</w:t>
      </w:r>
      <w:r>
        <w:rPr>
          <w:color w:val="000000"/>
          <w:sz w:val="28"/>
          <w:szCs w:val="28"/>
        </w:rPr>
        <w:t>оциологического опрос</w:t>
      </w:r>
      <w:r>
        <w:rPr>
          <w:sz w:val="28"/>
          <w:szCs w:val="28"/>
        </w:rPr>
        <w:t xml:space="preserve">а </w:t>
      </w:r>
      <w:r w:rsidRPr="00F94DC0">
        <w:rPr>
          <w:sz w:val="28"/>
          <w:szCs w:val="28"/>
        </w:rPr>
        <w:t xml:space="preserve">по теме исследования  </w:t>
      </w:r>
    </w:p>
    <w:p w:rsidR="005B57BB" w:rsidRPr="00F94DC0" w:rsidRDefault="005B57BB" w:rsidP="005B57BB">
      <w:pPr>
        <w:ind w:firstLine="397"/>
        <w:jc w:val="both"/>
        <w:rPr>
          <w:sz w:val="28"/>
          <w:szCs w:val="28"/>
        </w:rPr>
      </w:pPr>
      <w:r>
        <w:rPr>
          <w:b/>
          <w:sz w:val="28"/>
          <w:szCs w:val="28"/>
        </w:rPr>
        <w:t xml:space="preserve">Задания, выполняемые </w:t>
      </w:r>
      <w:r>
        <w:rPr>
          <w:b/>
          <w:sz w:val="28"/>
          <w:szCs w:val="28"/>
          <w:lang w:val="kk-KZ"/>
        </w:rPr>
        <w:t xml:space="preserve">магистрантами </w:t>
      </w:r>
      <w:r>
        <w:rPr>
          <w:b/>
          <w:sz w:val="28"/>
          <w:szCs w:val="28"/>
        </w:rPr>
        <w:t xml:space="preserve">в аудитории: </w:t>
      </w:r>
      <w:r>
        <w:rPr>
          <w:sz w:val="28"/>
          <w:szCs w:val="28"/>
        </w:rPr>
        <w:t xml:space="preserve">Систематизация полученных знаний, </w:t>
      </w:r>
      <w:r w:rsidRPr="00F94DC0">
        <w:rPr>
          <w:sz w:val="28"/>
          <w:szCs w:val="28"/>
        </w:rPr>
        <w:t xml:space="preserve">выполнение </w:t>
      </w:r>
      <w:r w:rsidR="00777F69">
        <w:rPr>
          <w:sz w:val="28"/>
          <w:szCs w:val="28"/>
        </w:rPr>
        <w:t>с</w:t>
      </w:r>
      <w:r w:rsidR="00777F69">
        <w:rPr>
          <w:color w:val="000000"/>
          <w:sz w:val="28"/>
          <w:szCs w:val="28"/>
        </w:rPr>
        <w:t>оциологического опрос</w:t>
      </w:r>
      <w:r w:rsidR="00777F69">
        <w:rPr>
          <w:sz w:val="28"/>
          <w:szCs w:val="28"/>
        </w:rPr>
        <w:t>а</w:t>
      </w:r>
      <w:r w:rsidRPr="00F94DC0">
        <w:rPr>
          <w:sz w:val="28"/>
          <w:szCs w:val="28"/>
        </w:rPr>
        <w:t xml:space="preserve"> по теме исследования  </w:t>
      </w:r>
    </w:p>
    <w:p w:rsidR="005B57BB" w:rsidRPr="00F94DC0" w:rsidRDefault="005B57BB" w:rsidP="005B57BB">
      <w:pPr>
        <w:ind w:firstLine="397"/>
        <w:jc w:val="both"/>
        <w:rPr>
          <w:sz w:val="28"/>
          <w:szCs w:val="28"/>
        </w:rPr>
      </w:pPr>
      <w:r>
        <w:rPr>
          <w:b/>
          <w:sz w:val="28"/>
          <w:szCs w:val="28"/>
        </w:rPr>
        <w:t xml:space="preserve">Задания </w:t>
      </w:r>
      <w:r w:rsidR="00206E01">
        <w:rPr>
          <w:b/>
          <w:sz w:val="28"/>
          <w:szCs w:val="28"/>
        </w:rPr>
        <w:t>СРМ</w:t>
      </w:r>
      <w:r>
        <w:rPr>
          <w:b/>
          <w:sz w:val="28"/>
          <w:szCs w:val="28"/>
        </w:rPr>
        <w:t xml:space="preserve">. </w:t>
      </w:r>
      <w:r w:rsidRPr="00940FAF">
        <w:rPr>
          <w:sz w:val="28"/>
          <w:szCs w:val="28"/>
          <w:lang w:val="kk-KZ"/>
        </w:rPr>
        <w:t>С</w:t>
      </w:r>
      <w:r w:rsidRPr="00FA29A9">
        <w:rPr>
          <w:sz w:val="28"/>
          <w:szCs w:val="28"/>
        </w:rPr>
        <w:t>истематизация полученных знаний</w:t>
      </w:r>
      <w:r>
        <w:rPr>
          <w:sz w:val="28"/>
          <w:szCs w:val="28"/>
        </w:rPr>
        <w:t xml:space="preserve">, </w:t>
      </w:r>
      <w:r w:rsidRPr="00F94DC0">
        <w:rPr>
          <w:sz w:val="28"/>
          <w:szCs w:val="28"/>
        </w:rPr>
        <w:t xml:space="preserve">выполнение </w:t>
      </w:r>
      <w:r w:rsidR="00777F69">
        <w:rPr>
          <w:sz w:val="28"/>
          <w:szCs w:val="28"/>
        </w:rPr>
        <w:t>с</w:t>
      </w:r>
      <w:r w:rsidR="00777F69">
        <w:rPr>
          <w:color w:val="000000"/>
          <w:sz w:val="28"/>
          <w:szCs w:val="28"/>
        </w:rPr>
        <w:t>оциологического опрос</w:t>
      </w:r>
      <w:r w:rsidR="00777F69">
        <w:rPr>
          <w:sz w:val="28"/>
          <w:szCs w:val="28"/>
        </w:rPr>
        <w:t>а</w:t>
      </w:r>
      <w:r w:rsidRPr="00F94DC0">
        <w:rPr>
          <w:sz w:val="28"/>
          <w:szCs w:val="28"/>
        </w:rPr>
        <w:t xml:space="preserve"> по теме исследования  </w:t>
      </w:r>
    </w:p>
    <w:p w:rsidR="005B57BB" w:rsidRDefault="005B57BB" w:rsidP="005B57BB">
      <w:pPr>
        <w:ind w:firstLine="397"/>
        <w:jc w:val="both"/>
        <w:rPr>
          <w:color w:val="000000"/>
          <w:sz w:val="28"/>
          <w:szCs w:val="28"/>
        </w:rPr>
      </w:pPr>
    </w:p>
    <w:p w:rsidR="005B57BB" w:rsidRDefault="005B57BB" w:rsidP="005B57BB">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5B57BB" w:rsidRPr="00B2540A" w:rsidRDefault="005B57BB" w:rsidP="00E03D88">
      <w:pPr>
        <w:pStyle w:val="FR3"/>
        <w:numPr>
          <w:ilvl w:val="0"/>
          <w:numId w:val="17"/>
        </w:numPr>
        <w:spacing w:before="0"/>
        <w:jc w:val="both"/>
        <w:rPr>
          <w:b w:val="0"/>
        </w:rPr>
      </w:pPr>
      <w:r w:rsidRPr="00B2540A">
        <w:rPr>
          <w:b w:val="0"/>
        </w:rPr>
        <w:t>Дайте характеристику понятию «</w:t>
      </w:r>
      <w:r w:rsidR="00777F69" w:rsidRPr="00B2540A">
        <w:rPr>
          <w:b w:val="0"/>
          <w:color w:val="000000"/>
        </w:rPr>
        <w:t>Социологический опрос</w:t>
      </w:r>
      <w:r w:rsidRPr="00B2540A">
        <w:rPr>
          <w:b w:val="0"/>
        </w:rPr>
        <w:t xml:space="preserve">» </w:t>
      </w:r>
    </w:p>
    <w:p w:rsidR="00940FAF" w:rsidRPr="00B2540A" w:rsidRDefault="00940FAF" w:rsidP="00E03D88">
      <w:pPr>
        <w:pStyle w:val="FR3"/>
        <w:numPr>
          <w:ilvl w:val="0"/>
          <w:numId w:val="17"/>
        </w:numPr>
        <w:spacing w:before="0"/>
        <w:jc w:val="both"/>
        <w:rPr>
          <w:b w:val="0"/>
        </w:rPr>
      </w:pPr>
      <w:r w:rsidRPr="00B2540A">
        <w:rPr>
          <w:b w:val="0"/>
        </w:rPr>
        <w:t>Классифиция социологических опросов</w:t>
      </w:r>
    </w:p>
    <w:p w:rsidR="007D4D40" w:rsidRPr="00B2540A" w:rsidRDefault="007D4D40" w:rsidP="00E03D88">
      <w:pPr>
        <w:pStyle w:val="FR3"/>
        <w:numPr>
          <w:ilvl w:val="0"/>
          <w:numId w:val="17"/>
        </w:numPr>
        <w:spacing w:before="0"/>
        <w:jc w:val="both"/>
        <w:rPr>
          <w:b w:val="0"/>
        </w:rPr>
      </w:pPr>
      <w:r w:rsidRPr="00B2540A">
        <w:rPr>
          <w:rStyle w:val="mw-headline"/>
          <w:b w:val="0"/>
        </w:rPr>
        <w:t xml:space="preserve">Индуктивный и дедуктивный подход в </w:t>
      </w:r>
      <w:r w:rsidRPr="00B2540A">
        <w:rPr>
          <w:rStyle w:val="mw-headline"/>
          <w:b w:val="0"/>
          <w:bCs w:val="0"/>
        </w:rPr>
        <w:t>социологическом опросе.</w:t>
      </w:r>
    </w:p>
    <w:p w:rsidR="00940FAF" w:rsidRPr="00B2540A" w:rsidRDefault="00940FAF" w:rsidP="00E03D88">
      <w:pPr>
        <w:pStyle w:val="a9"/>
        <w:numPr>
          <w:ilvl w:val="0"/>
          <w:numId w:val="17"/>
        </w:numPr>
        <w:shd w:val="clear" w:color="auto" w:fill="FFFFFF"/>
        <w:jc w:val="both"/>
        <w:rPr>
          <w:sz w:val="28"/>
          <w:szCs w:val="28"/>
        </w:rPr>
      </w:pPr>
      <w:r w:rsidRPr="00B2540A">
        <w:rPr>
          <w:sz w:val="28"/>
          <w:szCs w:val="28"/>
        </w:rPr>
        <w:t>Основные стадии проведения социологического опроса (как и другого исследования в сфере, по Ю. Г. Волкову и В. И. Добренькову</w:t>
      </w:r>
      <w:r w:rsidR="007D4D40" w:rsidRPr="00B2540A">
        <w:rPr>
          <w:sz w:val="28"/>
          <w:szCs w:val="28"/>
        </w:rPr>
        <w:t>.</w:t>
      </w:r>
    </w:p>
    <w:p w:rsidR="005B57BB" w:rsidRDefault="005B57BB" w:rsidP="00940FAF">
      <w:pPr>
        <w:pStyle w:val="FR3"/>
        <w:spacing w:before="0"/>
        <w:ind w:left="1800"/>
        <w:jc w:val="both"/>
        <w:rPr>
          <w:b w:val="0"/>
        </w:rPr>
      </w:pPr>
    </w:p>
    <w:p w:rsidR="004B7543" w:rsidRPr="00B2540A" w:rsidRDefault="004B7543" w:rsidP="00940FAF">
      <w:pPr>
        <w:pStyle w:val="FR3"/>
        <w:spacing w:before="0"/>
        <w:ind w:left="1800"/>
        <w:jc w:val="both"/>
        <w:rPr>
          <w:b w:val="0"/>
        </w:rPr>
      </w:pPr>
    </w:p>
    <w:p w:rsidR="005B57BB" w:rsidRPr="00C736A6" w:rsidRDefault="005B57BB" w:rsidP="005B57BB">
      <w:pPr>
        <w:pStyle w:val="FR3"/>
        <w:spacing w:before="0"/>
        <w:ind w:left="1440"/>
        <w:rPr>
          <w:b w:val="0"/>
        </w:rPr>
      </w:pPr>
    </w:p>
    <w:p w:rsidR="005B57BB" w:rsidRPr="00382323" w:rsidRDefault="005B57BB" w:rsidP="005B57BB">
      <w:pPr>
        <w:ind w:left="720"/>
        <w:jc w:val="both"/>
        <w:rPr>
          <w:b/>
          <w:sz w:val="28"/>
          <w:szCs w:val="28"/>
        </w:rPr>
      </w:pPr>
      <w:r w:rsidRPr="00382323">
        <w:rPr>
          <w:b/>
          <w:sz w:val="28"/>
          <w:szCs w:val="28"/>
        </w:rPr>
        <w:lastRenderedPageBreak/>
        <w:t>Литература</w:t>
      </w:r>
    </w:p>
    <w:p w:rsidR="005B57BB" w:rsidRPr="001A33BD" w:rsidRDefault="006C26E9" w:rsidP="00E03D88">
      <w:pPr>
        <w:pStyle w:val="a9"/>
        <w:numPr>
          <w:ilvl w:val="0"/>
          <w:numId w:val="22"/>
        </w:numPr>
        <w:tabs>
          <w:tab w:val="left" w:pos="601"/>
        </w:tabs>
        <w:ind w:left="357" w:hanging="357"/>
        <w:jc w:val="both"/>
        <w:rPr>
          <w:sz w:val="24"/>
          <w:szCs w:val="24"/>
        </w:rPr>
      </w:pPr>
      <w:hyperlink r:id="rId46" w:history="1">
        <w:r w:rsidR="005B57BB" w:rsidRPr="001A33BD">
          <w:rPr>
            <w:rStyle w:val="af"/>
            <w:bCs/>
            <w:color w:val="auto"/>
            <w:sz w:val="24"/>
            <w:szCs w:val="24"/>
            <w:u w:val="none"/>
            <w:shd w:val="clear" w:color="auto" w:fill="FFFFFF"/>
          </w:rPr>
          <w:t>Спандияров, Е. </w:t>
        </w:r>
      </w:hyperlink>
      <w:r w:rsidR="005B57BB" w:rsidRPr="001A33BD">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5B57BB" w:rsidRPr="001A33BD">
        <w:rPr>
          <w:bCs/>
          <w:sz w:val="24"/>
          <w:szCs w:val="24"/>
          <w:shd w:val="clear" w:color="auto" w:fill="FFFFFF"/>
        </w:rPr>
        <w:t>ISBN </w:t>
      </w:r>
      <w:r w:rsidR="005B57BB" w:rsidRPr="001A33BD">
        <w:rPr>
          <w:sz w:val="24"/>
          <w:szCs w:val="24"/>
          <w:shd w:val="clear" w:color="auto" w:fill="FFFFFF"/>
        </w:rPr>
        <w:t>9965-516-06-5</w:t>
      </w:r>
    </w:p>
    <w:p w:rsidR="005B57BB" w:rsidRPr="001A33BD" w:rsidRDefault="006C26E9" w:rsidP="00E03D88">
      <w:pPr>
        <w:pStyle w:val="a9"/>
        <w:numPr>
          <w:ilvl w:val="0"/>
          <w:numId w:val="22"/>
        </w:numPr>
        <w:tabs>
          <w:tab w:val="left" w:pos="601"/>
        </w:tabs>
        <w:ind w:left="357" w:hanging="357"/>
        <w:jc w:val="both"/>
        <w:rPr>
          <w:sz w:val="24"/>
          <w:szCs w:val="24"/>
        </w:rPr>
      </w:pPr>
      <w:hyperlink r:id="rId47" w:history="1">
        <w:r w:rsidR="005B57BB" w:rsidRPr="001A33BD">
          <w:rPr>
            <w:rStyle w:val="af"/>
            <w:bCs/>
            <w:color w:val="auto"/>
            <w:sz w:val="24"/>
            <w:szCs w:val="24"/>
            <w:u w:val="none"/>
            <w:shd w:val="clear" w:color="auto" w:fill="FFFFFF"/>
          </w:rPr>
          <w:t>Ержанов, Н. Т.</w:t>
        </w:r>
      </w:hyperlink>
      <w:r w:rsidR="005B57BB" w:rsidRPr="001A33BD">
        <w:rPr>
          <w:sz w:val="24"/>
          <w:szCs w:val="24"/>
          <w:shd w:val="clear" w:color="auto" w:fill="FFFFFF"/>
        </w:rPr>
        <w:t>   Методическое руководство по проведению </w:t>
      </w:r>
      <w:r w:rsidR="005B57BB" w:rsidRPr="001A33BD">
        <w:rPr>
          <w:bCs/>
          <w:sz w:val="24"/>
          <w:szCs w:val="24"/>
          <w:shd w:val="clear" w:color="auto" w:fill="FFFFFF"/>
        </w:rPr>
        <w:t>научн</w:t>
      </w:r>
      <w:r w:rsidR="005B57BB" w:rsidRPr="001A33BD">
        <w:rPr>
          <w:sz w:val="24"/>
          <w:szCs w:val="24"/>
          <w:shd w:val="clear" w:color="auto" w:fill="FFFFFF"/>
        </w:rPr>
        <w:t>ых </w:t>
      </w:r>
      <w:r w:rsidR="005B57BB" w:rsidRPr="001A33BD">
        <w:rPr>
          <w:bCs/>
          <w:sz w:val="24"/>
          <w:szCs w:val="24"/>
          <w:shd w:val="clear" w:color="auto" w:fill="FFFFFF"/>
        </w:rPr>
        <w:t>исследовани</w:t>
      </w:r>
      <w:r w:rsidR="005B57BB" w:rsidRPr="001A33BD">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5B57BB" w:rsidRPr="001A33BD" w:rsidRDefault="006C26E9" w:rsidP="00E03D88">
      <w:pPr>
        <w:pStyle w:val="a9"/>
        <w:numPr>
          <w:ilvl w:val="0"/>
          <w:numId w:val="22"/>
        </w:numPr>
        <w:tabs>
          <w:tab w:val="left" w:pos="601"/>
        </w:tabs>
        <w:ind w:left="357" w:hanging="357"/>
        <w:jc w:val="both"/>
        <w:rPr>
          <w:sz w:val="24"/>
          <w:szCs w:val="24"/>
        </w:rPr>
      </w:pPr>
      <w:hyperlink r:id="rId48" w:history="1">
        <w:r w:rsidR="005B57BB" w:rsidRPr="001A33BD">
          <w:rPr>
            <w:rStyle w:val="af"/>
            <w:bCs/>
            <w:color w:val="auto"/>
            <w:sz w:val="24"/>
            <w:szCs w:val="24"/>
            <w:u w:val="none"/>
            <w:shd w:val="clear" w:color="auto" w:fill="FFFFFF"/>
          </w:rPr>
          <w:t>Туленов, А. Т.</w:t>
        </w:r>
      </w:hyperlink>
      <w:r w:rsidR="005B57BB" w:rsidRPr="001A33BD">
        <w:rPr>
          <w:sz w:val="24"/>
          <w:szCs w:val="24"/>
          <w:shd w:val="clear" w:color="auto" w:fill="FFFFFF"/>
        </w:rPr>
        <w:t>  Методические указания к практическим занятиям по дисциплине "Методология и методы </w:t>
      </w:r>
      <w:r w:rsidR="005B57BB" w:rsidRPr="001A33BD">
        <w:rPr>
          <w:bCs/>
          <w:sz w:val="24"/>
          <w:szCs w:val="24"/>
          <w:shd w:val="clear" w:color="auto" w:fill="FFFFFF"/>
        </w:rPr>
        <w:t>научн</w:t>
      </w:r>
      <w:r w:rsidR="005B57BB" w:rsidRPr="001A33BD">
        <w:rPr>
          <w:sz w:val="24"/>
          <w:szCs w:val="24"/>
          <w:shd w:val="clear" w:color="auto" w:fill="FFFFFF"/>
        </w:rPr>
        <w:t>ых </w:t>
      </w:r>
      <w:r w:rsidR="005B57BB" w:rsidRPr="001A33BD">
        <w:rPr>
          <w:bCs/>
          <w:sz w:val="24"/>
          <w:szCs w:val="24"/>
          <w:shd w:val="clear" w:color="auto" w:fill="FFFFFF"/>
        </w:rPr>
        <w:t>исследовани</w:t>
      </w:r>
      <w:r w:rsidR="005B57BB" w:rsidRPr="001A33BD">
        <w:rPr>
          <w:sz w:val="24"/>
          <w:szCs w:val="24"/>
          <w:shd w:val="clear" w:color="auto" w:fill="FFFFFF"/>
        </w:rPr>
        <w:t xml:space="preserve">й" [Текст] / А. Т. Туленов. - Шымкент : ЮКГУ, 2012. - 80 с. </w:t>
      </w:r>
    </w:p>
    <w:p w:rsidR="005B57BB" w:rsidRPr="001A33BD" w:rsidRDefault="006C26E9" w:rsidP="00E03D88">
      <w:pPr>
        <w:pStyle w:val="a9"/>
        <w:numPr>
          <w:ilvl w:val="0"/>
          <w:numId w:val="22"/>
        </w:numPr>
        <w:ind w:left="357" w:hanging="357"/>
        <w:rPr>
          <w:sz w:val="24"/>
          <w:szCs w:val="24"/>
        </w:rPr>
      </w:pPr>
      <w:hyperlink r:id="rId49" w:history="1">
        <w:r w:rsidR="005B57BB" w:rsidRPr="001A33BD">
          <w:rPr>
            <w:rStyle w:val="af"/>
            <w:bCs/>
            <w:color w:val="auto"/>
            <w:sz w:val="24"/>
            <w:szCs w:val="24"/>
            <w:u w:val="none"/>
            <w:shd w:val="clear" w:color="auto" w:fill="FFFFFF"/>
          </w:rPr>
          <w:t>Шкляр, М. Ф.</w:t>
        </w:r>
      </w:hyperlink>
      <w:r w:rsidR="005B57BB" w:rsidRPr="001A33BD">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5B57BB" w:rsidRPr="001A33BD">
        <w:rPr>
          <w:bCs/>
          <w:sz w:val="24"/>
          <w:szCs w:val="24"/>
          <w:shd w:val="clear" w:color="auto" w:fill="FFFFFF"/>
        </w:rPr>
        <w:t>ISBN </w:t>
      </w:r>
      <w:r w:rsidR="005B57BB" w:rsidRPr="001A33BD">
        <w:rPr>
          <w:sz w:val="24"/>
          <w:szCs w:val="24"/>
          <w:shd w:val="clear" w:color="auto" w:fill="FFFFFF"/>
        </w:rPr>
        <w:t>978-5-91131-310-4</w:t>
      </w:r>
    </w:p>
    <w:p w:rsidR="005B57BB" w:rsidRPr="001A33BD" w:rsidRDefault="006C26E9" w:rsidP="00E03D88">
      <w:pPr>
        <w:pStyle w:val="a9"/>
        <w:numPr>
          <w:ilvl w:val="0"/>
          <w:numId w:val="22"/>
        </w:numPr>
        <w:tabs>
          <w:tab w:val="left" w:pos="601"/>
        </w:tabs>
        <w:ind w:left="357" w:hanging="357"/>
        <w:rPr>
          <w:sz w:val="24"/>
          <w:szCs w:val="24"/>
        </w:rPr>
      </w:pPr>
      <w:hyperlink r:id="rId50" w:history="1">
        <w:r w:rsidR="005B57BB" w:rsidRPr="001A33BD">
          <w:rPr>
            <w:rStyle w:val="af"/>
            <w:bCs/>
            <w:color w:val="auto"/>
            <w:sz w:val="24"/>
            <w:szCs w:val="24"/>
            <w:u w:val="none"/>
            <w:shd w:val="clear" w:color="auto" w:fill="FFFFFF"/>
          </w:rPr>
          <w:t>Безуглов, И. Г.</w:t>
        </w:r>
      </w:hyperlink>
      <w:r w:rsidR="005B57BB" w:rsidRPr="001A33BD">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5B57BB" w:rsidRPr="001A33BD">
        <w:rPr>
          <w:bCs/>
          <w:sz w:val="24"/>
          <w:szCs w:val="24"/>
          <w:shd w:val="clear" w:color="auto" w:fill="FFFFFF"/>
        </w:rPr>
        <w:t>ISBN </w:t>
      </w:r>
      <w:r w:rsidR="005B57BB" w:rsidRPr="001A33BD">
        <w:rPr>
          <w:sz w:val="24"/>
          <w:szCs w:val="24"/>
          <w:shd w:val="clear" w:color="auto" w:fill="FFFFFF"/>
        </w:rPr>
        <w:t>978-5-8291-1000-0</w:t>
      </w:r>
    </w:p>
    <w:p w:rsidR="004B7543" w:rsidRPr="004B7543" w:rsidRDefault="004B7543" w:rsidP="004B7543">
      <w:pPr>
        <w:ind w:right="207"/>
        <w:jc w:val="both"/>
        <w:rPr>
          <w:b/>
          <w:sz w:val="28"/>
          <w:szCs w:val="28"/>
          <w:lang w:val="kk-KZ"/>
        </w:rPr>
      </w:pPr>
      <w:r w:rsidRPr="004B7543">
        <w:rPr>
          <w:b/>
          <w:sz w:val="28"/>
          <w:szCs w:val="28"/>
          <w:lang w:val="kk-KZ"/>
        </w:rPr>
        <w:t>Форма отчетности</w:t>
      </w:r>
    </w:p>
    <w:p w:rsidR="004B7543" w:rsidRPr="004B7543" w:rsidRDefault="004B7543" w:rsidP="004B754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4B7543" w:rsidRPr="004B7543" w:rsidRDefault="004B7543" w:rsidP="004B7543">
      <w:pPr>
        <w:rPr>
          <w:b/>
          <w:sz w:val="28"/>
          <w:szCs w:val="28"/>
        </w:rPr>
      </w:pPr>
      <w:r w:rsidRPr="004B7543">
        <w:rPr>
          <w:b/>
          <w:sz w:val="28"/>
          <w:szCs w:val="28"/>
        </w:rPr>
        <w:t>Критерий оценивания знаний обучающихся</w:t>
      </w:r>
    </w:p>
    <w:p w:rsidR="00EF63A1" w:rsidRPr="004E42BC" w:rsidRDefault="00EF63A1" w:rsidP="00EF63A1">
      <w:pPr>
        <w:ind w:firstLine="397"/>
        <w:jc w:val="both"/>
        <w:rPr>
          <w:color w:val="000000"/>
          <w:sz w:val="28"/>
          <w:szCs w:val="28"/>
        </w:rPr>
      </w:pPr>
    </w:p>
    <w:p w:rsidR="0020192B" w:rsidRDefault="0020192B" w:rsidP="00EF63A1">
      <w:pPr>
        <w:ind w:firstLine="397"/>
        <w:jc w:val="both"/>
        <w:rPr>
          <w:b/>
          <w:color w:val="000000"/>
          <w:sz w:val="28"/>
          <w:szCs w:val="28"/>
        </w:rPr>
      </w:pPr>
      <w:r w:rsidRPr="001F2BE1">
        <w:rPr>
          <w:b/>
          <w:bCs/>
          <w:color w:val="000000"/>
          <w:sz w:val="28"/>
          <w:szCs w:val="28"/>
        </w:rPr>
        <w:t xml:space="preserve">Тема 5. </w:t>
      </w:r>
      <w:r w:rsidR="00777F69">
        <w:rPr>
          <w:b/>
          <w:bCs/>
          <w:color w:val="000000"/>
          <w:sz w:val="28"/>
          <w:szCs w:val="28"/>
        </w:rPr>
        <w:t>Методы анализа</w:t>
      </w:r>
    </w:p>
    <w:p w:rsidR="001F2BE1" w:rsidRDefault="001F2BE1" w:rsidP="001F2BE1">
      <w:pPr>
        <w:ind w:firstLine="397"/>
        <w:jc w:val="both"/>
        <w:rPr>
          <w:b/>
          <w:color w:val="000000"/>
          <w:sz w:val="28"/>
          <w:szCs w:val="28"/>
        </w:rPr>
      </w:pPr>
      <w:r w:rsidRPr="001F2BE1">
        <w:rPr>
          <w:b/>
          <w:color w:val="000000"/>
          <w:sz w:val="28"/>
          <w:szCs w:val="28"/>
        </w:rPr>
        <w:t>План занятия:</w:t>
      </w:r>
    </w:p>
    <w:p w:rsidR="00EF63A1" w:rsidRDefault="00777F69" w:rsidP="00E03D88">
      <w:pPr>
        <w:pStyle w:val="a9"/>
        <w:numPr>
          <w:ilvl w:val="0"/>
          <w:numId w:val="18"/>
        </w:numPr>
        <w:jc w:val="both"/>
        <w:rPr>
          <w:color w:val="000000"/>
          <w:sz w:val="28"/>
          <w:szCs w:val="28"/>
        </w:rPr>
      </w:pPr>
      <w:r>
        <w:rPr>
          <w:color w:val="000000"/>
          <w:sz w:val="28"/>
          <w:szCs w:val="28"/>
        </w:rPr>
        <w:t>Понятие « Методы философских наук»</w:t>
      </w:r>
    </w:p>
    <w:p w:rsidR="00777F69" w:rsidRPr="00777F69" w:rsidRDefault="00777F69" w:rsidP="00E03D88">
      <w:pPr>
        <w:pStyle w:val="a9"/>
        <w:numPr>
          <w:ilvl w:val="0"/>
          <w:numId w:val="18"/>
        </w:numPr>
        <w:jc w:val="both"/>
        <w:rPr>
          <w:color w:val="000000"/>
          <w:sz w:val="28"/>
          <w:szCs w:val="28"/>
        </w:rPr>
      </w:pPr>
      <w:r>
        <w:rPr>
          <w:sz w:val="28"/>
          <w:szCs w:val="28"/>
        </w:rPr>
        <w:t>И</w:t>
      </w:r>
      <w:r w:rsidRPr="00777F69">
        <w:rPr>
          <w:sz w:val="28"/>
          <w:szCs w:val="28"/>
        </w:rPr>
        <w:t>спользование методов философских наук в научном исследования</w:t>
      </w:r>
    </w:p>
    <w:p w:rsidR="00777F69" w:rsidRPr="002B7A59" w:rsidRDefault="00777F69" w:rsidP="00777F69">
      <w:pPr>
        <w:pStyle w:val="FR3"/>
        <w:spacing w:before="0"/>
        <w:ind w:left="0"/>
        <w:jc w:val="both"/>
        <w:rPr>
          <w:b w:val="0"/>
        </w:rPr>
      </w:pPr>
      <w:r w:rsidRPr="00537CDA">
        <w:t>Цель:</w:t>
      </w:r>
      <w:r w:rsidRPr="00537CDA">
        <w:rPr>
          <w:b w:val="0"/>
        </w:rPr>
        <w:t xml:space="preserve"> </w:t>
      </w:r>
      <w:r>
        <w:rPr>
          <w:b w:val="0"/>
        </w:rPr>
        <w:t xml:space="preserve">определиться с </w:t>
      </w:r>
      <w:r w:rsidRPr="002B7A59">
        <w:rPr>
          <w:b w:val="0"/>
        </w:rPr>
        <w:t xml:space="preserve">понятием </w:t>
      </w:r>
      <w:r w:rsidRPr="00B2540A">
        <w:rPr>
          <w:b w:val="0"/>
        </w:rPr>
        <w:t>«</w:t>
      </w:r>
      <w:r w:rsidRPr="00B2540A">
        <w:rPr>
          <w:b w:val="0"/>
          <w:color w:val="000000"/>
        </w:rPr>
        <w:t>Методы философских наук</w:t>
      </w:r>
      <w:r w:rsidRPr="00B2540A">
        <w:rPr>
          <w:b w:val="0"/>
        </w:rPr>
        <w:t>», использование методов философских наук</w:t>
      </w:r>
      <w:r>
        <w:rPr>
          <w:b w:val="0"/>
        </w:rPr>
        <w:t xml:space="preserve"> в научном </w:t>
      </w:r>
      <w:r w:rsidRPr="002B7A59">
        <w:rPr>
          <w:b w:val="0"/>
        </w:rPr>
        <w:t>иссл</w:t>
      </w:r>
      <w:r w:rsidR="007D4D40">
        <w:rPr>
          <w:b w:val="0"/>
        </w:rPr>
        <w:t>едовании</w:t>
      </w:r>
    </w:p>
    <w:p w:rsidR="00777F69" w:rsidRDefault="00777F69" w:rsidP="00777F69">
      <w:pPr>
        <w:shd w:val="clear" w:color="auto" w:fill="FFFFFF"/>
        <w:tabs>
          <w:tab w:val="left" w:pos="1134"/>
          <w:tab w:val="left" w:pos="2338"/>
        </w:tabs>
        <w:jc w:val="both"/>
        <w:rPr>
          <w:sz w:val="28"/>
          <w:szCs w:val="28"/>
        </w:rPr>
      </w:pPr>
      <w:r w:rsidRPr="004846B1">
        <w:rPr>
          <w:b/>
          <w:sz w:val="28"/>
          <w:szCs w:val="28"/>
        </w:rPr>
        <w:t>Теоретический материал по теме:</w:t>
      </w:r>
      <w:r w:rsidRPr="002B7A59">
        <w:rPr>
          <w:sz w:val="28"/>
          <w:szCs w:val="28"/>
        </w:rPr>
        <w:t xml:space="preserve"> </w:t>
      </w:r>
    </w:p>
    <w:p w:rsidR="00E56BA8" w:rsidRPr="0009743D" w:rsidRDefault="00E56BA8" w:rsidP="0009743D">
      <w:pPr>
        <w:shd w:val="clear" w:color="auto" w:fill="FFFFFF"/>
        <w:tabs>
          <w:tab w:val="left" w:pos="1134"/>
          <w:tab w:val="left" w:pos="2338"/>
        </w:tabs>
        <w:ind w:firstLine="709"/>
        <w:jc w:val="both"/>
        <w:rPr>
          <w:color w:val="000000"/>
          <w:sz w:val="28"/>
          <w:szCs w:val="28"/>
        </w:rPr>
      </w:pPr>
      <w:r w:rsidRPr="007D4D40">
        <w:rPr>
          <w:color w:val="000000"/>
          <w:sz w:val="28"/>
          <w:szCs w:val="28"/>
        </w:rPr>
        <w:t>Философские методы, среди которых наиболее древними являются диалектический и метафизический. К их числу также относятся такие методы, как аналитический (характерный для современной аналитической философии), интуитивный, феноменологический, герменевтический (понимание) и др</w:t>
      </w:r>
    </w:p>
    <w:p w:rsidR="00E56BA8" w:rsidRPr="0009743D" w:rsidRDefault="00E56BA8" w:rsidP="0009743D">
      <w:pPr>
        <w:shd w:val="clear" w:color="auto" w:fill="FFFFFF"/>
        <w:tabs>
          <w:tab w:val="left" w:pos="1134"/>
          <w:tab w:val="left" w:pos="2338"/>
        </w:tabs>
        <w:ind w:firstLine="709"/>
        <w:jc w:val="both"/>
        <w:rPr>
          <w:sz w:val="28"/>
          <w:szCs w:val="28"/>
        </w:rPr>
      </w:pPr>
      <w:r w:rsidRPr="007D4D40">
        <w:rPr>
          <w:color w:val="000000"/>
          <w:sz w:val="28"/>
          <w:szCs w:val="28"/>
        </w:rPr>
        <w:t>Философские методы - это система "мягких" принципов, операций, приемов, носящих всеобщий, универсальный характер, т.е. находящихся на самых высших (предельных) "этажах" абстрагирования. Поэтому философские методы не описываются в строгих терминах логики и эксперимента, не поддаются формализации и математизации</w:t>
      </w:r>
      <w:r w:rsidR="0009743D">
        <w:rPr>
          <w:color w:val="000000"/>
          <w:sz w:val="28"/>
          <w:szCs w:val="28"/>
        </w:rPr>
        <w:t>.</w:t>
      </w:r>
    </w:p>
    <w:p w:rsidR="00E56BA8" w:rsidRPr="0009743D" w:rsidRDefault="00E56BA8" w:rsidP="0009743D">
      <w:pPr>
        <w:shd w:val="clear" w:color="auto" w:fill="FFFFFF"/>
        <w:tabs>
          <w:tab w:val="left" w:pos="1134"/>
          <w:tab w:val="left" w:pos="2338"/>
        </w:tabs>
        <w:ind w:firstLine="709"/>
        <w:jc w:val="both"/>
        <w:rPr>
          <w:color w:val="000000"/>
          <w:sz w:val="28"/>
          <w:szCs w:val="28"/>
        </w:rPr>
      </w:pPr>
      <w:r w:rsidRPr="007D4D40">
        <w:rPr>
          <w:i/>
          <w:color w:val="000000"/>
          <w:sz w:val="28"/>
          <w:szCs w:val="28"/>
        </w:rPr>
        <w:t>Все возрастающую роль в современном научном познании играет диалектико-материалистическая методология.</w:t>
      </w:r>
      <w:r w:rsidRPr="007D4D40">
        <w:rPr>
          <w:color w:val="000000"/>
          <w:sz w:val="28"/>
          <w:szCs w:val="28"/>
        </w:rPr>
        <w:t xml:space="preserve"> Она  функционирует в качестве диалектической и гибкой системы всеобщих принципов и регулятивов человеческой деятельности, в том числе мышления в его целостности</w:t>
      </w:r>
    </w:p>
    <w:p w:rsidR="00E56BA8" w:rsidRPr="0009743D" w:rsidRDefault="00E56BA8" w:rsidP="0009743D">
      <w:pPr>
        <w:shd w:val="clear" w:color="auto" w:fill="FFFFFF"/>
        <w:tabs>
          <w:tab w:val="left" w:pos="1134"/>
          <w:tab w:val="left" w:pos="2338"/>
        </w:tabs>
        <w:ind w:firstLine="709"/>
        <w:jc w:val="both"/>
        <w:rPr>
          <w:color w:val="000000"/>
          <w:sz w:val="28"/>
          <w:szCs w:val="28"/>
        </w:rPr>
      </w:pPr>
      <w:r w:rsidRPr="007D4D40">
        <w:rPr>
          <w:color w:val="000000"/>
          <w:sz w:val="28"/>
          <w:szCs w:val="28"/>
        </w:rPr>
        <w:t xml:space="preserve">Поэтому важная задача диалектико-материалистической методологии состоит в разработке всеобщего способа деятельности, в развитии таких категориальных форм, которые были бы максимально адекватны всеобщим законам существования самой объективной действительности. Однако каждая </w:t>
      </w:r>
      <w:r w:rsidRPr="007D4D40">
        <w:rPr>
          <w:color w:val="000000"/>
          <w:sz w:val="28"/>
          <w:szCs w:val="28"/>
        </w:rPr>
        <w:lastRenderedPageBreak/>
        <w:t>такая форма не есть зеркальное отражение последней, и она не превращается автоматически в методологический принцип</w:t>
      </w:r>
    </w:p>
    <w:p w:rsidR="00E56BA8" w:rsidRPr="0009743D" w:rsidRDefault="00E56BA8" w:rsidP="0009743D">
      <w:pPr>
        <w:shd w:val="clear" w:color="auto" w:fill="FFFFFF"/>
        <w:tabs>
          <w:tab w:val="left" w:pos="1134"/>
          <w:tab w:val="left" w:pos="2338"/>
        </w:tabs>
        <w:ind w:firstLine="709"/>
        <w:jc w:val="both"/>
        <w:rPr>
          <w:color w:val="000000"/>
          <w:sz w:val="28"/>
          <w:szCs w:val="28"/>
        </w:rPr>
      </w:pPr>
      <w:r w:rsidRPr="007D4D40">
        <w:rPr>
          <w:color w:val="000000"/>
          <w:sz w:val="28"/>
          <w:szCs w:val="28"/>
        </w:rPr>
        <w:t>Чтобы стать им, всеобщие диалектические положения должны принять форму нормативных требований, своеобразных предписаний, которые (в сочетании с регулятивами других уровней) определяют способ действия субъекта в познании и изменении реального мира. Объективная детерминированность диалектико-логических принципов, как и вообще всех социальных норм, служит основанием для последующего субъективного использования их в качестве средства познания и практического овладения действительностью</w:t>
      </w:r>
      <w:r w:rsidR="001F6930">
        <w:rPr>
          <w:color w:val="000000"/>
          <w:sz w:val="28"/>
          <w:szCs w:val="28"/>
        </w:rPr>
        <w:t>.</w:t>
      </w:r>
    </w:p>
    <w:p w:rsidR="00E56BA8" w:rsidRPr="0009743D" w:rsidRDefault="00E56BA8" w:rsidP="0009743D">
      <w:pPr>
        <w:shd w:val="clear" w:color="auto" w:fill="FFFFFF"/>
        <w:tabs>
          <w:tab w:val="left" w:pos="1134"/>
          <w:tab w:val="left" w:pos="2338"/>
        </w:tabs>
        <w:ind w:firstLine="709"/>
        <w:jc w:val="both"/>
        <w:rPr>
          <w:color w:val="000000"/>
          <w:sz w:val="28"/>
          <w:szCs w:val="28"/>
        </w:rPr>
      </w:pPr>
      <w:r w:rsidRPr="007D4D40">
        <w:rPr>
          <w:color w:val="000000"/>
          <w:sz w:val="28"/>
          <w:szCs w:val="28"/>
        </w:rPr>
        <w:t>Диалектический метод нельзя, разумеется, сводить к универсальным логическим схемам с заранее отмеренными и гарантированными ходами мысли. Однако ученых интересуют, строго говоря, не сами по себе категории "развитие", "противоречие", "причинность" и т.п., а сформулированные на их основе регулятивные принципы. При этом они хотят четко знать, как последние могут помочь в реальном научном исследования, каким образом они могут способствовать адекватному постижению соответствующей предметной области и познанию истины. Вот почему все еще приходится слышать от ученых призывы к созданию прикладной философии - своеобразного моста между всеобщими диалектическими принципами и методологическим опытом решения конкретных задач в той или иной науке</w:t>
      </w:r>
      <w:r w:rsidRPr="0009743D">
        <w:rPr>
          <w:color w:val="000000"/>
          <w:sz w:val="28"/>
          <w:szCs w:val="28"/>
        </w:rPr>
        <w:t xml:space="preserve"> </w:t>
      </w:r>
    </w:p>
    <w:p w:rsidR="00E56BA8" w:rsidRPr="0009743D" w:rsidRDefault="00E56BA8" w:rsidP="0009743D">
      <w:pPr>
        <w:shd w:val="clear" w:color="auto" w:fill="FFFFFF"/>
        <w:tabs>
          <w:tab w:val="left" w:pos="1134"/>
          <w:tab w:val="left" w:pos="2338"/>
        </w:tabs>
        <w:ind w:firstLine="709"/>
        <w:jc w:val="both"/>
        <w:rPr>
          <w:color w:val="000000"/>
          <w:sz w:val="28"/>
          <w:szCs w:val="28"/>
        </w:rPr>
      </w:pPr>
      <w:r w:rsidRPr="007D4D40">
        <w:rPr>
          <w:color w:val="000000"/>
          <w:sz w:val="28"/>
          <w:szCs w:val="28"/>
        </w:rPr>
        <w:t>Проиллюстрируем сказанное на примере некоторых важнейших принципов диалектического метода</w:t>
      </w:r>
    </w:p>
    <w:p w:rsidR="00E56BA8" w:rsidRPr="0009743D" w:rsidRDefault="00A00143" w:rsidP="0009743D">
      <w:pPr>
        <w:shd w:val="clear" w:color="auto" w:fill="FFFFFF"/>
        <w:tabs>
          <w:tab w:val="left" w:pos="1134"/>
          <w:tab w:val="left" w:pos="2338"/>
        </w:tabs>
        <w:ind w:firstLine="709"/>
        <w:jc w:val="both"/>
        <w:rPr>
          <w:color w:val="000000"/>
          <w:sz w:val="28"/>
          <w:szCs w:val="28"/>
        </w:rPr>
      </w:pPr>
      <w:r w:rsidRPr="0009743D">
        <w:rPr>
          <w:color w:val="000000"/>
          <w:sz w:val="28"/>
          <w:szCs w:val="28"/>
        </w:rPr>
        <w:t xml:space="preserve">1. </w:t>
      </w:r>
      <w:r w:rsidR="00E56BA8" w:rsidRPr="007D4D40">
        <w:rPr>
          <w:color w:val="000000"/>
          <w:sz w:val="28"/>
          <w:szCs w:val="28"/>
        </w:rPr>
        <w:t>Объективность - философский, диалектический принцип, основанный на признании действительности в ее реальных закономерностях и всеобщих формах. Основное содержание данного принципа можно представить в виде следующих требований</w:t>
      </w:r>
      <w:r w:rsidR="001F6930">
        <w:rPr>
          <w:color w:val="000000"/>
          <w:sz w:val="28"/>
          <w:szCs w:val="28"/>
        </w:rPr>
        <w:t xml:space="preserve"> </w:t>
      </w:r>
      <w:r w:rsidR="00E56BA8" w:rsidRPr="007D4D40">
        <w:rPr>
          <w:color w:val="000000"/>
          <w:sz w:val="28"/>
          <w:szCs w:val="28"/>
        </w:rPr>
        <w:t>и</w:t>
      </w:r>
      <w:r w:rsidR="001F6930">
        <w:rPr>
          <w:color w:val="000000"/>
          <w:sz w:val="28"/>
          <w:szCs w:val="28"/>
        </w:rPr>
        <w:t xml:space="preserve"> </w:t>
      </w:r>
      <w:r w:rsidR="00E56BA8" w:rsidRPr="007D4D40">
        <w:rPr>
          <w:color w:val="000000"/>
          <w:sz w:val="28"/>
          <w:szCs w:val="28"/>
        </w:rPr>
        <w:t>сходить из чувственно-предметной деятельности (практики) во всем ее объеме и развитии</w:t>
      </w:r>
      <w:r w:rsidR="00E56BA8" w:rsidRPr="0009743D">
        <w:rPr>
          <w:color w:val="000000"/>
          <w:sz w:val="28"/>
          <w:szCs w:val="28"/>
        </w:rPr>
        <w:t>:</w:t>
      </w:r>
    </w:p>
    <w:p w:rsidR="00E56BA8" w:rsidRPr="001F6930" w:rsidRDefault="00E56BA8" w:rsidP="00E03D88">
      <w:pPr>
        <w:pStyle w:val="a9"/>
        <w:numPr>
          <w:ilvl w:val="0"/>
          <w:numId w:val="34"/>
        </w:numPr>
        <w:shd w:val="clear" w:color="auto" w:fill="FFFFFF"/>
        <w:tabs>
          <w:tab w:val="left" w:pos="1134"/>
          <w:tab w:val="left" w:pos="2338"/>
        </w:tabs>
        <w:jc w:val="both"/>
        <w:rPr>
          <w:color w:val="000000"/>
          <w:sz w:val="28"/>
          <w:szCs w:val="28"/>
        </w:rPr>
      </w:pPr>
      <w:r w:rsidRPr="001F6930">
        <w:rPr>
          <w:color w:val="000000"/>
          <w:sz w:val="28"/>
          <w:szCs w:val="28"/>
        </w:rPr>
        <w:t>осознать и реализовать активную роль субъекта познания и действия</w:t>
      </w:r>
    </w:p>
    <w:p w:rsidR="00E56BA8" w:rsidRPr="001F6930" w:rsidRDefault="00E56BA8" w:rsidP="00E03D88">
      <w:pPr>
        <w:pStyle w:val="a9"/>
        <w:numPr>
          <w:ilvl w:val="0"/>
          <w:numId w:val="34"/>
        </w:numPr>
        <w:shd w:val="clear" w:color="auto" w:fill="FFFFFF"/>
        <w:tabs>
          <w:tab w:val="left" w:pos="1134"/>
          <w:tab w:val="left" w:pos="2338"/>
        </w:tabs>
        <w:jc w:val="both"/>
        <w:rPr>
          <w:color w:val="000000"/>
          <w:sz w:val="28"/>
          <w:szCs w:val="28"/>
        </w:rPr>
      </w:pPr>
      <w:r w:rsidRPr="001F6930">
        <w:rPr>
          <w:color w:val="000000"/>
          <w:sz w:val="28"/>
          <w:szCs w:val="28"/>
        </w:rPr>
        <w:t xml:space="preserve">исходить из фактов в их совокупности и уметь выражать логику вещей в логике понятий </w:t>
      </w:r>
    </w:p>
    <w:p w:rsidR="00E56BA8" w:rsidRPr="001F6930" w:rsidRDefault="00E56BA8" w:rsidP="00E03D88">
      <w:pPr>
        <w:pStyle w:val="a9"/>
        <w:numPr>
          <w:ilvl w:val="0"/>
          <w:numId w:val="34"/>
        </w:numPr>
        <w:shd w:val="clear" w:color="auto" w:fill="FFFFFF"/>
        <w:tabs>
          <w:tab w:val="left" w:pos="1134"/>
          <w:tab w:val="left" w:pos="2338"/>
        </w:tabs>
        <w:jc w:val="both"/>
        <w:rPr>
          <w:color w:val="000000"/>
          <w:sz w:val="28"/>
          <w:szCs w:val="28"/>
        </w:rPr>
      </w:pPr>
      <w:r w:rsidRPr="001F6930">
        <w:rPr>
          <w:color w:val="000000"/>
          <w:sz w:val="28"/>
          <w:szCs w:val="28"/>
        </w:rPr>
        <w:t xml:space="preserve">выявить внутреннее единство (субстанцию) предмета как глубинную основу всех его формообразований </w:t>
      </w:r>
    </w:p>
    <w:p w:rsidR="00E56BA8" w:rsidRPr="001F6930" w:rsidRDefault="00E56BA8" w:rsidP="00E03D88">
      <w:pPr>
        <w:pStyle w:val="a9"/>
        <w:numPr>
          <w:ilvl w:val="0"/>
          <w:numId w:val="34"/>
        </w:numPr>
        <w:shd w:val="clear" w:color="auto" w:fill="FFFFFF"/>
        <w:tabs>
          <w:tab w:val="left" w:pos="1134"/>
          <w:tab w:val="left" w:pos="2338"/>
        </w:tabs>
        <w:jc w:val="both"/>
        <w:rPr>
          <w:color w:val="000000"/>
          <w:sz w:val="28"/>
          <w:szCs w:val="28"/>
        </w:rPr>
      </w:pPr>
      <w:r w:rsidRPr="001F6930">
        <w:rPr>
          <w:color w:val="000000"/>
          <w:sz w:val="28"/>
          <w:szCs w:val="28"/>
        </w:rPr>
        <w:t>умело выбрать адекватную данному предмету систему методов и сознательно, последовательно реализовывать ее</w:t>
      </w:r>
    </w:p>
    <w:p w:rsidR="00E56BA8" w:rsidRPr="001F6930" w:rsidRDefault="00E56BA8" w:rsidP="00E03D88">
      <w:pPr>
        <w:pStyle w:val="a9"/>
        <w:numPr>
          <w:ilvl w:val="0"/>
          <w:numId w:val="34"/>
        </w:numPr>
        <w:shd w:val="clear" w:color="auto" w:fill="FFFFFF"/>
        <w:tabs>
          <w:tab w:val="left" w:pos="1134"/>
          <w:tab w:val="left" w:pos="2338"/>
        </w:tabs>
        <w:jc w:val="both"/>
        <w:rPr>
          <w:color w:val="000000"/>
          <w:sz w:val="28"/>
          <w:szCs w:val="28"/>
        </w:rPr>
      </w:pPr>
      <w:r w:rsidRPr="001F6930">
        <w:rPr>
          <w:color w:val="000000"/>
          <w:sz w:val="28"/>
          <w:szCs w:val="28"/>
        </w:rPr>
        <w:t>рассмотреть предмет в соответствующем социокультурном контексте, в рамках определенных мировоззренческих ориентаций</w:t>
      </w:r>
    </w:p>
    <w:p w:rsidR="00A00143" w:rsidRPr="001F6930" w:rsidRDefault="00E56BA8" w:rsidP="00E03D88">
      <w:pPr>
        <w:pStyle w:val="a9"/>
        <w:numPr>
          <w:ilvl w:val="0"/>
          <w:numId w:val="34"/>
        </w:numPr>
        <w:shd w:val="clear" w:color="auto" w:fill="FFFFFF"/>
        <w:tabs>
          <w:tab w:val="left" w:pos="1134"/>
          <w:tab w:val="left" w:pos="2338"/>
        </w:tabs>
        <w:jc w:val="both"/>
        <w:rPr>
          <w:color w:val="000000"/>
          <w:sz w:val="28"/>
          <w:szCs w:val="28"/>
        </w:rPr>
      </w:pPr>
      <w:r w:rsidRPr="001F6930">
        <w:rPr>
          <w:color w:val="000000"/>
          <w:sz w:val="28"/>
          <w:szCs w:val="28"/>
        </w:rPr>
        <w:t>подходить ко всем процессам и явлениям конструктивно-критически и действовать в соответствии с логикой данного предмета</w:t>
      </w:r>
      <w:r w:rsidR="00A00143" w:rsidRPr="001F6930">
        <w:rPr>
          <w:color w:val="000000"/>
          <w:sz w:val="28"/>
          <w:szCs w:val="28"/>
        </w:rPr>
        <w:t xml:space="preserve"> </w:t>
      </w:r>
    </w:p>
    <w:p w:rsidR="00E56BA8" w:rsidRPr="0009743D" w:rsidRDefault="001F6930" w:rsidP="0009743D">
      <w:pPr>
        <w:shd w:val="clear" w:color="auto" w:fill="FFFFFF"/>
        <w:tabs>
          <w:tab w:val="left" w:pos="1134"/>
          <w:tab w:val="left" w:pos="2338"/>
        </w:tabs>
        <w:ind w:firstLine="709"/>
        <w:jc w:val="both"/>
        <w:rPr>
          <w:color w:val="000000"/>
          <w:sz w:val="28"/>
          <w:szCs w:val="28"/>
        </w:rPr>
      </w:pPr>
      <w:r>
        <w:rPr>
          <w:color w:val="000000"/>
          <w:sz w:val="28"/>
          <w:szCs w:val="28"/>
        </w:rPr>
        <w:lastRenderedPageBreak/>
        <w:t xml:space="preserve">2. </w:t>
      </w:r>
      <w:r w:rsidR="00A00143" w:rsidRPr="007D4D40">
        <w:rPr>
          <w:color w:val="000000"/>
          <w:sz w:val="28"/>
          <w:szCs w:val="28"/>
        </w:rPr>
        <w:t>Всесторонность - философский, диалектический принцип познания и иных форм деятельности, выражающий всеобщую связь всех явлений действительности. Включает в себя следующие основные требования</w:t>
      </w:r>
      <w:r w:rsidR="00A00143" w:rsidRPr="0009743D">
        <w:rPr>
          <w:color w:val="000000"/>
          <w:sz w:val="28"/>
          <w:szCs w:val="28"/>
        </w:rPr>
        <w:t>:</w:t>
      </w:r>
    </w:p>
    <w:p w:rsidR="00A00143" w:rsidRPr="0009743D" w:rsidRDefault="00A00143" w:rsidP="00E03D88">
      <w:pPr>
        <w:pStyle w:val="a9"/>
        <w:numPr>
          <w:ilvl w:val="0"/>
          <w:numId w:val="33"/>
        </w:numPr>
        <w:shd w:val="clear" w:color="auto" w:fill="FFFFFF"/>
        <w:tabs>
          <w:tab w:val="left" w:pos="1134"/>
          <w:tab w:val="left" w:pos="2338"/>
        </w:tabs>
        <w:ind w:left="0" w:firstLine="709"/>
        <w:jc w:val="both"/>
        <w:rPr>
          <w:color w:val="000000"/>
          <w:sz w:val="28"/>
          <w:szCs w:val="28"/>
        </w:rPr>
      </w:pPr>
      <w:r w:rsidRPr="0009743D">
        <w:rPr>
          <w:color w:val="000000"/>
          <w:sz w:val="28"/>
          <w:szCs w:val="28"/>
        </w:rPr>
        <w:t>вычленение предмета исследования и проведение его границ;</w:t>
      </w:r>
    </w:p>
    <w:p w:rsidR="00A00143" w:rsidRPr="0009743D" w:rsidRDefault="00A00143" w:rsidP="00E03D88">
      <w:pPr>
        <w:pStyle w:val="a9"/>
        <w:numPr>
          <w:ilvl w:val="0"/>
          <w:numId w:val="33"/>
        </w:numPr>
        <w:shd w:val="clear" w:color="auto" w:fill="FFFFFF"/>
        <w:tabs>
          <w:tab w:val="left" w:pos="1134"/>
          <w:tab w:val="left" w:pos="2338"/>
        </w:tabs>
        <w:ind w:left="0" w:firstLine="709"/>
        <w:jc w:val="both"/>
        <w:rPr>
          <w:color w:val="000000"/>
          <w:sz w:val="28"/>
          <w:szCs w:val="28"/>
        </w:rPr>
      </w:pPr>
      <w:r w:rsidRPr="0009743D">
        <w:rPr>
          <w:color w:val="000000"/>
          <w:sz w:val="28"/>
          <w:szCs w:val="28"/>
        </w:rPr>
        <w:t>его целостное "многоаспектное" рассмотрение;</w:t>
      </w:r>
    </w:p>
    <w:p w:rsidR="00A00143" w:rsidRPr="0009743D" w:rsidRDefault="00A00143" w:rsidP="00E03D88">
      <w:pPr>
        <w:pStyle w:val="a9"/>
        <w:numPr>
          <w:ilvl w:val="0"/>
          <w:numId w:val="33"/>
        </w:numPr>
        <w:shd w:val="clear" w:color="auto" w:fill="FFFFFF"/>
        <w:tabs>
          <w:tab w:val="left" w:pos="1134"/>
          <w:tab w:val="left" w:pos="2338"/>
        </w:tabs>
        <w:ind w:left="0" w:firstLine="709"/>
        <w:jc w:val="both"/>
        <w:rPr>
          <w:color w:val="000000"/>
          <w:sz w:val="28"/>
          <w:szCs w:val="28"/>
        </w:rPr>
      </w:pPr>
      <w:r w:rsidRPr="0009743D">
        <w:rPr>
          <w:color w:val="000000"/>
          <w:sz w:val="28"/>
          <w:szCs w:val="28"/>
        </w:rPr>
        <w:t>изучение в чистом виде каждой из сторон предмета;</w:t>
      </w:r>
    </w:p>
    <w:p w:rsidR="00A00143" w:rsidRPr="0009743D" w:rsidRDefault="00A00143" w:rsidP="00E03D88">
      <w:pPr>
        <w:pStyle w:val="a9"/>
        <w:numPr>
          <w:ilvl w:val="0"/>
          <w:numId w:val="33"/>
        </w:numPr>
        <w:shd w:val="clear" w:color="auto" w:fill="FFFFFF"/>
        <w:tabs>
          <w:tab w:val="left" w:pos="1134"/>
          <w:tab w:val="left" w:pos="2338"/>
        </w:tabs>
        <w:ind w:left="0" w:firstLine="709"/>
        <w:jc w:val="both"/>
        <w:rPr>
          <w:color w:val="000000"/>
          <w:sz w:val="28"/>
          <w:szCs w:val="28"/>
        </w:rPr>
      </w:pPr>
      <w:r w:rsidRPr="0009743D">
        <w:rPr>
          <w:color w:val="000000"/>
          <w:sz w:val="28"/>
          <w:szCs w:val="28"/>
        </w:rPr>
        <w:t>осуществление познания как процесса, развертывающегося вглубь и вширь, в единстве интенсивной и экстенсивной его сторон;</w:t>
      </w:r>
    </w:p>
    <w:p w:rsidR="00B36401" w:rsidRPr="0009743D" w:rsidRDefault="00B36401" w:rsidP="00E03D88">
      <w:pPr>
        <w:pStyle w:val="a9"/>
        <w:numPr>
          <w:ilvl w:val="0"/>
          <w:numId w:val="33"/>
        </w:numPr>
        <w:shd w:val="clear" w:color="auto" w:fill="FFFFFF"/>
        <w:tabs>
          <w:tab w:val="left" w:pos="1134"/>
          <w:tab w:val="left" w:pos="2338"/>
        </w:tabs>
        <w:ind w:left="0" w:firstLine="709"/>
        <w:jc w:val="both"/>
        <w:rPr>
          <w:color w:val="000000"/>
          <w:sz w:val="28"/>
          <w:szCs w:val="28"/>
        </w:rPr>
      </w:pPr>
      <w:r w:rsidRPr="0009743D">
        <w:rPr>
          <w:color w:val="000000"/>
          <w:sz w:val="28"/>
          <w:szCs w:val="28"/>
        </w:rPr>
        <w:t xml:space="preserve">вычленение сущности, главной стороны предмета, субстанционального его свойства; </w:t>
      </w:r>
    </w:p>
    <w:p w:rsidR="00B36401" w:rsidRPr="0009743D" w:rsidRDefault="00B36401" w:rsidP="0009743D">
      <w:pPr>
        <w:shd w:val="clear" w:color="auto" w:fill="FFFFFF"/>
        <w:tabs>
          <w:tab w:val="left" w:pos="1134"/>
          <w:tab w:val="left" w:pos="2338"/>
        </w:tabs>
        <w:ind w:firstLine="709"/>
        <w:jc w:val="both"/>
        <w:rPr>
          <w:color w:val="000000"/>
          <w:sz w:val="28"/>
          <w:szCs w:val="28"/>
        </w:rPr>
      </w:pPr>
      <w:r w:rsidRPr="007D4D40">
        <w:rPr>
          <w:color w:val="000000"/>
          <w:sz w:val="28"/>
          <w:szCs w:val="28"/>
        </w:rPr>
        <w:t>Принцип всесторонности наиболее тесно связан с философским принципом конкретности и общенаучным принципом системности</w:t>
      </w:r>
    </w:p>
    <w:p w:rsidR="00B36401" w:rsidRPr="0009743D" w:rsidRDefault="00B36401" w:rsidP="0009743D">
      <w:pPr>
        <w:shd w:val="clear" w:color="auto" w:fill="FFFFFF"/>
        <w:tabs>
          <w:tab w:val="left" w:pos="1134"/>
          <w:tab w:val="left" w:pos="2338"/>
        </w:tabs>
        <w:ind w:firstLine="709"/>
        <w:jc w:val="both"/>
        <w:rPr>
          <w:color w:val="000000"/>
          <w:sz w:val="28"/>
          <w:szCs w:val="28"/>
        </w:rPr>
      </w:pPr>
      <w:r w:rsidRPr="007D4D40">
        <w:rPr>
          <w:color w:val="000000"/>
          <w:sz w:val="28"/>
          <w:szCs w:val="28"/>
        </w:rPr>
        <w:t>3. Конкретное (конкретность) (от лат. concretus - сгущенный) - философская категория, выражающая вещь или систему взаимосвязанных вещей в совокупности всех своих сторон и связей, которая отражается как чувственно-конкретное (на эмпирическом этапе) или как мысленно-конкретное (на теоретическом этапе). На основе этой категории развертывается диалектический принцип конкретности, включающий ряд требований</w:t>
      </w:r>
      <w:r w:rsidRPr="0009743D">
        <w:rPr>
          <w:color w:val="000000"/>
          <w:sz w:val="28"/>
          <w:szCs w:val="28"/>
        </w:rPr>
        <w:t xml:space="preserve"> </w:t>
      </w:r>
    </w:p>
    <w:p w:rsidR="00B36401" w:rsidRPr="001F6930" w:rsidRDefault="00B36401" w:rsidP="00E03D88">
      <w:pPr>
        <w:pStyle w:val="a9"/>
        <w:numPr>
          <w:ilvl w:val="0"/>
          <w:numId w:val="33"/>
        </w:numPr>
        <w:shd w:val="clear" w:color="auto" w:fill="FFFFFF"/>
        <w:tabs>
          <w:tab w:val="left" w:pos="1134"/>
          <w:tab w:val="left" w:pos="2338"/>
        </w:tabs>
        <w:jc w:val="both"/>
        <w:rPr>
          <w:color w:val="000000"/>
          <w:sz w:val="28"/>
          <w:szCs w:val="28"/>
        </w:rPr>
      </w:pPr>
      <w:r w:rsidRPr="001F6930">
        <w:rPr>
          <w:color w:val="000000"/>
          <w:sz w:val="28"/>
          <w:szCs w:val="28"/>
        </w:rPr>
        <w:t>"вывести" данное явление из его субстанционального признака (главной, существенной стороны) и воспроизвести его как диалектически расчлененное целое;</w:t>
      </w:r>
    </w:p>
    <w:p w:rsidR="00B36401" w:rsidRPr="001F6930" w:rsidRDefault="00B36401" w:rsidP="00E03D88">
      <w:pPr>
        <w:pStyle w:val="a9"/>
        <w:numPr>
          <w:ilvl w:val="0"/>
          <w:numId w:val="33"/>
        </w:numPr>
        <w:shd w:val="clear" w:color="auto" w:fill="FFFFFF"/>
        <w:tabs>
          <w:tab w:val="left" w:pos="1134"/>
          <w:tab w:val="left" w:pos="2338"/>
        </w:tabs>
        <w:jc w:val="both"/>
        <w:rPr>
          <w:color w:val="000000"/>
          <w:sz w:val="28"/>
          <w:szCs w:val="28"/>
        </w:rPr>
      </w:pPr>
      <w:r w:rsidRPr="001F6930">
        <w:rPr>
          <w:color w:val="000000"/>
          <w:sz w:val="28"/>
          <w:szCs w:val="28"/>
        </w:rPr>
        <w:t>проследить преломление общего в единичном, сущности в явлениях, закона в его модификациях</w:t>
      </w:r>
    </w:p>
    <w:p w:rsidR="00B36401" w:rsidRPr="001F6930" w:rsidRDefault="00B36401" w:rsidP="00E03D88">
      <w:pPr>
        <w:pStyle w:val="a9"/>
        <w:numPr>
          <w:ilvl w:val="0"/>
          <w:numId w:val="33"/>
        </w:numPr>
        <w:shd w:val="clear" w:color="auto" w:fill="FFFFFF"/>
        <w:tabs>
          <w:tab w:val="left" w:pos="1134"/>
          <w:tab w:val="left" w:pos="2338"/>
        </w:tabs>
        <w:jc w:val="both"/>
        <w:rPr>
          <w:color w:val="000000"/>
          <w:sz w:val="28"/>
          <w:szCs w:val="28"/>
        </w:rPr>
      </w:pPr>
      <w:r w:rsidRPr="001F6930">
        <w:rPr>
          <w:color w:val="000000"/>
          <w:sz w:val="28"/>
          <w:szCs w:val="28"/>
        </w:rPr>
        <w:t>учесть многообразные условия места, времени и другие обстоятельства, изменяющие бытие этого предмета</w:t>
      </w:r>
    </w:p>
    <w:p w:rsidR="00B36401" w:rsidRPr="001F6930" w:rsidRDefault="00B36401" w:rsidP="00E03D88">
      <w:pPr>
        <w:pStyle w:val="a9"/>
        <w:numPr>
          <w:ilvl w:val="0"/>
          <w:numId w:val="33"/>
        </w:numPr>
        <w:shd w:val="clear" w:color="auto" w:fill="FFFFFF"/>
        <w:tabs>
          <w:tab w:val="left" w:pos="1134"/>
          <w:tab w:val="left" w:pos="2338"/>
        </w:tabs>
        <w:jc w:val="both"/>
        <w:rPr>
          <w:color w:val="000000"/>
          <w:sz w:val="28"/>
          <w:szCs w:val="28"/>
        </w:rPr>
      </w:pPr>
      <w:r w:rsidRPr="001F6930">
        <w:rPr>
          <w:color w:val="000000"/>
          <w:sz w:val="28"/>
          <w:szCs w:val="28"/>
        </w:rPr>
        <w:t>выявить специфический механизм взаимосвязи общего и единичного</w:t>
      </w:r>
    </w:p>
    <w:p w:rsidR="00B36401" w:rsidRPr="001F6930" w:rsidRDefault="00B36401" w:rsidP="00E03D88">
      <w:pPr>
        <w:pStyle w:val="a9"/>
        <w:numPr>
          <w:ilvl w:val="0"/>
          <w:numId w:val="33"/>
        </w:numPr>
        <w:shd w:val="clear" w:color="auto" w:fill="FFFFFF"/>
        <w:tabs>
          <w:tab w:val="left" w:pos="1134"/>
          <w:tab w:val="left" w:pos="2338"/>
        </w:tabs>
        <w:jc w:val="both"/>
        <w:rPr>
          <w:color w:val="000000"/>
          <w:sz w:val="28"/>
          <w:szCs w:val="28"/>
        </w:rPr>
      </w:pPr>
      <w:r w:rsidRPr="001F6930">
        <w:rPr>
          <w:color w:val="000000"/>
          <w:sz w:val="28"/>
          <w:szCs w:val="28"/>
        </w:rPr>
        <w:t>рассмотреть данный предмет в составе более широкого целого, элементом которого он является.</w:t>
      </w:r>
    </w:p>
    <w:p w:rsidR="00B36401" w:rsidRPr="0009743D" w:rsidRDefault="0009743D" w:rsidP="0009743D">
      <w:pPr>
        <w:shd w:val="clear" w:color="auto" w:fill="FFFFFF"/>
        <w:tabs>
          <w:tab w:val="left" w:pos="1134"/>
          <w:tab w:val="left" w:pos="2338"/>
        </w:tabs>
        <w:ind w:firstLine="709"/>
        <w:jc w:val="both"/>
        <w:rPr>
          <w:color w:val="000000"/>
          <w:sz w:val="28"/>
          <w:szCs w:val="28"/>
        </w:rPr>
      </w:pPr>
      <w:r>
        <w:rPr>
          <w:color w:val="000000"/>
          <w:sz w:val="28"/>
          <w:szCs w:val="28"/>
        </w:rPr>
        <w:t xml:space="preserve">4. </w:t>
      </w:r>
      <w:r w:rsidR="00B36401" w:rsidRPr="007D4D40">
        <w:rPr>
          <w:color w:val="000000"/>
          <w:sz w:val="28"/>
          <w:szCs w:val="28"/>
        </w:rPr>
        <w:t>Историзм - философский, диалектический принцип, являющийся методологическим выражением саморазвития действительности в плане его направленности по оси времени в виде целостного непрерывного единства таких состояний</w:t>
      </w:r>
    </w:p>
    <w:p w:rsidR="00B36401" w:rsidRPr="001F6930" w:rsidRDefault="00B36401" w:rsidP="00E03D88">
      <w:pPr>
        <w:pStyle w:val="a9"/>
        <w:numPr>
          <w:ilvl w:val="0"/>
          <w:numId w:val="35"/>
        </w:numPr>
        <w:shd w:val="clear" w:color="auto" w:fill="FFFFFF"/>
        <w:tabs>
          <w:tab w:val="left" w:pos="1134"/>
          <w:tab w:val="left" w:pos="2338"/>
        </w:tabs>
        <w:jc w:val="both"/>
        <w:rPr>
          <w:color w:val="000000"/>
          <w:sz w:val="28"/>
          <w:szCs w:val="28"/>
        </w:rPr>
      </w:pPr>
      <w:r w:rsidRPr="001F6930">
        <w:rPr>
          <w:color w:val="000000"/>
          <w:sz w:val="28"/>
          <w:szCs w:val="28"/>
        </w:rPr>
        <w:t xml:space="preserve">(временных периодов) как прошлое, настоящее и будущее. Данный принцип включает в себя следующие основные требования </w:t>
      </w:r>
    </w:p>
    <w:p w:rsidR="00B36401" w:rsidRPr="001F6930" w:rsidRDefault="00B36401" w:rsidP="00E03D88">
      <w:pPr>
        <w:pStyle w:val="a9"/>
        <w:numPr>
          <w:ilvl w:val="0"/>
          <w:numId w:val="35"/>
        </w:numPr>
        <w:shd w:val="clear" w:color="auto" w:fill="FFFFFF"/>
        <w:tabs>
          <w:tab w:val="left" w:pos="1134"/>
          <w:tab w:val="left" w:pos="2338"/>
        </w:tabs>
        <w:jc w:val="both"/>
        <w:rPr>
          <w:color w:val="000000"/>
          <w:sz w:val="28"/>
          <w:szCs w:val="28"/>
        </w:rPr>
      </w:pPr>
      <w:r w:rsidRPr="001F6930">
        <w:rPr>
          <w:color w:val="000000"/>
          <w:sz w:val="28"/>
          <w:szCs w:val="28"/>
        </w:rPr>
        <w:t>изучение настоящего, современного состояния предмета исследования</w:t>
      </w:r>
    </w:p>
    <w:p w:rsidR="00B36401" w:rsidRPr="001F6930" w:rsidRDefault="00B36401" w:rsidP="00E03D88">
      <w:pPr>
        <w:pStyle w:val="a9"/>
        <w:numPr>
          <w:ilvl w:val="0"/>
          <w:numId w:val="35"/>
        </w:numPr>
        <w:shd w:val="clear" w:color="auto" w:fill="FFFFFF"/>
        <w:tabs>
          <w:tab w:val="left" w:pos="1134"/>
          <w:tab w:val="left" w:pos="2338"/>
        </w:tabs>
        <w:jc w:val="both"/>
        <w:rPr>
          <w:color w:val="000000"/>
          <w:sz w:val="28"/>
          <w:szCs w:val="28"/>
        </w:rPr>
      </w:pPr>
      <w:r w:rsidRPr="001F6930">
        <w:rPr>
          <w:color w:val="000000"/>
          <w:sz w:val="28"/>
          <w:szCs w:val="28"/>
        </w:rPr>
        <w:t>реконструкция прошлого - рассмотрение генезиса, возникновения последнего и основных этапов его исторического движения;</w:t>
      </w:r>
    </w:p>
    <w:p w:rsidR="00B36401" w:rsidRPr="001F6930" w:rsidRDefault="00B36401" w:rsidP="00E03D88">
      <w:pPr>
        <w:pStyle w:val="a9"/>
        <w:numPr>
          <w:ilvl w:val="0"/>
          <w:numId w:val="35"/>
        </w:numPr>
        <w:shd w:val="clear" w:color="auto" w:fill="FFFFFF"/>
        <w:tabs>
          <w:tab w:val="left" w:pos="1134"/>
          <w:tab w:val="left" w:pos="2338"/>
        </w:tabs>
        <w:jc w:val="both"/>
        <w:rPr>
          <w:color w:val="000000"/>
          <w:sz w:val="28"/>
          <w:szCs w:val="28"/>
        </w:rPr>
      </w:pPr>
      <w:r w:rsidRPr="001F6930">
        <w:rPr>
          <w:color w:val="000000"/>
          <w:sz w:val="28"/>
          <w:szCs w:val="28"/>
        </w:rPr>
        <w:t>предвидение будущего, прогнозирование тенденций дальнейшего развития предмета</w:t>
      </w:r>
    </w:p>
    <w:p w:rsidR="00B36401" w:rsidRPr="001F6930" w:rsidRDefault="00B36401" w:rsidP="00E03D88">
      <w:pPr>
        <w:pStyle w:val="a9"/>
        <w:numPr>
          <w:ilvl w:val="0"/>
          <w:numId w:val="35"/>
        </w:numPr>
        <w:shd w:val="clear" w:color="auto" w:fill="FFFFFF"/>
        <w:tabs>
          <w:tab w:val="left" w:pos="1134"/>
          <w:tab w:val="left" w:pos="2338"/>
        </w:tabs>
        <w:jc w:val="both"/>
        <w:rPr>
          <w:color w:val="000000"/>
          <w:sz w:val="28"/>
          <w:szCs w:val="28"/>
        </w:rPr>
      </w:pPr>
      <w:r w:rsidRPr="001F6930">
        <w:rPr>
          <w:color w:val="000000"/>
          <w:sz w:val="28"/>
          <w:szCs w:val="28"/>
        </w:rPr>
        <w:t xml:space="preserve">изучение настоящего, современного состояния предмета исследования </w:t>
      </w:r>
    </w:p>
    <w:p w:rsidR="00B36401" w:rsidRPr="001F6930" w:rsidRDefault="00B36401" w:rsidP="00E03D88">
      <w:pPr>
        <w:pStyle w:val="a9"/>
        <w:numPr>
          <w:ilvl w:val="0"/>
          <w:numId w:val="35"/>
        </w:numPr>
        <w:shd w:val="clear" w:color="auto" w:fill="FFFFFF"/>
        <w:tabs>
          <w:tab w:val="left" w:pos="1134"/>
          <w:tab w:val="left" w:pos="2338"/>
        </w:tabs>
        <w:jc w:val="both"/>
        <w:rPr>
          <w:color w:val="000000"/>
          <w:sz w:val="28"/>
          <w:szCs w:val="28"/>
        </w:rPr>
      </w:pPr>
      <w:r w:rsidRPr="001F6930">
        <w:rPr>
          <w:color w:val="000000"/>
          <w:sz w:val="28"/>
          <w:szCs w:val="28"/>
        </w:rPr>
        <w:lastRenderedPageBreak/>
        <w:t>реконструкция прошлого - рассмотрение генезиса, возникновения последнего и основных этапов его исторического движения</w:t>
      </w:r>
    </w:p>
    <w:p w:rsidR="00B36401" w:rsidRPr="001F6930" w:rsidRDefault="00B36401" w:rsidP="00E03D88">
      <w:pPr>
        <w:pStyle w:val="a9"/>
        <w:numPr>
          <w:ilvl w:val="0"/>
          <w:numId w:val="35"/>
        </w:numPr>
        <w:shd w:val="clear" w:color="auto" w:fill="FFFFFF"/>
        <w:tabs>
          <w:tab w:val="left" w:pos="1134"/>
          <w:tab w:val="left" w:pos="2338"/>
        </w:tabs>
        <w:jc w:val="both"/>
        <w:rPr>
          <w:color w:val="000000"/>
          <w:sz w:val="28"/>
          <w:szCs w:val="28"/>
        </w:rPr>
      </w:pPr>
      <w:r w:rsidRPr="001F6930">
        <w:rPr>
          <w:color w:val="000000"/>
          <w:sz w:val="28"/>
          <w:szCs w:val="28"/>
        </w:rPr>
        <w:t>предвидение будущего, прогнозирование тенденций дальнейшего развития предмета</w:t>
      </w:r>
      <w:r w:rsidR="0009743D" w:rsidRPr="001F6930">
        <w:rPr>
          <w:color w:val="000000"/>
          <w:sz w:val="28"/>
          <w:szCs w:val="28"/>
        </w:rPr>
        <w:t>.</w:t>
      </w:r>
    </w:p>
    <w:p w:rsidR="0009743D" w:rsidRPr="001F6930" w:rsidRDefault="0009743D" w:rsidP="0009743D">
      <w:pPr>
        <w:shd w:val="clear" w:color="auto" w:fill="FFFFFF"/>
        <w:tabs>
          <w:tab w:val="left" w:pos="1134"/>
          <w:tab w:val="left" w:pos="2338"/>
        </w:tabs>
        <w:ind w:firstLine="709"/>
        <w:jc w:val="both"/>
        <w:rPr>
          <w:color w:val="000000"/>
          <w:sz w:val="28"/>
          <w:szCs w:val="28"/>
        </w:rPr>
      </w:pPr>
      <w:r w:rsidRPr="001F6930">
        <w:rPr>
          <w:color w:val="000000"/>
          <w:sz w:val="28"/>
          <w:szCs w:val="28"/>
        </w:rPr>
        <w:t xml:space="preserve">5. </w:t>
      </w:r>
      <w:r w:rsidRPr="007D4D40">
        <w:rPr>
          <w:color w:val="000000"/>
          <w:sz w:val="28"/>
          <w:szCs w:val="28"/>
        </w:rPr>
        <w:t>Противоречия принцип - диалектический принцип, имеющий основой реальные противоречия вещей и сводящийся к следующим основным требованиям</w:t>
      </w:r>
      <w:r w:rsidRPr="001F6930">
        <w:rPr>
          <w:color w:val="000000"/>
          <w:sz w:val="28"/>
          <w:szCs w:val="28"/>
        </w:rPr>
        <w:t>:</w:t>
      </w:r>
    </w:p>
    <w:p w:rsidR="0009743D" w:rsidRPr="001F6930" w:rsidRDefault="0009743D" w:rsidP="00E03D88">
      <w:pPr>
        <w:pStyle w:val="a9"/>
        <w:numPr>
          <w:ilvl w:val="0"/>
          <w:numId w:val="36"/>
        </w:numPr>
        <w:shd w:val="clear" w:color="auto" w:fill="FFFFFF"/>
        <w:tabs>
          <w:tab w:val="left" w:pos="1134"/>
          <w:tab w:val="left" w:pos="2338"/>
        </w:tabs>
        <w:jc w:val="both"/>
        <w:rPr>
          <w:color w:val="000000"/>
          <w:sz w:val="28"/>
          <w:szCs w:val="28"/>
        </w:rPr>
      </w:pPr>
      <w:r w:rsidRPr="001F6930">
        <w:rPr>
          <w:color w:val="000000"/>
          <w:sz w:val="28"/>
          <w:szCs w:val="28"/>
        </w:rPr>
        <w:t>выявление предметного противоречия</w:t>
      </w:r>
    </w:p>
    <w:p w:rsidR="0009743D" w:rsidRPr="001F6930" w:rsidRDefault="0009743D" w:rsidP="00E03D88">
      <w:pPr>
        <w:pStyle w:val="a9"/>
        <w:numPr>
          <w:ilvl w:val="0"/>
          <w:numId w:val="36"/>
        </w:numPr>
        <w:shd w:val="clear" w:color="auto" w:fill="FFFFFF"/>
        <w:tabs>
          <w:tab w:val="left" w:pos="1134"/>
          <w:tab w:val="left" w:pos="2338"/>
        </w:tabs>
        <w:jc w:val="both"/>
        <w:rPr>
          <w:color w:val="000000"/>
          <w:sz w:val="28"/>
          <w:szCs w:val="28"/>
        </w:rPr>
      </w:pPr>
      <w:r w:rsidRPr="001F6930">
        <w:rPr>
          <w:color w:val="000000"/>
          <w:sz w:val="28"/>
          <w:szCs w:val="28"/>
        </w:rPr>
        <w:t>всесторонний анализ одной из противоположных сторон данного противоречия</w:t>
      </w:r>
    </w:p>
    <w:p w:rsidR="0009743D" w:rsidRPr="001F6930" w:rsidRDefault="0009743D" w:rsidP="00E03D88">
      <w:pPr>
        <w:pStyle w:val="a9"/>
        <w:numPr>
          <w:ilvl w:val="0"/>
          <w:numId w:val="36"/>
        </w:numPr>
        <w:shd w:val="clear" w:color="auto" w:fill="FFFFFF"/>
        <w:tabs>
          <w:tab w:val="left" w:pos="1134"/>
          <w:tab w:val="left" w:pos="2338"/>
        </w:tabs>
        <w:jc w:val="both"/>
        <w:rPr>
          <w:color w:val="000000"/>
          <w:sz w:val="28"/>
          <w:szCs w:val="28"/>
        </w:rPr>
      </w:pPr>
      <w:r w:rsidRPr="001F6930">
        <w:rPr>
          <w:color w:val="000000"/>
          <w:sz w:val="28"/>
          <w:szCs w:val="28"/>
        </w:rPr>
        <w:t>исследование другой противоположности;</w:t>
      </w:r>
    </w:p>
    <w:p w:rsidR="0009743D" w:rsidRPr="001F6930" w:rsidRDefault="0009743D" w:rsidP="00E03D88">
      <w:pPr>
        <w:pStyle w:val="a9"/>
        <w:numPr>
          <w:ilvl w:val="0"/>
          <w:numId w:val="36"/>
        </w:numPr>
        <w:shd w:val="clear" w:color="auto" w:fill="FFFFFF"/>
        <w:tabs>
          <w:tab w:val="left" w:pos="1134"/>
          <w:tab w:val="left" w:pos="2338"/>
        </w:tabs>
        <w:jc w:val="both"/>
        <w:rPr>
          <w:color w:val="000000"/>
          <w:sz w:val="28"/>
          <w:szCs w:val="28"/>
        </w:rPr>
      </w:pPr>
      <w:r w:rsidRPr="001F6930">
        <w:rPr>
          <w:color w:val="000000"/>
          <w:sz w:val="28"/>
          <w:szCs w:val="28"/>
        </w:rPr>
        <w:t>рассмотрение предмета как единства (синтеза) противоположностей в целом на основе знания каждой из них;</w:t>
      </w:r>
    </w:p>
    <w:p w:rsidR="0009743D" w:rsidRPr="001F6930" w:rsidRDefault="0009743D" w:rsidP="00E03D88">
      <w:pPr>
        <w:pStyle w:val="a9"/>
        <w:numPr>
          <w:ilvl w:val="0"/>
          <w:numId w:val="36"/>
        </w:numPr>
        <w:shd w:val="clear" w:color="auto" w:fill="FFFFFF"/>
        <w:tabs>
          <w:tab w:val="left" w:pos="1134"/>
          <w:tab w:val="left" w:pos="2338"/>
        </w:tabs>
        <w:jc w:val="both"/>
        <w:rPr>
          <w:color w:val="000000"/>
          <w:sz w:val="28"/>
          <w:szCs w:val="28"/>
        </w:rPr>
      </w:pPr>
      <w:r w:rsidRPr="001F6930">
        <w:rPr>
          <w:color w:val="000000"/>
          <w:sz w:val="28"/>
          <w:szCs w:val="28"/>
        </w:rPr>
        <w:t>определение места противоречия в системе других противоречий предмета;</w:t>
      </w:r>
    </w:p>
    <w:p w:rsidR="0009743D" w:rsidRPr="001F6930" w:rsidRDefault="0009743D" w:rsidP="00E03D88">
      <w:pPr>
        <w:pStyle w:val="a9"/>
        <w:numPr>
          <w:ilvl w:val="0"/>
          <w:numId w:val="36"/>
        </w:numPr>
        <w:shd w:val="clear" w:color="auto" w:fill="FFFFFF"/>
        <w:tabs>
          <w:tab w:val="left" w:pos="1134"/>
          <w:tab w:val="left" w:pos="2338"/>
        </w:tabs>
        <w:jc w:val="both"/>
        <w:rPr>
          <w:color w:val="000000"/>
          <w:sz w:val="28"/>
          <w:szCs w:val="28"/>
        </w:rPr>
      </w:pPr>
      <w:r w:rsidRPr="001F6930">
        <w:rPr>
          <w:color w:val="000000"/>
          <w:sz w:val="28"/>
          <w:szCs w:val="28"/>
        </w:rPr>
        <w:t>прослеживание этапов развития данного противоречия</w:t>
      </w:r>
    </w:p>
    <w:p w:rsidR="0009743D" w:rsidRPr="001F6930" w:rsidRDefault="0009743D" w:rsidP="00E03D88">
      <w:pPr>
        <w:pStyle w:val="a9"/>
        <w:numPr>
          <w:ilvl w:val="0"/>
          <w:numId w:val="36"/>
        </w:numPr>
        <w:shd w:val="clear" w:color="auto" w:fill="FFFFFF"/>
        <w:tabs>
          <w:tab w:val="left" w:pos="1134"/>
          <w:tab w:val="left" w:pos="2338"/>
        </w:tabs>
        <w:jc w:val="both"/>
        <w:rPr>
          <w:color w:val="000000"/>
          <w:sz w:val="28"/>
          <w:szCs w:val="28"/>
        </w:rPr>
      </w:pPr>
      <w:r w:rsidRPr="001F6930">
        <w:rPr>
          <w:color w:val="000000"/>
          <w:sz w:val="28"/>
          <w:szCs w:val="28"/>
        </w:rPr>
        <w:t>анализ механизма разрешения противоречия как процесса и результате его развертывания и обострения.</w:t>
      </w:r>
    </w:p>
    <w:p w:rsidR="0009743D" w:rsidRPr="001F6930" w:rsidRDefault="000C0DC0" w:rsidP="000C0DC0">
      <w:pPr>
        <w:shd w:val="clear" w:color="auto" w:fill="FFFFFF"/>
        <w:tabs>
          <w:tab w:val="left" w:pos="1134"/>
          <w:tab w:val="left" w:pos="2338"/>
        </w:tabs>
        <w:jc w:val="both"/>
        <w:rPr>
          <w:color w:val="000000"/>
          <w:sz w:val="28"/>
          <w:szCs w:val="28"/>
        </w:rPr>
      </w:pPr>
      <w:r>
        <w:rPr>
          <w:color w:val="000000"/>
          <w:sz w:val="28"/>
          <w:szCs w:val="28"/>
        </w:rPr>
        <w:tab/>
      </w:r>
      <w:r w:rsidR="0009743D" w:rsidRPr="007D4D40">
        <w:rPr>
          <w:color w:val="000000"/>
          <w:sz w:val="28"/>
          <w:szCs w:val="28"/>
        </w:rPr>
        <w:t>Диалектические противоречия в мышлении, отражающие реальные противоречия, необходимо отличать от так называемых "логических" противоречий, которые выражают путаницу и непоследовательность мысли и запрещены законами формальной логики</w:t>
      </w:r>
    </w:p>
    <w:p w:rsidR="0009743D" w:rsidRPr="001F6930" w:rsidRDefault="0009743D" w:rsidP="00B36401">
      <w:pPr>
        <w:shd w:val="clear" w:color="auto" w:fill="FFFFFF"/>
        <w:tabs>
          <w:tab w:val="left" w:pos="1134"/>
          <w:tab w:val="left" w:pos="2338"/>
        </w:tabs>
        <w:ind w:firstLine="1134"/>
        <w:jc w:val="both"/>
        <w:rPr>
          <w:color w:val="000000"/>
          <w:sz w:val="28"/>
          <w:szCs w:val="28"/>
        </w:rPr>
      </w:pPr>
      <w:r w:rsidRPr="007D4D40">
        <w:rPr>
          <w:color w:val="000000"/>
          <w:sz w:val="28"/>
          <w:szCs w:val="28"/>
        </w:rPr>
        <w:t>При неверной реализации и применении принципов диалектики возможны многочисленные искажения их требований, а значит, отклонения от пути к истине и возникновение заблуждений. Это, в частности, объективизм и субъективизм (в многообразных своих формах); односторонность или субъективистское объединение случайно "вырванных" сторон предмета; игнорирование его сущности или подмена ее второстепенными, несущественными моментами; абстрактный подход к предмету без учета определенных условий места, времени и других обстоятельств; некритическое его рассмотрение; модернизация или архаизация прошлого; отождествление (смешение) предпосылок возникновения предмета с ним самим; понимание разрешения противоречия как "нейтрализации" его сторон и ряд других</w:t>
      </w:r>
    </w:p>
    <w:p w:rsidR="00777F69" w:rsidRDefault="00777F69" w:rsidP="00777F69">
      <w:pPr>
        <w:ind w:firstLine="397"/>
        <w:contextualSpacing/>
        <w:jc w:val="both"/>
        <w:rPr>
          <w:color w:val="000000"/>
          <w:sz w:val="28"/>
          <w:szCs w:val="28"/>
        </w:rPr>
      </w:pPr>
      <w:r w:rsidRPr="00CE45C7">
        <w:rPr>
          <w:b/>
          <w:color w:val="000000"/>
          <w:sz w:val="28"/>
          <w:szCs w:val="28"/>
        </w:rPr>
        <w:t>Содержание занятия:</w:t>
      </w:r>
      <w:r>
        <w:rPr>
          <w:color w:val="000000"/>
          <w:sz w:val="28"/>
          <w:szCs w:val="28"/>
        </w:rPr>
        <w:t xml:space="preserve"> </w:t>
      </w:r>
    </w:p>
    <w:p w:rsidR="00777F69" w:rsidRPr="000C0DC0" w:rsidRDefault="00777F69" w:rsidP="00E03D88">
      <w:pPr>
        <w:pStyle w:val="FR3"/>
        <w:numPr>
          <w:ilvl w:val="0"/>
          <w:numId w:val="19"/>
        </w:numPr>
        <w:spacing w:before="0"/>
        <w:jc w:val="both"/>
        <w:rPr>
          <w:b w:val="0"/>
        </w:rPr>
      </w:pPr>
      <w:r w:rsidRPr="000C0DC0">
        <w:rPr>
          <w:b w:val="0"/>
        </w:rPr>
        <w:t>Понятие «</w:t>
      </w:r>
      <w:r w:rsidRPr="000C0DC0">
        <w:rPr>
          <w:b w:val="0"/>
          <w:color w:val="000000"/>
        </w:rPr>
        <w:t>Методы философских наук</w:t>
      </w:r>
      <w:r w:rsidRPr="000C0DC0">
        <w:rPr>
          <w:b w:val="0"/>
        </w:rPr>
        <w:t xml:space="preserve">» </w:t>
      </w:r>
    </w:p>
    <w:p w:rsidR="001F6930" w:rsidRPr="000C0DC0" w:rsidRDefault="001F6930" w:rsidP="00E03D88">
      <w:pPr>
        <w:pStyle w:val="FR3"/>
        <w:numPr>
          <w:ilvl w:val="0"/>
          <w:numId w:val="19"/>
        </w:numPr>
        <w:spacing w:before="0"/>
        <w:jc w:val="both"/>
        <w:rPr>
          <w:b w:val="0"/>
        </w:rPr>
      </w:pPr>
      <w:r w:rsidRPr="000C0DC0">
        <w:rPr>
          <w:b w:val="0"/>
          <w:color w:val="000000"/>
        </w:rPr>
        <w:t>Д</w:t>
      </w:r>
      <w:r w:rsidRPr="007D4D40">
        <w:rPr>
          <w:b w:val="0"/>
          <w:color w:val="000000"/>
        </w:rPr>
        <w:t>иалектическ</w:t>
      </w:r>
      <w:r w:rsidRPr="000C0DC0">
        <w:rPr>
          <w:b w:val="0"/>
          <w:color w:val="000000"/>
        </w:rPr>
        <w:t>ий</w:t>
      </w:r>
      <w:r w:rsidR="000C0DC0" w:rsidRPr="000C0DC0">
        <w:rPr>
          <w:b w:val="0"/>
          <w:color w:val="000000"/>
        </w:rPr>
        <w:t xml:space="preserve"> метод научного исследования</w:t>
      </w:r>
    </w:p>
    <w:p w:rsidR="001F6930" w:rsidRPr="000C0DC0" w:rsidRDefault="000C0DC0" w:rsidP="00E03D88">
      <w:pPr>
        <w:pStyle w:val="FR3"/>
        <w:numPr>
          <w:ilvl w:val="0"/>
          <w:numId w:val="19"/>
        </w:numPr>
        <w:spacing w:before="0"/>
        <w:jc w:val="both"/>
        <w:rPr>
          <w:b w:val="0"/>
        </w:rPr>
      </w:pPr>
      <w:r w:rsidRPr="000C0DC0">
        <w:rPr>
          <w:b w:val="0"/>
          <w:color w:val="000000"/>
        </w:rPr>
        <w:t>П</w:t>
      </w:r>
      <w:r w:rsidR="001F6930" w:rsidRPr="007D4D40">
        <w:rPr>
          <w:b w:val="0"/>
          <w:color w:val="000000"/>
        </w:rPr>
        <w:t>ринцип</w:t>
      </w:r>
      <w:r w:rsidRPr="000C0DC0">
        <w:rPr>
          <w:b w:val="0"/>
          <w:color w:val="000000"/>
        </w:rPr>
        <w:t>ы</w:t>
      </w:r>
      <w:r w:rsidR="001F6930" w:rsidRPr="007D4D40">
        <w:rPr>
          <w:b w:val="0"/>
          <w:color w:val="000000"/>
        </w:rPr>
        <w:t xml:space="preserve"> диалектического метода</w:t>
      </w:r>
    </w:p>
    <w:p w:rsidR="00777F69" w:rsidRPr="000C0DC0" w:rsidRDefault="00777F69" w:rsidP="00E03D88">
      <w:pPr>
        <w:pStyle w:val="a9"/>
        <w:numPr>
          <w:ilvl w:val="0"/>
          <w:numId w:val="19"/>
        </w:numPr>
        <w:jc w:val="both"/>
        <w:rPr>
          <w:rStyle w:val="ae"/>
          <w:b w:val="0"/>
          <w:bCs w:val="0"/>
          <w:color w:val="000000"/>
          <w:sz w:val="28"/>
          <w:szCs w:val="28"/>
        </w:rPr>
      </w:pPr>
      <w:r w:rsidRPr="000C0DC0">
        <w:rPr>
          <w:rStyle w:val="ae"/>
          <w:b w:val="0"/>
          <w:bCs w:val="0"/>
          <w:sz w:val="28"/>
          <w:szCs w:val="28"/>
        </w:rPr>
        <w:t>Обсуждение  и выполнение заданий, предложенных преподавателем</w:t>
      </w:r>
    </w:p>
    <w:p w:rsidR="00777F69" w:rsidRPr="000C0DC0" w:rsidRDefault="00777F69" w:rsidP="00E03D88">
      <w:pPr>
        <w:pStyle w:val="a9"/>
        <w:numPr>
          <w:ilvl w:val="0"/>
          <w:numId w:val="19"/>
        </w:numPr>
        <w:jc w:val="both"/>
        <w:rPr>
          <w:b/>
          <w:color w:val="000000"/>
          <w:sz w:val="28"/>
          <w:szCs w:val="28"/>
        </w:rPr>
      </w:pPr>
      <w:r w:rsidRPr="000C0DC0">
        <w:rPr>
          <w:rStyle w:val="ae"/>
          <w:b w:val="0"/>
          <w:bCs w:val="0"/>
          <w:sz w:val="28"/>
          <w:szCs w:val="28"/>
          <w:lang w:val="kk-KZ"/>
        </w:rPr>
        <w:t xml:space="preserve">Задание </w:t>
      </w:r>
      <w:r w:rsidR="007D4D40" w:rsidRPr="000C0DC0">
        <w:rPr>
          <w:rStyle w:val="ae"/>
          <w:b w:val="0"/>
          <w:bCs w:val="0"/>
          <w:sz w:val="28"/>
          <w:szCs w:val="28"/>
          <w:lang w:val="kk-KZ"/>
        </w:rPr>
        <w:t>СРМ.</w:t>
      </w:r>
    </w:p>
    <w:p w:rsidR="00777F69" w:rsidRPr="008D72C0" w:rsidRDefault="00777F69" w:rsidP="00777F69">
      <w:pPr>
        <w:ind w:firstLine="397"/>
        <w:contextualSpacing/>
        <w:jc w:val="both"/>
        <w:rPr>
          <w:color w:val="000000"/>
          <w:sz w:val="28"/>
          <w:szCs w:val="28"/>
        </w:rPr>
      </w:pPr>
    </w:p>
    <w:p w:rsidR="00777F69" w:rsidRPr="00777F69" w:rsidRDefault="00777F69" w:rsidP="00777F69">
      <w:pPr>
        <w:ind w:firstLine="397"/>
        <w:jc w:val="both"/>
        <w:rPr>
          <w:sz w:val="28"/>
          <w:szCs w:val="28"/>
        </w:rPr>
      </w:pPr>
      <w:r w:rsidRPr="00777F69">
        <w:rPr>
          <w:b/>
          <w:sz w:val="28"/>
          <w:szCs w:val="28"/>
        </w:rPr>
        <w:t xml:space="preserve">Порядок выполнения аудиторных заданий: </w:t>
      </w:r>
      <w:r w:rsidRPr="00777F69">
        <w:rPr>
          <w:sz w:val="28"/>
          <w:szCs w:val="28"/>
          <w:lang w:val="kk-KZ"/>
        </w:rPr>
        <w:t xml:space="preserve">обсуждение вопросов связанных с </w:t>
      </w:r>
      <w:r w:rsidRPr="00777F69">
        <w:rPr>
          <w:sz w:val="28"/>
          <w:szCs w:val="28"/>
        </w:rPr>
        <w:t>понятием «</w:t>
      </w:r>
      <w:r w:rsidRPr="00777F69">
        <w:rPr>
          <w:color w:val="000000"/>
          <w:sz w:val="28"/>
          <w:szCs w:val="28"/>
        </w:rPr>
        <w:t>Методы философских наук</w:t>
      </w:r>
      <w:r w:rsidRPr="00777F69">
        <w:rPr>
          <w:sz w:val="28"/>
          <w:szCs w:val="28"/>
        </w:rPr>
        <w:t xml:space="preserve">», использование методов философских наук в научном исследования </w:t>
      </w:r>
    </w:p>
    <w:p w:rsidR="00777F69" w:rsidRDefault="00777F69" w:rsidP="00777F69">
      <w:pPr>
        <w:ind w:firstLine="397"/>
        <w:jc w:val="both"/>
        <w:rPr>
          <w:b/>
          <w:sz w:val="28"/>
          <w:szCs w:val="28"/>
        </w:rPr>
      </w:pPr>
      <w:r w:rsidRPr="00777F69">
        <w:rPr>
          <w:b/>
          <w:sz w:val="28"/>
          <w:szCs w:val="28"/>
        </w:rPr>
        <w:lastRenderedPageBreak/>
        <w:t xml:space="preserve">Задания, выполняемые </w:t>
      </w:r>
      <w:r w:rsidRPr="00777F69">
        <w:rPr>
          <w:b/>
          <w:sz w:val="28"/>
          <w:szCs w:val="28"/>
          <w:lang w:val="kk-KZ"/>
        </w:rPr>
        <w:t>магистрантами</w:t>
      </w:r>
      <w:r>
        <w:rPr>
          <w:b/>
          <w:sz w:val="28"/>
          <w:szCs w:val="28"/>
          <w:lang w:val="kk-KZ"/>
        </w:rPr>
        <w:t xml:space="preserve"> </w:t>
      </w:r>
      <w:r>
        <w:rPr>
          <w:b/>
          <w:sz w:val="28"/>
          <w:szCs w:val="28"/>
        </w:rPr>
        <w:t xml:space="preserve">в аудитории: </w:t>
      </w:r>
      <w:r>
        <w:rPr>
          <w:sz w:val="28"/>
          <w:szCs w:val="28"/>
        </w:rPr>
        <w:t>Систематизация полученных знаний</w:t>
      </w:r>
      <w:r w:rsidRPr="00777F69">
        <w:rPr>
          <w:sz w:val="28"/>
          <w:szCs w:val="28"/>
        </w:rPr>
        <w:t>, использование методов философских наук в научном исследования</w:t>
      </w:r>
      <w:r>
        <w:rPr>
          <w:b/>
          <w:sz w:val="28"/>
          <w:szCs w:val="28"/>
        </w:rPr>
        <w:t xml:space="preserve"> </w:t>
      </w:r>
    </w:p>
    <w:p w:rsidR="00777F69" w:rsidRDefault="00777F69" w:rsidP="000C0DC0">
      <w:pPr>
        <w:shd w:val="clear" w:color="auto" w:fill="FFFFFF"/>
        <w:tabs>
          <w:tab w:val="left" w:pos="1134"/>
          <w:tab w:val="left" w:pos="2338"/>
        </w:tabs>
        <w:ind w:firstLine="709"/>
        <w:jc w:val="both"/>
        <w:rPr>
          <w:b/>
          <w:sz w:val="28"/>
          <w:szCs w:val="28"/>
        </w:rPr>
      </w:pPr>
      <w:r>
        <w:rPr>
          <w:b/>
          <w:sz w:val="28"/>
          <w:szCs w:val="28"/>
        </w:rPr>
        <w:t xml:space="preserve">Задания </w:t>
      </w:r>
      <w:r w:rsidR="007D4D40">
        <w:rPr>
          <w:b/>
          <w:sz w:val="28"/>
          <w:szCs w:val="28"/>
        </w:rPr>
        <w:t>СРМ</w:t>
      </w:r>
      <w:r>
        <w:rPr>
          <w:b/>
          <w:sz w:val="28"/>
          <w:szCs w:val="28"/>
        </w:rPr>
        <w:t xml:space="preserve">. </w:t>
      </w:r>
      <w:r w:rsidRPr="000C0DC0">
        <w:rPr>
          <w:sz w:val="28"/>
          <w:szCs w:val="28"/>
          <w:lang w:val="kk-KZ"/>
        </w:rPr>
        <w:t>С</w:t>
      </w:r>
      <w:r w:rsidRPr="000C0DC0">
        <w:rPr>
          <w:sz w:val="28"/>
          <w:szCs w:val="28"/>
        </w:rPr>
        <w:t>и</w:t>
      </w:r>
      <w:r w:rsidRPr="00FA29A9">
        <w:rPr>
          <w:sz w:val="28"/>
          <w:szCs w:val="28"/>
        </w:rPr>
        <w:t>стематизация полученных знаний</w:t>
      </w:r>
      <w:r>
        <w:rPr>
          <w:sz w:val="28"/>
          <w:szCs w:val="28"/>
        </w:rPr>
        <w:t xml:space="preserve">, </w:t>
      </w:r>
      <w:r w:rsidR="000C0DC0">
        <w:rPr>
          <w:sz w:val="28"/>
          <w:szCs w:val="28"/>
        </w:rPr>
        <w:t xml:space="preserve">рассмотреть философские методы познания такие как: </w:t>
      </w:r>
      <w:r w:rsidR="000C0DC0" w:rsidRPr="007D4D40">
        <w:rPr>
          <w:color w:val="000000"/>
          <w:sz w:val="28"/>
          <w:szCs w:val="28"/>
        </w:rPr>
        <w:t>метафизический</w:t>
      </w:r>
      <w:r w:rsidR="000C0DC0">
        <w:rPr>
          <w:color w:val="000000"/>
          <w:sz w:val="28"/>
          <w:szCs w:val="28"/>
        </w:rPr>
        <w:t xml:space="preserve">, </w:t>
      </w:r>
      <w:r w:rsidR="000C0DC0" w:rsidRPr="007D4D40">
        <w:rPr>
          <w:color w:val="000000"/>
          <w:sz w:val="28"/>
          <w:szCs w:val="28"/>
        </w:rPr>
        <w:t>аналитический (характерный для современной аналитической философии), интуитивный, феноменологический, герменевтический (понимание)</w:t>
      </w:r>
      <w:r w:rsidR="000C0DC0">
        <w:rPr>
          <w:color w:val="000000"/>
          <w:sz w:val="28"/>
          <w:szCs w:val="28"/>
        </w:rPr>
        <w:t xml:space="preserve">, </w:t>
      </w:r>
      <w:r w:rsidRPr="00777F69">
        <w:rPr>
          <w:sz w:val="28"/>
          <w:szCs w:val="28"/>
        </w:rPr>
        <w:t>использование методов философ</w:t>
      </w:r>
      <w:r w:rsidR="000C0DC0">
        <w:rPr>
          <w:sz w:val="28"/>
          <w:szCs w:val="28"/>
        </w:rPr>
        <w:t xml:space="preserve">ских наук в научном исследовании </w:t>
      </w:r>
    </w:p>
    <w:p w:rsidR="00777F69" w:rsidRDefault="00777F69" w:rsidP="00777F69">
      <w:pPr>
        <w:ind w:firstLine="397"/>
        <w:jc w:val="both"/>
        <w:rPr>
          <w:color w:val="000000"/>
          <w:sz w:val="28"/>
          <w:szCs w:val="28"/>
        </w:rPr>
      </w:pPr>
    </w:p>
    <w:p w:rsidR="00777F69" w:rsidRDefault="00777F69" w:rsidP="00777F69">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777F69" w:rsidRPr="000C0DC0" w:rsidRDefault="00777F69" w:rsidP="00E03D88">
      <w:pPr>
        <w:pStyle w:val="FR3"/>
        <w:numPr>
          <w:ilvl w:val="0"/>
          <w:numId w:val="20"/>
        </w:numPr>
        <w:spacing w:before="0"/>
        <w:jc w:val="both"/>
        <w:rPr>
          <w:b w:val="0"/>
        </w:rPr>
      </w:pPr>
      <w:r w:rsidRPr="000C0DC0">
        <w:rPr>
          <w:b w:val="0"/>
        </w:rPr>
        <w:t>Дайте характеристику понятию «</w:t>
      </w:r>
      <w:r w:rsidRPr="000C0DC0">
        <w:rPr>
          <w:b w:val="0"/>
          <w:color w:val="000000"/>
        </w:rPr>
        <w:t>Методы философских наук</w:t>
      </w:r>
      <w:r w:rsidRPr="000C0DC0">
        <w:rPr>
          <w:b w:val="0"/>
        </w:rPr>
        <w:t xml:space="preserve">» </w:t>
      </w:r>
    </w:p>
    <w:p w:rsidR="000C0DC0" w:rsidRPr="000C0DC0" w:rsidRDefault="000C0DC0" w:rsidP="00E03D88">
      <w:pPr>
        <w:pStyle w:val="FR3"/>
        <w:numPr>
          <w:ilvl w:val="0"/>
          <w:numId w:val="20"/>
        </w:numPr>
        <w:spacing w:before="0"/>
        <w:jc w:val="both"/>
        <w:rPr>
          <w:b w:val="0"/>
        </w:rPr>
      </w:pPr>
      <w:r w:rsidRPr="000C0DC0">
        <w:rPr>
          <w:b w:val="0"/>
        </w:rPr>
        <w:t>Дайте характеристику д</w:t>
      </w:r>
      <w:r w:rsidRPr="007D4D40">
        <w:rPr>
          <w:b w:val="0"/>
          <w:color w:val="000000"/>
        </w:rPr>
        <w:t>иалектическ</w:t>
      </w:r>
      <w:r w:rsidRPr="000C0DC0">
        <w:rPr>
          <w:b w:val="0"/>
          <w:color w:val="000000"/>
        </w:rPr>
        <w:t>ому методу научного исследования</w:t>
      </w:r>
    </w:p>
    <w:p w:rsidR="000C0DC0" w:rsidRPr="000C0DC0" w:rsidRDefault="000C0DC0" w:rsidP="00E03D88">
      <w:pPr>
        <w:pStyle w:val="FR3"/>
        <w:numPr>
          <w:ilvl w:val="0"/>
          <w:numId w:val="20"/>
        </w:numPr>
        <w:spacing w:before="0"/>
        <w:jc w:val="both"/>
        <w:rPr>
          <w:b w:val="0"/>
        </w:rPr>
      </w:pPr>
      <w:r w:rsidRPr="000C0DC0">
        <w:rPr>
          <w:b w:val="0"/>
        </w:rPr>
        <w:t>Перечислите и дайте характеристику п</w:t>
      </w:r>
      <w:r w:rsidRPr="007D4D40">
        <w:rPr>
          <w:b w:val="0"/>
          <w:color w:val="000000"/>
        </w:rPr>
        <w:t>ринцип</w:t>
      </w:r>
      <w:r w:rsidRPr="000C0DC0">
        <w:rPr>
          <w:b w:val="0"/>
          <w:color w:val="000000"/>
        </w:rPr>
        <w:t>ам</w:t>
      </w:r>
      <w:r w:rsidRPr="007D4D40">
        <w:rPr>
          <w:b w:val="0"/>
          <w:color w:val="000000"/>
        </w:rPr>
        <w:t xml:space="preserve"> диалектического метода</w:t>
      </w:r>
    </w:p>
    <w:p w:rsidR="00777F69" w:rsidRPr="000C0DC0" w:rsidRDefault="001A33BD" w:rsidP="00E03D88">
      <w:pPr>
        <w:pStyle w:val="FR3"/>
        <w:numPr>
          <w:ilvl w:val="0"/>
          <w:numId w:val="20"/>
        </w:numPr>
        <w:spacing w:before="0"/>
        <w:jc w:val="both"/>
        <w:rPr>
          <w:b w:val="0"/>
        </w:rPr>
      </w:pPr>
      <w:r w:rsidRPr="000C0DC0">
        <w:rPr>
          <w:b w:val="0"/>
        </w:rPr>
        <w:t>И</w:t>
      </w:r>
      <w:r w:rsidR="00777F69" w:rsidRPr="000C0DC0">
        <w:rPr>
          <w:b w:val="0"/>
        </w:rPr>
        <w:t>спользование методов философ</w:t>
      </w:r>
      <w:r w:rsidR="007D4D40" w:rsidRPr="000C0DC0">
        <w:rPr>
          <w:b w:val="0"/>
        </w:rPr>
        <w:t>ских наук в научном исследовании</w:t>
      </w:r>
      <w:r w:rsidR="00777F69" w:rsidRPr="000C0DC0">
        <w:rPr>
          <w:b w:val="0"/>
        </w:rPr>
        <w:t xml:space="preserve"> </w:t>
      </w:r>
      <w:r w:rsidR="000C0DC0" w:rsidRPr="000C0DC0">
        <w:rPr>
          <w:b w:val="0"/>
        </w:rPr>
        <w:t xml:space="preserve"> по теме исследования</w:t>
      </w:r>
    </w:p>
    <w:p w:rsidR="00777F69" w:rsidRPr="001A33BD" w:rsidRDefault="00777F69" w:rsidP="000C0DC0">
      <w:pPr>
        <w:pStyle w:val="FR3"/>
        <w:spacing w:before="0"/>
        <w:ind w:left="720"/>
        <w:jc w:val="both"/>
        <w:rPr>
          <w:b w:val="0"/>
        </w:rPr>
      </w:pPr>
    </w:p>
    <w:p w:rsidR="00777F69" w:rsidRPr="00382323" w:rsidRDefault="00777F69" w:rsidP="00777F69">
      <w:pPr>
        <w:ind w:left="720"/>
        <w:jc w:val="both"/>
        <w:rPr>
          <w:b/>
          <w:sz w:val="28"/>
          <w:szCs w:val="28"/>
        </w:rPr>
      </w:pPr>
      <w:r w:rsidRPr="00382323">
        <w:rPr>
          <w:b/>
          <w:sz w:val="28"/>
          <w:szCs w:val="28"/>
        </w:rPr>
        <w:t>Литература</w:t>
      </w:r>
    </w:p>
    <w:p w:rsidR="00777F69" w:rsidRPr="001A33BD" w:rsidRDefault="006C26E9" w:rsidP="00E03D88">
      <w:pPr>
        <w:pStyle w:val="a9"/>
        <w:numPr>
          <w:ilvl w:val="0"/>
          <w:numId w:val="21"/>
        </w:numPr>
        <w:tabs>
          <w:tab w:val="left" w:pos="601"/>
        </w:tabs>
        <w:jc w:val="both"/>
        <w:rPr>
          <w:sz w:val="24"/>
          <w:szCs w:val="24"/>
        </w:rPr>
      </w:pPr>
      <w:hyperlink r:id="rId51" w:history="1">
        <w:r w:rsidR="00777F69" w:rsidRPr="001A33BD">
          <w:rPr>
            <w:rStyle w:val="af"/>
            <w:bCs/>
            <w:color w:val="auto"/>
            <w:sz w:val="24"/>
            <w:szCs w:val="24"/>
            <w:u w:val="none"/>
            <w:shd w:val="clear" w:color="auto" w:fill="FFFFFF"/>
          </w:rPr>
          <w:t>Ержанов, Н. Т.</w:t>
        </w:r>
      </w:hyperlink>
      <w:r w:rsidR="00777F69" w:rsidRPr="001A33BD">
        <w:rPr>
          <w:sz w:val="24"/>
          <w:szCs w:val="24"/>
          <w:shd w:val="clear" w:color="auto" w:fill="FFFFFF"/>
        </w:rPr>
        <w:t>   Методическое руководство по проведению </w:t>
      </w:r>
      <w:r w:rsidR="00777F69" w:rsidRPr="001A33BD">
        <w:rPr>
          <w:bCs/>
          <w:sz w:val="24"/>
          <w:szCs w:val="24"/>
          <w:shd w:val="clear" w:color="auto" w:fill="FFFFFF"/>
        </w:rPr>
        <w:t>научн</w:t>
      </w:r>
      <w:r w:rsidR="00777F69" w:rsidRPr="001A33BD">
        <w:rPr>
          <w:sz w:val="24"/>
          <w:szCs w:val="24"/>
          <w:shd w:val="clear" w:color="auto" w:fill="FFFFFF"/>
        </w:rPr>
        <w:t>ых </w:t>
      </w:r>
      <w:r w:rsidR="00777F69" w:rsidRPr="001A33BD">
        <w:rPr>
          <w:bCs/>
          <w:sz w:val="24"/>
          <w:szCs w:val="24"/>
          <w:shd w:val="clear" w:color="auto" w:fill="FFFFFF"/>
        </w:rPr>
        <w:t>исследовани</w:t>
      </w:r>
      <w:r w:rsidR="00777F69" w:rsidRPr="001A33BD">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777F69" w:rsidRPr="001A33BD" w:rsidRDefault="006C26E9" w:rsidP="00E03D88">
      <w:pPr>
        <w:pStyle w:val="a9"/>
        <w:numPr>
          <w:ilvl w:val="0"/>
          <w:numId w:val="21"/>
        </w:numPr>
        <w:tabs>
          <w:tab w:val="left" w:pos="601"/>
        </w:tabs>
        <w:jc w:val="both"/>
        <w:rPr>
          <w:sz w:val="24"/>
          <w:szCs w:val="24"/>
        </w:rPr>
      </w:pPr>
      <w:hyperlink r:id="rId52" w:history="1">
        <w:r w:rsidR="00777F69" w:rsidRPr="001A33BD">
          <w:rPr>
            <w:rStyle w:val="af"/>
            <w:bCs/>
            <w:color w:val="auto"/>
            <w:sz w:val="24"/>
            <w:szCs w:val="24"/>
            <w:u w:val="none"/>
            <w:shd w:val="clear" w:color="auto" w:fill="FFFFFF"/>
          </w:rPr>
          <w:t>Туленов, А. Т.</w:t>
        </w:r>
      </w:hyperlink>
      <w:r w:rsidR="00777F69" w:rsidRPr="001A33BD">
        <w:rPr>
          <w:sz w:val="24"/>
          <w:szCs w:val="24"/>
          <w:shd w:val="clear" w:color="auto" w:fill="FFFFFF"/>
        </w:rPr>
        <w:t>  Методические указания к практическим занятиям по дисциплине "Методология и методы </w:t>
      </w:r>
      <w:r w:rsidR="00777F69" w:rsidRPr="001A33BD">
        <w:rPr>
          <w:bCs/>
          <w:sz w:val="24"/>
          <w:szCs w:val="24"/>
          <w:shd w:val="clear" w:color="auto" w:fill="FFFFFF"/>
        </w:rPr>
        <w:t>научн</w:t>
      </w:r>
      <w:r w:rsidR="00777F69" w:rsidRPr="001A33BD">
        <w:rPr>
          <w:sz w:val="24"/>
          <w:szCs w:val="24"/>
          <w:shd w:val="clear" w:color="auto" w:fill="FFFFFF"/>
        </w:rPr>
        <w:t>ых </w:t>
      </w:r>
      <w:r w:rsidR="00777F69" w:rsidRPr="001A33BD">
        <w:rPr>
          <w:bCs/>
          <w:sz w:val="24"/>
          <w:szCs w:val="24"/>
          <w:shd w:val="clear" w:color="auto" w:fill="FFFFFF"/>
        </w:rPr>
        <w:t>исследовани</w:t>
      </w:r>
      <w:r w:rsidR="00777F69" w:rsidRPr="001A33BD">
        <w:rPr>
          <w:sz w:val="24"/>
          <w:szCs w:val="24"/>
          <w:shd w:val="clear" w:color="auto" w:fill="FFFFFF"/>
        </w:rPr>
        <w:t xml:space="preserve">й" [Текст] / А. Т. Туленов. - Шымкент : ЮКГУ, 2012. - 80 с. </w:t>
      </w:r>
    </w:p>
    <w:p w:rsidR="00777F69" w:rsidRPr="001A33BD" w:rsidRDefault="006C26E9" w:rsidP="00E03D88">
      <w:pPr>
        <w:pStyle w:val="a9"/>
        <w:numPr>
          <w:ilvl w:val="0"/>
          <w:numId w:val="21"/>
        </w:numPr>
        <w:rPr>
          <w:sz w:val="24"/>
          <w:szCs w:val="24"/>
        </w:rPr>
      </w:pPr>
      <w:hyperlink r:id="rId53" w:history="1">
        <w:r w:rsidR="00777F69" w:rsidRPr="001A33BD">
          <w:rPr>
            <w:rStyle w:val="af"/>
            <w:bCs/>
            <w:color w:val="auto"/>
            <w:sz w:val="24"/>
            <w:szCs w:val="24"/>
            <w:u w:val="none"/>
            <w:shd w:val="clear" w:color="auto" w:fill="FFFFFF"/>
          </w:rPr>
          <w:t>Шкляр, М. Ф.</w:t>
        </w:r>
      </w:hyperlink>
      <w:r w:rsidR="00777F69" w:rsidRPr="001A33BD">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777F69" w:rsidRPr="001A33BD">
        <w:rPr>
          <w:bCs/>
          <w:sz w:val="24"/>
          <w:szCs w:val="24"/>
          <w:shd w:val="clear" w:color="auto" w:fill="FFFFFF"/>
        </w:rPr>
        <w:t>ISBN </w:t>
      </w:r>
      <w:r w:rsidR="00777F69" w:rsidRPr="001A33BD">
        <w:rPr>
          <w:sz w:val="24"/>
          <w:szCs w:val="24"/>
          <w:shd w:val="clear" w:color="auto" w:fill="FFFFFF"/>
        </w:rPr>
        <w:t>978-5-91131-310-4</w:t>
      </w:r>
    </w:p>
    <w:p w:rsidR="00777F69" w:rsidRPr="004B7543" w:rsidRDefault="006C26E9" w:rsidP="00E03D88">
      <w:pPr>
        <w:pStyle w:val="a9"/>
        <w:numPr>
          <w:ilvl w:val="0"/>
          <w:numId w:val="21"/>
        </w:numPr>
        <w:tabs>
          <w:tab w:val="left" w:pos="601"/>
        </w:tabs>
        <w:rPr>
          <w:sz w:val="24"/>
          <w:szCs w:val="24"/>
        </w:rPr>
      </w:pPr>
      <w:hyperlink r:id="rId54" w:history="1">
        <w:r w:rsidR="00777F69" w:rsidRPr="001A33BD">
          <w:rPr>
            <w:rStyle w:val="af"/>
            <w:bCs/>
            <w:color w:val="auto"/>
            <w:sz w:val="24"/>
            <w:szCs w:val="24"/>
            <w:u w:val="none"/>
            <w:shd w:val="clear" w:color="auto" w:fill="FFFFFF"/>
          </w:rPr>
          <w:t>Безуглов, И. Г.</w:t>
        </w:r>
      </w:hyperlink>
      <w:r w:rsidR="00777F69" w:rsidRPr="001A33BD">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777F69" w:rsidRPr="001A33BD">
        <w:rPr>
          <w:bCs/>
          <w:sz w:val="24"/>
          <w:szCs w:val="24"/>
          <w:shd w:val="clear" w:color="auto" w:fill="FFFFFF"/>
        </w:rPr>
        <w:t>ISBN </w:t>
      </w:r>
      <w:r w:rsidR="00777F69" w:rsidRPr="001A33BD">
        <w:rPr>
          <w:sz w:val="24"/>
          <w:szCs w:val="24"/>
          <w:shd w:val="clear" w:color="auto" w:fill="FFFFFF"/>
        </w:rPr>
        <w:t>978-5-8291-1000-0</w:t>
      </w:r>
    </w:p>
    <w:p w:rsidR="004B7543" w:rsidRDefault="004B7543" w:rsidP="004B7543">
      <w:pPr>
        <w:pStyle w:val="a9"/>
        <w:tabs>
          <w:tab w:val="left" w:pos="601"/>
        </w:tabs>
        <w:ind w:left="1080"/>
        <w:rPr>
          <w:sz w:val="24"/>
          <w:szCs w:val="24"/>
          <w:shd w:val="clear" w:color="auto" w:fill="FFFFFF"/>
        </w:rPr>
      </w:pPr>
    </w:p>
    <w:p w:rsidR="004B7543" w:rsidRPr="004B7543" w:rsidRDefault="004B7543" w:rsidP="004B7543">
      <w:pPr>
        <w:ind w:right="207"/>
        <w:jc w:val="both"/>
        <w:rPr>
          <w:b/>
          <w:sz w:val="28"/>
          <w:szCs w:val="28"/>
          <w:lang w:val="kk-KZ"/>
        </w:rPr>
      </w:pPr>
      <w:r w:rsidRPr="004B7543">
        <w:rPr>
          <w:b/>
          <w:sz w:val="28"/>
          <w:szCs w:val="28"/>
          <w:lang w:val="kk-KZ"/>
        </w:rPr>
        <w:t>Форма отчетности</w:t>
      </w:r>
    </w:p>
    <w:p w:rsidR="004B7543" w:rsidRPr="004B7543" w:rsidRDefault="004B7543" w:rsidP="004B754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4B7543" w:rsidRPr="004B7543" w:rsidRDefault="004B7543" w:rsidP="004B7543">
      <w:pPr>
        <w:rPr>
          <w:b/>
          <w:sz w:val="28"/>
          <w:szCs w:val="28"/>
        </w:rPr>
      </w:pPr>
      <w:r w:rsidRPr="004B7543">
        <w:rPr>
          <w:b/>
          <w:sz w:val="28"/>
          <w:szCs w:val="28"/>
        </w:rPr>
        <w:t>Критерий оценивания знаний обучающихся</w:t>
      </w:r>
    </w:p>
    <w:p w:rsidR="004B7543" w:rsidRPr="005D513C" w:rsidRDefault="004B7543" w:rsidP="004B7543">
      <w:pPr>
        <w:pStyle w:val="a9"/>
        <w:tabs>
          <w:tab w:val="left" w:pos="601"/>
        </w:tabs>
        <w:ind w:left="357"/>
        <w:rPr>
          <w:sz w:val="24"/>
          <w:szCs w:val="24"/>
        </w:rPr>
      </w:pPr>
    </w:p>
    <w:p w:rsidR="001A33BD" w:rsidRPr="00D87BA3" w:rsidRDefault="0020192B" w:rsidP="00B2540A">
      <w:pPr>
        <w:ind w:firstLine="709"/>
        <w:jc w:val="both"/>
        <w:rPr>
          <w:b/>
          <w:bCs/>
          <w:color w:val="000000"/>
          <w:sz w:val="28"/>
          <w:szCs w:val="28"/>
        </w:rPr>
      </w:pPr>
      <w:r w:rsidRPr="00D87BA3">
        <w:rPr>
          <w:b/>
          <w:bCs/>
          <w:color w:val="000000"/>
          <w:sz w:val="28"/>
          <w:szCs w:val="28"/>
        </w:rPr>
        <w:t xml:space="preserve">Тема 6. </w:t>
      </w:r>
      <w:r w:rsidR="001A33BD" w:rsidRPr="00D87BA3">
        <w:rPr>
          <w:b/>
          <w:bCs/>
          <w:color w:val="000000"/>
          <w:sz w:val="28"/>
          <w:szCs w:val="28"/>
        </w:rPr>
        <w:t>Сбор обработка и хранение информации</w:t>
      </w:r>
    </w:p>
    <w:p w:rsidR="001F2BE1" w:rsidRPr="00D87BA3" w:rsidRDefault="001F2BE1" w:rsidP="00B2540A">
      <w:pPr>
        <w:ind w:firstLine="709"/>
        <w:jc w:val="both"/>
        <w:rPr>
          <w:b/>
          <w:color w:val="000000"/>
          <w:sz w:val="28"/>
          <w:szCs w:val="28"/>
        </w:rPr>
      </w:pPr>
      <w:r w:rsidRPr="00D87BA3">
        <w:rPr>
          <w:b/>
          <w:color w:val="000000"/>
          <w:sz w:val="28"/>
          <w:szCs w:val="28"/>
        </w:rPr>
        <w:t>План занятия:</w:t>
      </w:r>
    </w:p>
    <w:p w:rsidR="00EF63A1" w:rsidRPr="00D87BA3" w:rsidRDefault="001A33BD" w:rsidP="00B2540A">
      <w:pPr>
        <w:pStyle w:val="a9"/>
        <w:numPr>
          <w:ilvl w:val="0"/>
          <w:numId w:val="1"/>
        </w:numPr>
        <w:ind w:left="0" w:firstLine="709"/>
        <w:jc w:val="both"/>
        <w:rPr>
          <w:color w:val="000000"/>
          <w:sz w:val="28"/>
          <w:szCs w:val="28"/>
        </w:rPr>
      </w:pPr>
      <w:r w:rsidRPr="00D87BA3">
        <w:rPr>
          <w:color w:val="000000"/>
          <w:sz w:val="28"/>
          <w:szCs w:val="28"/>
        </w:rPr>
        <w:t xml:space="preserve">Теоретический обзор по теме Сбор подготовка и обработка </w:t>
      </w:r>
      <w:r w:rsidR="00B65A34">
        <w:rPr>
          <w:color w:val="000000"/>
          <w:sz w:val="28"/>
          <w:szCs w:val="28"/>
        </w:rPr>
        <w:t>информационного</w:t>
      </w:r>
      <w:r w:rsidRPr="00D87BA3">
        <w:rPr>
          <w:color w:val="000000"/>
          <w:sz w:val="28"/>
          <w:szCs w:val="28"/>
        </w:rPr>
        <w:t xml:space="preserve"> материала </w:t>
      </w:r>
    </w:p>
    <w:p w:rsidR="001A33BD" w:rsidRPr="00D87BA3" w:rsidRDefault="001A33BD" w:rsidP="00B2540A">
      <w:pPr>
        <w:pStyle w:val="a9"/>
        <w:numPr>
          <w:ilvl w:val="0"/>
          <w:numId w:val="1"/>
        </w:numPr>
        <w:ind w:left="0" w:firstLine="709"/>
        <w:jc w:val="both"/>
        <w:rPr>
          <w:color w:val="000000"/>
          <w:sz w:val="28"/>
          <w:szCs w:val="28"/>
        </w:rPr>
      </w:pPr>
      <w:r w:rsidRPr="00D87BA3">
        <w:rPr>
          <w:color w:val="000000"/>
          <w:sz w:val="28"/>
          <w:szCs w:val="28"/>
        </w:rPr>
        <w:t xml:space="preserve">Сбор подготовка и обработка </w:t>
      </w:r>
      <w:r w:rsidR="00B65A34">
        <w:rPr>
          <w:color w:val="000000"/>
          <w:sz w:val="28"/>
          <w:szCs w:val="28"/>
        </w:rPr>
        <w:t>информационного</w:t>
      </w:r>
      <w:r w:rsidRPr="00D87BA3">
        <w:rPr>
          <w:color w:val="000000"/>
          <w:sz w:val="28"/>
          <w:szCs w:val="28"/>
        </w:rPr>
        <w:t xml:space="preserve"> материала по теме исследования</w:t>
      </w:r>
    </w:p>
    <w:p w:rsidR="001A33BD" w:rsidRPr="00D87BA3" w:rsidRDefault="001A33BD" w:rsidP="00B2540A">
      <w:pPr>
        <w:ind w:firstLine="709"/>
        <w:jc w:val="both"/>
        <w:rPr>
          <w:color w:val="000000"/>
          <w:sz w:val="28"/>
          <w:szCs w:val="28"/>
        </w:rPr>
      </w:pPr>
      <w:r w:rsidRPr="00D87BA3">
        <w:rPr>
          <w:b/>
          <w:sz w:val="28"/>
          <w:szCs w:val="28"/>
        </w:rPr>
        <w:t>Цель</w:t>
      </w:r>
      <w:r w:rsidRPr="00796384">
        <w:rPr>
          <w:sz w:val="28"/>
          <w:szCs w:val="28"/>
        </w:rPr>
        <w:t xml:space="preserve">: </w:t>
      </w:r>
      <w:r w:rsidR="00D87BA3" w:rsidRPr="00796384">
        <w:rPr>
          <w:sz w:val="28"/>
          <w:szCs w:val="28"/>
        </w:rPr>
        <w:t>т</w:t>
      </w:r>
      <w:r w:rsidRPr="00796384">
        <w:rPr>
          <w:color w:val="000000"/>
          <w:sz w:val="28"/>
          <w:szCs w:val="28"/>
        </w:rPr>
        <w:t>еоретический</w:t>
      </w:r>
      <w:r w:rsidRPr="00D87BA3">
        <w:rPr>
          <w:color w:val="000000"/>
          <w:sz w:val="28"/>
          <w:szCs w:val="28"/>
        </w:rPr>
        <w:t xml:space="preserve"> обзор по теме Сбор подготовка и обработка </w:t>
      </w:r>
      <w:r w:rsidR="00B65A34">
        <w:rPr>
          <w:color w:val="000000"/>
          <w:sz w:val="28"/>
          <w:szCs w:val="28"/>
        </w:rPr>
        <w:t>информационного</w:t>
      </w:r>
      <w:r w:rsidRPr="00D87BA3">
        <w:rPr>
          <w:color w:val="000000"/>
          <w:sz w:val="28"/>
          <w:szCs w:val="28"/>
        </w:rPr>
        <w:t xml:space="preserve"> материала</w:t>
      </w:r>
      <w:r w:rsidR="00D87BA3">
        <w:rPr>
          <w:color w:val="000000"/>
          <w:sz w:val="28"/>
          <w:szCs w:val="28"/>
        </w:rPr>
        <w:t>, с</w:t>
      </w:r>
      <w:r w:rsidRPr="00D87BA3">
        <w:rPr>
          <w:color w:val="000000"/>
          <w:sz w:val="28"/>
          <w:szCs w:val="28"/>
        </w:rPr>
        <w:t xml:space="preserve">бор подготовка и обработка </w:t>
      </w:r>
      <w:r w:rsidR="00B65A34">
        <w:rPr>
          <w:color w:val="000000"/>
          <w:sz w:val="28"/>
          <w:szCs w:val="28"/>
        </w:rPr>
        <w:t>информационного</w:t>
      </w:r>
      <w:r w:rsidRPr="00D87BA3">
        <w:rPr>
          <w:color w:val="000000"/>
          <w:sz w:val="28"/>
          <w:szCs w:val="28"/>
        </w:rPr>
        <w:t xml:space="preserve"> материала по теме исследования</w:t>
      </w:r>
    </w:p>
    <w:p w:rsidR="001A33BD" w:rsidRDefault="001A33BD" w:rsidP="001A33BD">
      <w:pPr>
        <w:shd w:val="clear" w:color="auto" w:fill="FFFFFF"/>
        <w:tabs>
          <w:tab w:val="left" w:pos="1134"/>
          <w:tab w:val="left" w:pos="2338"/>
        </w:tabs>
        <w:jc w:val="both"/>
        <w:rPr>
          <w:sz w:val="28"/>
          <w:szCs w:val="28"/>
        </w:rPr>
      </w:pPr>
      <w:r w:rsidRPr="00D87BA3">
        <w:rPr>
          <w:b/>
          <w:sz w:val="28"/>
          <w:szCs w:val="28"/>
        </w:rPr>
        <w:t>Теоретический материал по теме:</w:t>
      </w:r>
      <w:r w:rsidRPr="00D87BA3">
        <w:rPr>
          <w:sz w:val="28"/>
          <w:szCs w:val="28"/>
        </w:rPr>
        <w:t xml:space="preserve"> </w:t>
      </w:r>
    </w:p>
    <w:p w:rsidR="00E44A44" w:rsidRPr="00E44A44" w:rsidRDefault="00E44A44" w:rsidP="00E44A44">
      <w:pPr>
        <w:ind w:firstLine="709"/>
        <w:jc w:val="both"/>
        <w:rPr>
          <w:sz w:val="28"/>
          <w:szCs w:val="28"/>
        </w:rPr>
      </w:pPr>
      <w:r w:rsidRPr="00E44A44">
        <w:rPr>
          <w:sz w:val="28"/>
          <w:szCs w:val="28"/>
        </w:rPr>
        <w:lastRenderedPageBreak/>
        <w:t>Овладение информацией представляет собой её сбор и обработку.</w:t>
      </w:r>
    </w:p>
    <w:p w:rsidR="00E44A44" w:rsidRPr="00E44A44" w:rsidRDefault="00E44A44" w:rsidP="00E44A44">
      <w:pPr>
        <w:ind w:firstLine="709"/>
        <w:jc w:val="both"/>
        <w:rPr>
          <w:sz w:val="28"/>
          <w:szCs w:val="28"/>
        </w:rPr>
      </w:pPr>
      <w:r w:rsidRPr="00E44A44">
        <w:rPr>
          <w:sz w:val="28"/>
          <w:szCs w:val="28"/>
        </w:rPr>
        <w:t>Весь процесс сбора и обработки информации разбивается на несколько этапов.</w:t>
      </w:r>
    </w:p>
    <w:p w:rsidR="00E44A44" w:rsidRPr="00E44A44" w:rsidRDefault="00E44A44" w:rsidP="00E44A44">
      <w:pPr>
        <w:ind w:firstLine="709"/>
        <w:jc w:val="both"/>
        <w:rPr>
          <w:sz w:val="28"/>
          <w:szCs w:val="28"/>
        </w:rPr>
      </w:pPr>
      <w:r w:rsidRPr="00E44A44">
        <w:rPr>
          <w:sz w:val="28"/>
          <w:szCs w:val="28"/>
        </w:rPr>
        <w:t>Сначала следует определить проблему, то есть сформировать объект предмет исследования, чётко сформулировать задачу.</w:t>
      </w:r>
    </w:p>
    <w:p w:rsidR="00E44A44" w:rsidRPr="00E44A44" w:rsidRDefault="00E44A44" w:rsidP="00E44A44">
      <w:pPr>
        <w:ind w:firstLine="709"/>
        <w:jc w:val="both"/>
        <w:rPr>
          <w:sz w:val="28"/>
          <w:szCs w:val="28"/>
        </w:rPr>
      </w:pPr>
      <w:r w:rsidRPr="00E44A44">
        <w:rPr>
          <w:sz w:val="28"/>
          <w:szCs w:val="28"/>
        </w:rPr>
        <w:t>Далее следует первоначальные сбор и обработка информации из внешних источников, анализ уже имеющихся вторичных источников.</w:t>
      </w:r>
    </w:p>
    <w:p w:rsidR="00E44A44" w:rsidRPr="00E44A44" w:rsidRDefault="00E44A44" w:rsidP="00E44A44">
      <w:pPr>
        <w:ind w:firstLine="709"/>
        <w:jc w:val="both"/>
        <w:rPr>
          <w:sz w:val="28"/>
          <w:szCs w:val="28"/>
        </w:rPr>
      </w:pPr>
      <w:r w:rsidRPr="00E44A44">
        <w:rPr>
          <w:sz w:val="28"/>
          <w:szCs w:val="28"/>
        </w:rPr>
        <w:t>Затем необходимо "очистить", то есть обработать и привести информацию к унифицированному виду. Это упрощает последующую обработку.</w:t>
      </w:r>
    </w:p>
    <w:p w:rsidR="00E44A44" w:rsidRPr="00E44A44" w:rsidRDefault="00E44A44" w:rsidP="00E44A44">
      <w:pPr>
        <w:ind w:firstLine="709"/>
        <w:jc w:val="both"/>
        <w:rPr>
          <w:sz w:val="28"/>
          <w:szCs w:val="28"/>
        </w:rPr>
      </w:pPr>
      <w:r w:rsidRPr="00E44A44">
        <w:rPr>
          <w:sz w:val="28"/>
          <w:szCs w:val="28"/>
        </w:rPr>
        <w:t>После сбора и обработки информации идет следующий метод обработки информации - систематизация и организация накопленных данных. Это нужно для последующего использования, а также способствует быстрому внутреннему поиску и извлечению нужных документов.</w:t>
      </w:r>
    </w:p>
    <w:p w:rsidR="00E44A44" w:rsidRPr="00E44A44" w:rsidRDefault="00E44A44" w:rsidP="00E44A44">
      <w:pPr>
        <w:ind w:firstLine="709"/>
        <w:jc w:val="both"/>
        <w:rPr>
          <w:sz w:val="28"/>
          <w:szCs w:val="28"/>
        </w:rPr>
      </w:pPr>
      <w:r w:rsidRPr="00E44A44">
        <w:rPr>
          <w:sz w:val="28"/>
          <w:szCs w:val="28"/>
        </w:rPr>
        <w:t>Проведение глубокого анализа информации, систематизация и получение знаний можно отнести к четвертому методу обработки информации.</w:t>
      </w:r>
    </w:p>
    <w:p w:rsidR="00E44A44" w:rsidRPr="00E44A44" w:rsidRDefault="00E44A44" w:rsidP="00E44A44">
      <w:pPr>
        <w:ind w:firstLine="709"/>
        <w:jc w:val="both"/>
        <w:rPr>
          <w:sz w:val="28"/>
          <w:szCs w:val="28"/>
        </w:rPr>
      </w:pPr>
      <w:r w:rsidRPr="00E44A44">
        <w:rPr>
          <w:sz w:val="28"/>
          <w:szCs w:val="28"/>
        </w:rPr>
        <w:t>Завершает сбор и обработку информации последний этап, этап формирования отчета по конкретной тематике.</w:t>
      </w:r>
    </w:p>
    <w:p w:rsidR="00E44A44" w:rsidRPr="00E44A44" w:rsidRDefault="00E44A44" w:rsidP="00E44A44">
      <w:pPr>
        <w:ind w:firstLine="709"/>
        <w:jc w:val="both"/>
        <w:rPr>
          <w:sz w:val="28"/>
          <w:szCs w:val="28"/>
        </w:rPr>
      </w:pPr>
      <w:r w:rsidRPr="00E44A44">
        <w:rPr>
          <w:sz w:val="28"/>
          <w:szCs w:val="28"/>
        </w:rPr>
        <w:t>Методы обработки информации способствует централизованному сбору и хранению информации. Эффективный доступ и управление большими объемами данных в непрерывной интегрированной среде, объединение данных в единую информационную структуру является актуальной задачей, решение которой существенно повышает эффективность методов обработки информации, а также сбора и обработки информации. Вследствие этого, а также из-за непрерывно растущего объема информации, осуществляется сбор и обработка информации. База данных, являясь одним из главных звеньев, выступает в качестве основного источника для обработки и анализа всей имеющейся информации.</w:t>
      </w:r>
    </w:p>
    <w:p w:rsidR="001A33BD" w:rsidRPr="00D87BA3" w:rsidRDefault="001A33BD" w:rsidP="001A33BD">
      <w:pPr>
        <w:ind w:firstLine="397"/>
        <w:contextualSpacing/>
        <w:jc w:val="both"/>
        <w:rPr>
          <w:color w:val="000000"/>
          <w:sz w:val="28"/>
          <w:szCs w:val="28"/>
        </w:rPr>
      </w:pPr>
      <w:r w:rsidRPr="00D87BA3">
        <w:rPr>
          <w:b/>
          <w:color w:val="000000"/>
          <w:sz w:val="28"/>
          <w:szCs w:val="28"/>
        </w:rPr>
        <w:t>Содержание занятия:</w:t>
      </w:r>
      <w:r w:rsidRPr="00D87BA3">
        <w:rPr>
          <w:color w:val="000000"/>
          <w:sz w:val="28"/>
          <w:szCs w:val="28"/>
        </w:rPr>
        <w:t xml:space="preserve"> </w:t>
      </w:r>
    </w:p>
    <w:p w:rsidR="001A33BD" w:rsidRPr="00D87BA3" w:rsidRDefault="001A33BD" w:rsidP="00E03D88">
      <w:pPr>
        <w:pStyle w:val="a9"/>
        <w:numPr>
          <w:ilvl w:val="0"/>
          <w:numId w:val="23"/>
        </w:numPr>
        <w:ind w:left="357" w:hanging="357"/>
        <w:jc w:val="both"/>
        <w:rPr>
          <w:sz w:val="28"/>
          <w:szCs w:val="28"/>
        </w:rPr>
      </w:pPr>
      <w:r w:rsidRPr="00D87BA3">
        <w:rPr>
          <w:sz w:val="28"/>
          <w:szCs w:val="28"/>
        </w:rPr>
        <w:t>Понятие «</w:t>
      </w:r>
      <w:r w:rsidR="00D87BA3" w:rsidRPr="00D87BA3">
        <w:rPr>
          <w:color w:val="000000"/>
          <w:sz w:val="28"/>
          <w:szCs w:val="28"/>
        </w:rPr>
        <w:t xml:space="preserve">Сбор подготовка и обработка </w:t>
      </w:r>
      <w:r w:rsidR="00B65A34">
        <w:rPr>
          <w:color w:val="000000"/>
          <w:sz w:val="28"/>
          <w:szCs w:val="28"/>
        </w:rPr>
        <w:t>информационного</w:t>
      </w:r>
      <w:r w:rsidR="00D87BA3" w:rsidRPr="00D87BA3">
        <w:rPr>
          <w:color w:val="000000"/>
          <w:sz w:val="28"/>
          <w:szCs w:val="28"/>
        </w:rPr>
        <w:t xml:space="preserve"> материала</w:t>
      </w:r>
      <w:r w:rsidRPr="00D87BA3">
        <w:rPr>
          <w:sz w:val="28"/>
          <w:szCs w:val="28"/>
        </w:rPr>
        <w:t xml:space="preserve">» </w:t>
      </w:r>
    </w:p>
    <w:p w:rsidR="001A33BD" w:rsidRPr="00D87BA3" w:rsidRDefault="001A33BD" w:rsidP="00E03D88">
      <w:pPr>
        <w:pStyle w:val="a9"/>
        <w:numPr>
          <w:ilvl w:val="0"/>
          <w:numId w:val="23"/>
        </w:numPr>
        <w:ind w:left="357" w:hanging="357"/>
        <w:jc w:val="both"/>
        <w:rPr>
          <w:rStyle w:val="ae"/>
          <w:bCs w:val="0"/>
          <w:color w:val="000000"/>
          <w:sz w:val="28"/>
          <w:szCs w:val="28"/>
        </w:rPr>
      </w:pPr>
      <w:r w:rsidRPr="00D87BA3">
        <w:rPr>
          <w:rStyle w:val="ae"/>
          <w:b w:val="0"/>
          <w:bCs w:val="0"/>
          <w:sz w:val="28"/>
          <w:szCs w:val="28"/>
        </w:rPr>
        <w:t>Обсуждение  и выполнение заданий, предложенных преподавателем</w:t>
      </w:r>
    </w:p>
    <w:p w:rsidR="001A33BD" w:rsidRPr="00D87BA3" w:rsidRDefault="001A33BD" w:rsidP="00E03D88">
      <w:pPr>
        <w:pStyle w:val="a9"/>
        <w:numPr>
          <w:ilvl w:val="0"/>
          <w:numId w:val="23"/>
        </w:numPr>
        <w:ind w:left="357" w:hanging="357"/>
        <w:jc w:val="both"/>
        <w:rPr>
          <w:b/>
          <w:color w:val="000000"/>
          <w:sz w:val="28"/>
          <w:szCs w:val="28"/>
        </w:rPr>
      </w:pPr>
      <w:r w:rsidRPr="00D87BA3">
        <w:rPr>
          <w:rStyle w:val="ae"/>
          <w:b w:val="0"/>
          <w:bCs w:val="0"/>
          <w:sz w:val="28"/>
          <w:szCs w:val="28"/>
          <w:lang w:val="kk-KZ"/>
        </w:rPr>
        <w:t xml:space="preserve">Задание </w:t>
      </w:r>
      <w:r w:rsidR="00694353">
        <w:rPr>
          <w:rStyle w:val="ae"/>
          <w:b w:val="0"/>
          <w:bCs w:val="0"/>
          <w:sz w:val="28"/>
          <w:szCs w:val="28"/>
          <w:lang w:val="kk-KZ"/>
        </w:rPr>
        <w:t>СРМ.</w:t>
      </w:r>
    </w:p>
    <w:p w:rsidR="001A33BD" w:rsidRPr="00D87BA3" w:rsidRDefault="001A33BD" w:rsidP="00D87BA3">
      <w:pPr>
        <w:ind w:firstLine="357"/>
        <w:jc w:val="both"/>
        <w:rPr>
          <w:sz w:val="28"/>
          <w:szCs w:val="28"/>
        </w:rPr>
      </w:pPr>
      <w:r w:rsidRPr="00D87BA3">
        <w:rPr>
          <w:b/>
          <w:sz w:val="28"/>
          <w:szCs w:val="28"/>
        </w:rPr>
        <w:t xml:space="preserve">Порядок выполнения аудиторных заданий: </w:t>
      </w:r>
      <w:r w:rsidRPr="00D87BA3">
        <w:rPr>
          <w:sz w:val="28"/>
          <w:szCs w:val="28"/>
          <w:lang w:val="kk-KZ"/>
        </w:rPr>
        <w:t xml:space="preserve">обсуждение вопросов связанных с </w:t>
      </w:r>
      <w:r w:rsidRPr="00D87BA3">
        <w:rPr>
          <w:sz w:val="28"/>
          <w:szCs w:val="28"/>
        </w:rPr>
        <w:t>понятием «</w:t>
      </w:r>
      <w:r w:rsidR="00D87BA3" w:rsidRPr="00D87BA3">
        <w:rPr>
          <w:color w:val="000000"/>
          <w:sz w:val="28"/>
          <w:szCs w:val="28"/>
        </w:rPr>
        <w:t xml:space="preserve">Сбор подготовка и обработка </w:t>
      </w:r>
      <w:r w:rsidR="00B65A34">
        <w:rPr>
          <w:color w:val="000000"/>
          <w:sz w:val="28"/>
          <w:szCs w:val="28"/>
        </w:rPr>
        <w:t>информационного</w:t>
      </w:r>
      <w:r w:rsidR="00D87BA3" w:rsidRPr="00D87BA3">
        <w:rPr>
          <w:color w:val="000000"/>
          <w:sz w:val="28"/>
          <w:szCs w:val="28"/>
        </w:rPr>
        <w:t xml:space="preserve"> материала </w:t>
      </w:r>
      <w:r w:rsidRPr="00D87BA3">
        <w:rPr>
          <w:sz w:val="28"/>
          <w:szCs w:val="28"/>
        </w:rPr>
        <w:t xml:space="preserve">», </w:t>
      </w:r>
      <w:r w:rsidR="00D87BA3">
        <w:rPr>
          <w:color w:val="000000"/>
          <w:sz w:val="28"/>
          <w:szCs w:val="28"/>
        </w:rPr>
        <w:t>с</w:t>
      </w:r>
      <w:r w:rsidR="00D87BA3" w:rsidRPr="00D87BA3">
        <w:rPr>
          <w:color w:val="000000"/>
          <w:sz w:val="28"/>
          <w:szCs w:val="28"/>
        </w:rPr>
        <w:t xml:space="preserve">бор подготовка и обработка </w:t>
      </w:r>
      <w:r w:rsidR="00B65A34">
        <w:rPr>
          <w:color w:val="000000"/>
          <w:sz w:val="28"/>
          <w:szCs w:val="28"/>
        </w:rPr>
        <w:t>информационного</w:t>
      </w:r>
      <w:r w:rsidR="00D87BA3" w:rsidRPr="00D87BA3">
        <w:rPr>
          <w:color w:val="000000"/>
          <w:sz w:val="28"/>
          <w:szCs w:val="28"/>
        </w:rPr>
        <w:t xml:space="preserve"> материала по теме исследования</w:t>
      </w:r>
    </w:p>
    <w:p w:rsidR="00D87BA3" w:rsidRDefault="001A33BD" w:rsidP="001A33BD">
      <w:pPr>
        <w:ind w:firstLine="397"/>
        <w:jc w:val="both"/>
        <w:rPr>
          <w:b/>
          <w:sz w:val="28"/>
          <w:szCs w:val="28"/>
        </w:rPr>
      </w:pPr>
      <w:r w:rsidRPr="00D87BA3">
        <w:rPr>
          <w:b/>
          <w:sz w:val="28"/>
          <w:szCs w:val="28"/>
        </w:rPr>
        <w:t xml:space="preserve">Задания, выполняемые </w:t>
      </w:r>
      <w:r w:rsidRPr="00D87BA3">
        <w:rPr>
          <w:b/>
          <w:sz w:val="28"/>
          <w:szCs w:val="28"/>
          <w:lang w:val="kk-KZ"/>
        </w:rPr>
        <w:t xml:space="preserve">магистрантами </w:t>
      </w:r>
      <w:r w:rsidRPr="00D87BA3">
        <w:rPr>
          <w:b/>
          <w:sz w:val="28"/>
          <w:szCs w:val="28"/>
        </w:rPr>
        <w:t xml:space="preserve">в аудитории: </w:t>
      </w:r>
      <w:r w:rsidRPr="00D87BA3">
        <w:rPr>
          <w:sz w:val="28"/>
          <w:szCs w:val="28"/>
        </w:rPr>
        <w:t xml:space="preserve">Систематизация полученных знаний, </w:t>
      </w:r>
      <w:r w:rsidR="00D87BA3">
        <w:rPr>
          <w:color w:val="000000"/>
          <w:sz w:val="28"/>
          <w:szCs w:val="28"/>
        </w:rPr>
        <w:t>с</w:t>
      </w:r>
      <w:r w:rsidR="00D87BA3" w:rsidRPr="00D87BA3">
        <w:rPr>
          <w:color w:val="000000"/>
          <w:sz w:val="28"/>
          <w:szCs w:val="28"/>
        </w:rPr>
        <w:t>бор подготовка и обработка</w:t>
      </w:r>
      <w:r w:rsidR="00B65A34" w:rsidRPr="00B65A34">
        <w:rPr>
          <w:color w:val="000000"/>
          <w:sz w:val="28"/>
          <w:szCs w:val="28"/>
        </w:rPr>
        <w:t xml:space="preserve"> </w:t>
      </w:r>
      <w:r w:rsidR="00B65A34">
        <w:rPr>
          <w:color w:val="000000"/>
          <w:sz w:val="28"/>
          <w:szCs w:val="28"/>
        </w:rPr>
        <w:t>информационного</w:t>
      </w:r>
      <w:r w:rsidR="00D87BA3" w:rsidRPr="00D87BA3">
        <w:rPr>
          <w:color w:val="000000"/>
          <w:sz w:val="28"/>
          <w:szCs w:val="28"/>
        </w:rPr>
        <w:t xml:space="preserve"> материала по теме исследования</w:t>
      </w:r>
      <w:r w:rsidR="00D87BA3" w:rsidRPr="00D87BA3">
        <w:rPr>
          <w:b/>
          <w:sz w:val="28"/>
          <w:szCs w:val="28"/>
        </w:rPr>
        <w:t xml:space="preserve"> </w:t>
      </w:r>
    </w:p>
    <w:p w:rsidR="001A33BD" w:rsidRPr="00D87BA3" w:rsidRDefault="001A33BD" w:rsidP="001A33BD">
      <w:pPr>
        <w:ind w:firstLine="397"/>
        <w:jc w:val="both"/>
        <w:rPr>
          <w:b/>
          <w:sz w:val="28"/>
          <w:szCs w:val="28"/>
        </w:rPr>
      </w:pPr>
      <w:r w:rsidRPr="00D87BA3">
        <w:rPr>
          <w:b/>
          <w:sz w:val="28"/>
          <w:szCs w:val="28"/>
        </w:rPr>
        <w:t xml:space="preserve">Задания </w:t>
      </w:r>
      <w:r w:rsidR="00E44A44">
        <w:rPr>
          <w:b/>
          <w:sz w:val="28"/>
          <w:szCs w:val="28"/>
        </w:rPr>
        <w:t>СРМ</w:t>
      </w:r>
      <w:r w:rsidRPr="00D87BA3">
        <w:rPr>
          <w:b/>
          <w:sz w:val="28"/>
          <w:szCs w:val="28"/>
        </w:rPr>
        <w:t xml:space="preserve">. </w:t>
      </w:r>
      <w:r w:rsidRPr="00D87BA3">
        <w:rPr>
          <w:b/>
          <w:sz w:val="28"/>
          <w:szCs w:val="28"/>
          <w:lang w:val="kk-KZ"/>
        </w:rPr>
        <w:t>С</w:t>
      </w:r>
      <w:r w:rsidRPr="00D87BA3">
        <w:rPr>
          <w:sz w:val="28"/>
          <w:szCs w:val="28"/>
        </w:rPr>
        <w:t xml:space="preserve">истематизация полученных знаний, </w:t>
      </w:r>
      <w:r w:rsidR="00D87BA3">
        <w:rPr>
          <w:color w:val="000000"/>
          <w:sz w:val="28"/>
          <w:szCs w:val="28"/>
        </w:rPr>
        <w:t>с</w:t>
      </w:r>
      <w:r w:rsidR="00D87BA3" w:rsidRPr="00D87BA3">
        <w:rPr>
          <w:color w:val="000000"/>
          <w:sz w:val="28"/>
          <w:szCs w:val="28"/>
        </w:rPr>
        <w:t xml:space="preserve">бор подготовка и обработка </w:t>
      </w:r>
      <w:r w:rsidR="00B65A34">
        <w:rPr>
          <w:color w:val="000000"/>
          <w:sz w:val="28"/>
          <w:szCs w:val="28"/>
        </w:rPr>
        <w:t>информационного</w:t>
      </w:r>
      <w:r w:rsidR="00D87BA3" w:rsidRPr="00D87BA3">
        <w:rPr>
          <w:color w:val="000000"/>
          <w:sz w:val="28"/>
          <w:szCs w:val="28"/>
        </w:rPr>
        <w:t xml:space="preserve"> материала по теме исследования</w:t>
      </w:r>
      <w:r w:rsidRPr="00D87BA3">
        <w:rPr>
          <w:b/>
          <w:sz w:val="28"/>
          <w:szCs w:val="28"/>
        </w:rPr>
        <w:t xml:space="preserve"> </w:t>
      </w:r>
    </w:p>
    <w:p w:rsidR="001A33BD" w:rsidRPr="00D87BA3" w:rsidRDefault="001A33BD" w:rsidP="001A33BD">
      <w:pPr>
        <w:ind w:firstLine="397"/>
        <w:jc w:val="both"/>
        <w:rPr>
          <w:b/>
          <w:color w:val="000000"/>
          <w:sz w:val="28"/>
          <w:szCs w:val="28"/>
        </w:rPr>
      </w:pPr>
    </w:p>
    <w:p w:rsidR="001A33BD" w:rsidRDefault="001A33BD" w:rsidP="001A33BD">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1A33BD" w:rsidRPr="00796384" w:rsidRDefault="001A33BD" w:rsidP="00E03D88">
      <w:pPr>
        <w:pStyle w:val="FR3"/>
        <w:numPr>
          <w:ilvl w:val="0"/>
          <w:numId w:val="24"/>
        </w:numPr>
        <w:spacing w:before="0"/>
        <w:jc w:val="both"/>
        <w:rPr>
          <w:b w:val="0"/>
        </w:rPr>
      </w:pPr>
      <w:r w:rsidRPr="00796384">
        <w:rPr>
          <w:b w:val="0"/>
        </w:rPr>
        <w:t>Дайте характеристику понятию «</w:t>
      </w:r>
      <w:r w:rsidR="00D87BA3" w:rsidRPr="00796384">
        <w:rPr>
          <w:b w:val="0"/>
        </w:rPr>
        <w:t>С</w:t>
      </w:r>
      <w:r w:rsidR="00D87BA3" w:rsidRPr="00796384">
        <w:rPr>
          <w:b w:val="0"/>
          <w:color w:val="000000"/>
        </w:rPr>
        <w:t xml:space="preserve">бор подготовка и обработка </w:t>
      </w:r>
      <w:r w:rsidR="00B65A34" w:rsidRPr="00796384">
        <w:rPr>
          <w:b w:val="0"/>
          <w:color w:val="000000"/>
        </w:rPr>
        <w:lastRenderedPageBreak/>
        <w:t>информационного</w:t>
      </w:r>
      <w:r w:rsidR="00D87BA3" w:rsidRPr="00796384">
        <w:rPr>
          <w:b w:val="0"/>
          <w:color w:val="000000"/>
        </w:rPr>
        <w:t xml:space="preserve"> материала </w:t>
      </w:r>
      <w:r w:rsidRPr="00796384">
        <w:rPr>
          <w:b w:val="0"/>
        </w:rPr>
        <w:t xml:space="preserve">» </w:t>
      </w:r>
    </w:p>
    <w:p w:rsidR="001A33BD" w:rsidRPr="00796384" w:rsidRDefault="00B65A34" w:rsidP="00E03D88">
      <w:pPr>
        <w:pStyle w:val="FR3"/>
        <w:numPr>
          <w:ilvl w:val="0"/>
          <w:numId w:val="24"/>
        </w:numPr>
        <w:spacing w:before="0"/>
        <w:jc w:val="both"/>
        <w:rPr>
          <w:b w:val="0"/>
        </w:rPr>
      </w:pPr>
      <w:r w:rsidRPr="00796384">
        <w:rPr>
          <w:b w:val="0"/>
        </w:rPr>
        <w:t>Этапы работы сбора и обработки информации по теме научного исследования</w:t>
      </w:r>
    </w:p>
    <w:p w:rsidR="001A33BD" w:rsidRPr="00C736A6" w:rsidRDefault="001A33BD" w:rsidP="001A33BD">
      <w:pPr>
        <w:pStyle w:val="FR3"/>
        <w:spacing w:before="0"/>
        <w:ind w:left="1440"/>
        <w:rPr>
          <w:b w:val="0"/>
        </w:rPr>
      </w:pPr>
    </w:p>
    <w:p w:rsidR="001A33BD" w:rsidRPr="00382323" w:rsidRDefault="001A33BD" w:rsidP="001A33BD">
      <w:pPr>
        <w:ind w:left="720"/>
        <w:jc w:val="both"/>
        <w:rPr>
          <w:b/>
          <w:sz w:val="28"/>
          <w:szCs w:val="28"/>
        </w:rPr>
      </w:pPr>
      <w:r w:rsidRPr="00382323">
        <w:rPr>
          <w:b/>
          <w:sz w:val="28"/>
          <w:szCs w:val="28"/>
        </w:rPr>
        <w:t>Литература</w:t>
      </w:r>
    </w:p>
    <w:p w:rsidR="001A33BD" w:rsidRPr="001A33BD" w:rsidRDefault="006C26E9" w:rsidP="00E03D88">
      <w:pPr>
        <w:pStyle w:val="a9"/>
        <w:numPr>
          <w:ilvl w:val="0"/>
          <w:numId w:val="37"/>
        </w:numPr>
        <w:tabs>
          <w:tab w:val="left" w:pos="601"/>
        </w:tabs>
        <w:jc w:val="both"/>
        <w:rPr>
          <w:sz w:val="24"/>
          <w:szCs w:val="24"/>
        </w:rPr>
      </w:pPr>
      <w:hyperlink r:id="rId55" w:history="1">
        <w:r w:rsidR="001A33BD" w:rsidRPr="001A33BD">
          <w:rPr>
            <w:rStyle w:val="af"/>
            <w:bCs/>
            <w:color w:val="auto"/>
            <w:sz w:val="24"/>
            <w:szCs w:val="24"/>
            <w:u w:val="none"/>
            <w:shd w:val="clear" w:color="auto" w:fill="FFFFFF"/>
          </w:rPr>
          <w:t>Джакипбекова, М. Ж.</w:t>
        </w:r>
      </w:hyperlink>
      <w:r w:rsidR="001A33BD" w:rsidRPr="001A33BD">
        <w:rPr>
          <w:sz w:val="24"/>
          <w:szCs w:val="24"/>
          <w:shd w:val="clear" w:color="auto" w:fill="FFFFFF"/>
        </w:rPr>
        <w:t> Сборник лекций по дисц. "Организация, планирование и методика </w:t>
      </w:r>
      <w:r w:rsidR="001A33BD" w:rsidRPr="001A33BD">
        <w:rPr>
          <w:bCs/>
          <w:sz w:val="24"/>
          <w:szCs w:val="24"/>
          <w:shd w:val="clear" w:color="auto" w:fill="FFFFFF"/>
        </w:rPr>
        <w:t>научн</w:t>
      </w:r>
      <w:r w:rsidR="001A33BD" w:rsidRPr="001A33BD">
        <w:rPr>
          <w:sz w:val="24"/>
          <w:szCs w:val="24"/>
          <w:shd w:val="clear" w:color="auto" w:fill="FFFFFF"/>
        </w:rPr>
        <w:t>ых </w:t>
      </w:r>
      <w:r w:rsidR="001A33BD" w:rsidRPr="001A33BD">
        <w:rPr>
          <w:bCs/>
          <w:sz w:val="24"/>
          <w:szCs w:val="24"/>
          <w:shd w:val="clear" w:color="auto" w:fill="FFFFFF"/>
        </w:rPr>
        <w:t>исследовани</w:t>
      </w:r>
      <w:r w:rsidR="001A33BD" w:rsidRPr="001A33BD">
        <w:rPr>
          <w:sz w:val="24"/>
          <w:szCs w:val="24"/>
          <w:shd w:val="clear" w:color="auto" w:fill="FFFFFF"/>
        </w:rPr>
        <w:t xml:space="preserve">й" для магистрантов спец. 6М042100 - "Дизайн" [Текст] / М. Ж. Джакипбекова. - Шымкент : ЮКГУ, 2014. - 126 с. </w:t>
      </w:r>
    </w:p>
    <w:p w:rsidR="001A33BD" w:rsidRPr="001A33BD" w:rsidRDefault="006C26E9" w:rsidP="00E03D88">
      <w:pPr>
        <w:pStyle w:val="a9"/>
        <w:numPr>
          <w:ilvl w:val="0"/>
          <w:numId w:val="37"/>
        </w:numPr>
        <w:tabs>
          <w:tab w:val="left" w:pos="601"/>
        </w:tabs>
        <w:jc w:val="both"/>
        <w:rPr>
          <w:sz w:val="24"/>
          <w:szCs w:val="24"/>
        </w:rPr>
      </w:pPr>
      <w:hyperlink r:id="rId56" w:history="1">
        <w:r w:rsidR="001A33BD" w:rsidRPr="001A33BD">
          <w:rPr>
            <w:rStyle w:val="af"/>
            <w:bCs/>
            <w:color w:val="auto"/>
            <w:sz w:val="24"/>
            <w:szCs w:val="24"/>
            <w:u w:val="none"/>
            <w:shd w:val="clear" w:color="auto" w:fill="FFFFFF"/>
          </w:rPr>
          <w:t>Спандияров, Е. </w:t>
        </w:r>
      </w:hyperlink>
      <w:r w:rsidR="001A33BD" w:rsidRPr="001A33BD">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1A33BD" w:rsidRPr="001A33BD">
        <w:rPr>
          <w:bCs/>
          <w:sz w:val="24"/>
          <w:szCs w:val="24"/>
          <w:shd w:val="clear" w:color="auto" w:fill="FFFFFF"/>
        </w:rPr>
        <w:t>ISBN </w:t>
      </w:r>
      <w:r w:rsidR="001A33BD" w:rsidRPr="001A33BD">
        <w:rPr>
          <w:sz w:val="24"/>
          <w:szCs w:val="24"/>
          <w:shd w:val="clear" w:color="auto" w:fill="FFFFFF"/>
        </w:rPr>
        <w:t>9965-516-06-5</w:t>
      </w:r>
    </w:p>
    <w:p w:rsidR="001A33BD" w:rsidRPr="001A33BD" w:rsidRDefault="006C26E9" w:rsidP="00E03D88">
      <w:pPr>
        <w:pStyle w:val="a9"/>
        <w:numPr>
          <w:ilvl w:val="0"/>
          <w:numId w:val="37"/>
        </w:numPr>
        <w:tabs>
          <w:tab w:val="left" w:pos="601"/>
        </w:tabs>
        <w:jc w:val="both"/>
        <w:rPr>
          <w:sz w:val="24"/>
          <w:szCs w:val="24"/>
        </w:rPr>
      </w:pPr>
      <w:hyperlink r:id="rId57" w:history="1">
        <w:r w:rsidR="001A33BD" w:rsidRPr="001A33BD">
          <w:rPr>
            <w:rStyle w:val="af"/>
            <w:bCs/>
            <w:color w:val="auto"/>
            <w:sz w:val="24"/>
            <w:szCs w:val="24"/>
            <w:u w:val="none"/>
            <w:shd w:val="clear" w:color="auto" w:fill="FFFFFF"/>
          </w:rPr>
          <w:t>Ержанов, Н. Т.</w:t>
        </w:r>
      </w:hyperlink>
      <w:r w:rsidR="001A33BD" w:rsidRPr="001A33BD">
        <w:rPr>
          <w:sz w:val="24"/>
          <w:szCs w:val="24"/>
          <w:shd w:val="clear" w:color="auto" w:fill="FFFFFF"/>
        </w:rPr>
        <w:t>   Методическое руководство по проведению </w:t>
      </w:r>
      <w:r w:rsidR="001A33BD" w:rsidRPr="001A33BD">
        <w:rPr>
          <w:bCs/>
          <w:sz w:val="24"/>
          <w:szCs w:val="24"/>
          <w:shd w:val="clear" w:color="auto" w:fill="FFFFFF"/>
        </w:rPr>
        <w:t>научн</w:t>
      </w:r>
      <w:r w:rsidR="001A33BD" w:rsidRPr="001A33BD">
        <w:rPr>
          <w:sz w:val="24"/>
          <w:szCs w:val="24"/>
          <w:shd w:val="clear" w:color="auto" w:fill="FFFFFF"/>
        </w:rPr>
        <w:t>ых </w:t>
      </w:r>
      <w:r w:rsidR="001A33BD" w:rsidRPr="001A33BD">
        <w:rPr>
          <w:bCs/>
          <w:sz w:val="24"/>
          <w:szCs w:val="24"/>
          <w:shd w:val="clear" w:color="auto" w:fill="FFFFFF"/>
        </w:rPr>
        <w:t>исследовани</w:t>
      </w:r>
      <w:r w:rsidR="001A33BD" w:rsidRPr="001A33BD">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1A33BD" w:rsidRPr="001A33BD" w:rsidRDefault="006C26E9" w:rsidP="00E03D88">
      <w:pPr>
        <w:pStyle w:val="a9"/>
        <w:numPr>
          <w:ilvl w:val="0"/>
          <w:numId w:val="37"/>
        </w:numPr>
        <w:tabs>
          <w:tab w:val="left" w:pos="601"/>
        </w:tabs>
        <w:jc w:val="both"/>
        <w:rPr>
          <w:sz w:val="24"/>
          <w:szCs w:val="24"/>
        </w:rPr>
      </w:pPr>
      <w:hyperlink r:id="rId58" w:history="1">
        <w:r w:rsidR="001A33BD" w:rsidRPr="001A33BD">
          <w:rPr>
            <w:rStyle w:val="af"/>
            <w:bCs/>
            <w:color w:val="auto"/>
            <w:sz w:val="24"/>
            <w:szCs w:val="24"/>
            <w:u w:val="none"/>
            <w:shd w:val="clear" w:color="auto" w:fill="FFFFFF"/>
          </w:rPr>
          <w:t>Туленов, А. Т.</w:t>
        </w:r>
      </w:hyperlink>
      <w:r w:rsidR="001A33BD" w:rsidRPr="001A33BD">
        <w:rPr>
          <w:sz w:val="24"/>
          <w:szCs w:val="24"/>
          <w:shd w:val="clear" w:color="auto" w:fill="FFFFFF"/>
        </w:rPr>
        <w:t>  Методические указания к практическим занятиям по дисциплине "Методология и методы </w:t>
      </w:r>
      <w:r w:rsidR="001A33BD" w:rsidRPr="001A33BD">
        <w:rPr>
          <w:bCs/>
          <w:sz w:val="24"/>
          <w:szCs w:val="24"/>
          <w:shd w:val="clear" w:color="auto" w:fill="FFFFFF"/>
        </w:rPr>
        <w:t>научн</w:t>
      </w:r>
      <w:r w:rsidR="001A33BD" w:rsidRPr="001A33BD">
        <w:rPr>
          <w:sz w:val="24"/>
          <w:szCs w:val="24"/>
          <w:shd w:val="clear" w:color="auto" w:fill="FFFFFF"/>
        </w:rPr>
        <w:t>ых </w:t>
      </w:r>
      <w:r w:rsidR="001A33BD" w:rsidRPr="001A33BD">
        <w:rPr>
          <w:bCs/>
          <w:sz w:val="24"/>
          <w:szCs w:val="24"/>
          <w:shd w:val="clear" w:color="auto" w:fill="FFFFFF"/>
        </w:rPr>
        <w:t>исследовани</w:t>
      </w:r>
      <w:r w:rsidR="001A33BD" w:rsidRPr="001A33BD">
        <w:rPr>
          <w:sz w:val="24"/>
          <w:szCs w:val="24"/>
          <w:shd w:val="clear" w:color="auto" w:fill="FFFFFF"/>
        </w:rPr>
        <w:t xml:space="preserve">й" [Текст] / А. Т. Туленов. - Шымкент : ЮКГУ, 2012. - 80 с. </w:t>
      </w:r>
    </w:p>
    <w:p w:rsidR="001A33BD" w:rsidRPr="001A33BD" w:rsidRDefault="006C26E9" w:rsidP="00E03D88">
      <w:pPr>
        <w:pStyle w:val="a9"/>
        <w:numPr>
          <w:ilvl w:val="0"/>
          <w:numId w:val="37"/>
        </w:numPr>
        <w:rPr>
          <w:sz w:val="24"/>
          <w:szCs w:val="24"/>
        </w:rPr>
      </w:pPr>
      <w:hyperlink r:id="rId59" w:history="1">
        <w:r w:rsidR="001A33BD" w:rsidRPr="001A33BD">
          <w:rPr>
            <w:rStyle w:val="af"/>
            <w:bCs/>
            <w:color w:val="auto"/>
            <w:sz w:val="24"/>
            <w:szCs w:val="24"/>
            <w:u w:val="none"/>
            <w:shd w:val="clear" w:color="auto" w:fill="FFFFFF"/>
          </w:rPr>
          <w:t>Шкляр, М. Ф.</w:t>
        </w:r>
      </w:hyperlink>
      <w:r w:rsidR="001A33BD" w:rsidRPr="001A33BD">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1A33BD" w:rsidRPr="001A33BD">
        <w:rPr>
          <w:bCs/>
          <w:sz w:val="24"/>
          <w:szCs w:val="24"/>
          <w:shd w:val="clear" w:color="auto" w:fill="FFFFFF"/>
        </w:rPr>
        <w:t>ISBN </w:t>
      </w:r>
      <w:r w:rsidR="001A33BD" w:rsidRPr="001A33BD">
        <w:rPr>
          <w:sz w:val="24"/>
          <w:szCs w:val="24"/>
          <w:shd w:val="clear" w:color="auto" w:fill="FFFFFF"/>
        </w:rPr>
        <w:t>978-5-91131-310-4</w:t>
      </w:r>
    </w:p>
    <w:p w:rsidR="001A33BD" w:rsidRPr="001A33BD" w:rsidRDefault="006C26E9" w:rsidP="00E03D88">
      <w:pPr>
        <w:pStyle w:val="a9"/>
        <w:numPr>
          <w:ilvl w:val="0"/>
          <w:numId w:val="37"/>
        </w:numPr>
        <w:tabs>
          <w:tab w:val="left" w:pos="601"/>
        </w:tabs>
        <w:rPr>
          <w:sz w:val="24"/>
          <w:szCs w:val="24"/>
        </w:rPr>
      </w:pPr>
      <w:hyperlink r:id="rId60" w:history="1">
        <w:r w:rsidR="001A33BD" w:rsidRPr="001A33BD">
          <w:rPr>
            <w:rStyle w:val="af"/>
            <w:bCs/>
            <w:color w:val="auto"/>
            <w:sz w:val="24"/>
            <w:szCs w:val="24"/>
            <w:u w:val="none"/>
            <w:shd w:val="clear" w:color="auto" w:fill="FFFFFF"/>
          </w:rPr>
          <w:t>Безуглов, И. Г.</w:t>
        </w:r>
      </w:hyperlink>
      <w:r w:rsidR="001A33BD" w:rsidRPr="001A33BD">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1A33BD" w:rsidRPr="001A33BD">
        <w:rPr>
          <w:bCs/>
          <w:sz w:val="24"/>
          <w:szCs w:val="24"/>
          <w:shd w:val="clear" w:color="auto" w:fill="FFFFFF"/>
        </w:rPr>
        <w:t>ISBN </w:t>
      </w:r>
      <w:r w:rsidR="001A33BD" w:rsidRPr="001A33BD">
        <w:rPr>
          <w:sz w:val="24"/>
          <w:szCs w:val="24"/>
          <w:shd w:val="clear" w:color="auto" w:fill="FFFFFF"/>
        </w:rPr>
        <w:t>978-5-8291-1000-0</w:t>
      </w:r>
    </w:p>
    <w:p w:rsidR="004B7543" w:rsidRPr="004B7543" w:rsidRDefault="004B7543" w:rsidP="004B7543">
      <w:pPr>
        <w:ind w:right="207"/>
        <w:jc w:val="both"/>
        <w:rPr>
          <w:b/>
          <w:sz w:val="28"/>
          <w:szCs w:val="28"/>
          <w:lang w:val="kk-KZ"/>
        </w:rPr>
      </w:pPr>
      <w:r w:rsidRPr="004B7543">
        <w:rPr>
          <w:b/>
          <w:sz w:val="28"/>
          <w:szCs w:val="28"/>
          <w:lang w:val="kk-KZ"/>
        </w:rPr>
        <w:t>Форма отчетности</w:t>
      </w:r>
    </w:p>
    <w:p w:rsidR="004B7543" w:rsidRPr="004B7543" w:rsidRDefault="004B7543" w:rsidP="004B754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4B7543" w:rsidRPr="004B7543" w:rsidRDefault="004B7543" w:rsidP="004B7543">
      <w:pPr>
        <w:rPr>
          <w:b/>
          <w:sz w:val="28"/>
          <w:szCs w:val="28"/>
        </w:rPr>
      </w:pPr>
      <w:r w:rsidRPr="004B7543">
        <w:rPr>
          <w:b/>
          <w:sz w:val="28"/>
          <w:szCs w:val="28"/>
        </w:rPr>
        <w:t>Критерий оценивания знаний обучающихся</w:t>
      </w:r>
    </w:p>
    <w:p w:rsidR="00122976" w:rsidRPr="00742821" w:rsidRDefault="00122976" w:rsidP="00EF63A1">
      <w:pPr>
        <w:shd w:val="clear" w:color="auto" w:fill="FFFFFF"/>
        <w:ind w:firstLine="709"/>
        <w:jc w:val="both"/>
        <w:rPr>
          <w:sz w:val="28"/>
          <w:szCs w:val="28"/>
        </w:rPr>
      </w:pPr>
    </w:p>
    <w:p w:rsidR="0020192B" w:rsidRDefault="0020192B" w:rsidP="00EF63A1">
      <w:pPr>
        <w:ind w:firstLine="397"/>
        <w:jc w:val="both"/>
        <w:rPr>
          <w:b/>
          <w:color w:val="000000"/>
          <w:sz w:val="28"/>
          <w:szCs w:val="28"/>
        </w:rPr>
      </w:pPr>
      <w:r w:rsidRPr="001F2BE1">
        <w:rPr>
          <w:b/>
          <w:bCs/>
          <w:color w:val="000000"/>
          <w:sz w:val="28"/>
          <w:szCs w:val="28"/>
        </w:rPr>
        <w:t>Тема 7.</w:t>
      </w:r>
      <w:r w:rsidRPr="001F2BE1">
        <w:rPr>
          <w:b/>
          <w:color w:val="000000"/>
          <w:sz w:val="28"/>
          <w:szCs w:val="28"/>
        </w:rPr>
        <w:t xml:space="preserve"> </w:t>
      </w:r>
      <w:r w:rsidR="00B65A34" w:rsidRPr="00D87BA3">
        <w:rPr>
          <w:b/>
          <w:bCs/>
          <w:color w:val="000000"/>
          <w:sz w:val="28"/>
          <w:szCs w:val="28"/>
        </w:rPr>
        <w:t>Сбор обработка и хранение информации</w:t>
      </w:r>
      <w:r w:rsidRPr="001F2BE1">
        <w:rPr>
          <w:b/>
          <w:color w:val="000000"/>
          <w:sz w:val="28"/>
          <w:szCs w:val="28"/>
        </w:rPr>
        <w:t xml:space="preserve">. </w:t>
      </w:r>
    </w:p>
    <w:p w:rsidR="00B65A34" w:rsidRPr="00D87BA3" w:rsidRDefault="00B65A34" w:rsidP="00B65A34">
      <w:pPr>
        <w:ind w:firstLine="397"/>
        <w:jc w:val="both"/>
        <w:rPr>
          <w:b/>
          <w:color w:val="000000"/>
          <w:sz w:val="28"/>
          <w:szCs w:val="28"/>
        </w:rPr>
      </w:pPr>
      <w:r w:rsidRPr="00D87BA3">
        <w:rPr>
          <w:b/>
          <w:color w:val="000000"/>
          <w:sz w:val="28"/>
          <w:szCs w:val="28"/>
        </w:rPr>
        <w:t>План занятия:</w:t>
      </w:r>
    </w:p>
    <w:p w:rsidR="00B65A34" w:rsidRPr="00B65A34" w:rsidRDefault="00B65A34" w:rsidP="00E03D88">
      <w:pPr>
        <w:pStyle w:val="a9"/>
        <w:numPr>
          <w:ilvl w:val="0"/>
          <w:numId w:val="38"/>
        </w:numPr>
        <w:jc w:val="both"/>
        <w:rPr>
          <w:color w:val="000000"/>
          <w:sz w:val="28"/>
          <w:szCs w:val="28"/>
        </w:rPr>
      </w:pPr>
      <w:r w:rsidRPr="00B65A34">
        <w:rPr>
          <w:color w:val="000000"/>
          <w:sz w:val="28"/>
          <w:szCs w:val="28"/>
        </w:rPr>
        <w:t xml:space="preserve">Теоретический обзор по теме </w:t>
      </w:r>
      <w:r w:rsidR="00085561">
        <w:rPr>
          <w:color w:val="000000"/>
          <w:sz w:val="28"/>
          <w:szCs w:val="28"/>
        </w:rPr>
        <w:t>«</w:t>
      </w:r>
      <w:r>
        <w:rPr>
          <w:color w:val="000000"/>
          <w:sz w:val="28"/>
          <w:szCs w:val="28"/>
        </w:rPr>
        <w:t>Проведение социологического опроса</w:t>
      </w:r>
      <w:r w:rsidR="00085561">
        <w:rPr>
          <w:color w:val="000000"/>
          <w:sz w:val="28"/>
          <w:szCs w:val="28"/>
        </w:rPr>
        <w:t>»</w:t>
      </w:r>
      <w:r w:rsidRPr="00B65A34">
        <w:rPr>
          <w:color w:val="000000"/>
          <w:sz w:val="28"/>
          <w:szCs w:val="28"/>
        </w:rPr>
        <w:t xml:space="preserve"> </w:t>
      </w:r>
    </w:p>
    <w:p w:rsidR="00B65A34" w:rsidRPr="00B65A34" w:rsidRDefault="00B65A34" w:rsidP="00E03D88">
      <w:pPr>
        <w:pStyle w:val="a9"/>
        <w:numPr>
          <w:ilvl w:val="0"/>
          <w:numId w:val="38"/>
        </w:numPr>
        <w:jc w:val="both"/>
        <w:rPr>
          <w:color w:val="000000"/>
          <w:sz w:val="28"/>
          <w:szCs w:val="28"/>
        </w:rPr>
      </w:pPr>
      <w:r w:rsidRPr="00B65A34">
        <w:rPr>
          <w:color w:val="000000"/>
          <w:sz w:val="28"/>
          <w:szCs w:val="28"/>
        </w:rPr>
        <w:t>Сбор подготовка и обработка информационного материала по теме исследования</w:t>
      </w:r>
    </w:p>
    <w:p w:rsidR="00B65A34" w:rsidRPr="00D87BA3" w:rsidRDefault="00B65A34" w:rsidP="00B65A34">
      <w:pPr>
        <w:pStyle w:val="a9"/>
        <w:ind w:left="1134"/>
        <w:jc w:val="both"/>
        <w:rPr>
          <w:color w:val="000000"/>
          <w:sz w:val="28"/>
          <w:szCs w:val="28"/>
        </w:rPr>
      </w:pPr>
    </w:p>
    <w:p w:rsidR="00B65A34" w:rsidRPr="00D87BA3" w:rsidRDefault="00B65A34" w:rsidP="00796384">
      <w:pPr>
        <w:ind w:firstLine="708"/>
        <w:jc w:val="both"/>
        <w:rPr>
          <w:color w:val="000000"/>
          <w:sz w:val="28"/>
          <w:szCs w:val="28"/>
        </w:rPr>
      </w:pPr>
      <w:r w:rsidRPr="00D87BA3">
        <w:rPr>
          <w:b/>
          <w:sz w:val="28"/>
          <w:szCs w:val="28"/>
        </w:rPr>
        <w:t>Цель</w:t>
      </w:r>
      <w:r w:rsidRPr="00D87BA3">
        <w:rPr>
          <w:sz w:val="28"/>
          <w:szCs w:val="28"/>
        </w:rPr>
        <w:t>:</w:t>
      </w:r>
      <w:r w:rsidRPr="00D87BA3">
        <w:rPr>
          <w:b/>
          <w:sz w:val="28"/>
          <w:szCs w:val="28"/>
        </w:rPr>
        <w:t xml:space="preserve"> </w:t>
      </w:r>
      <w:r>
        <w:rPr>
          <w:b/>
          <w:sz w:val="28"/>
          <w:szCs w:val="28"/>
        </w:rPr>
        <w:t>т</w:t>
      </w:r>
      <w:r w:rsidRPr="00D87BA3">
        <w:rPr>
          <w:color w:val="000000"/>
          <w:sz w:val="28"/>
          <w:szCs w:val="28"/>
        </w:rPr>
        <w:t xml:space="preserve">еоретический обзор по теме </w:t>
      </w:r>
      <w:r w:rsidR="00085561">
        <w:rPr>
          <w:color w:val="000000"/>
          <w:sz w:val="28"/>
          <w:szCs w:val="28"/>
        </w:rPr>
        <w:t>«</w:t>
      </w:r>
      <w:r>
        <w:rPr>
          <w:color w:val="000000"/>
          <w:sz w:val="28"/>
          <w:szCs w:val="28"/>
        </w:rPr>
        <w:t>Проведение социологического опроса</w:t>
      </w:r>
      <w:r w:rsidR="00085561">
        <w:rPr>
          <w:color w:val="000000"/>
          <w:sz w:val="28"/>
          <w:szCs w:val="28"/>
        </w:rPr>
        <w:t>»</w:t>
      </w:r>
      <w:r>
        <w:rPr>
          <w:color w:val="000000"/>
          <w:sz w:val="28"/>
          <w:szCs w:val="28"/>
        </w:rPr>
        <w:t>, Проведение социологического опроса</w:t>
      </w:r>
      <w:r w:rsidRPr="00D87BA3">
        <w:rPr>
          <w:color w:val="000000"/>
          <w:sz w:val="28"/>
          <w:szCs w:val="28"/>
        </w:rPr>
        <w:t xml:space="preserve"> по теме исследования</w:t>
      </w:r>
    </w:p>
    <w:p w:rsidR="00B65A34" w:rsidRPr="00D87BA3" w:rsidRDefault="00B65A34" w:rsidP="00B65A34">
      <w:pPr>
        <w:pStyle w:val="FR3"/>
        <w:spacing w:before="0"/>
        <w:ind w:left="0"/>
        <w:jc w:val="both"/>
        <w:rPr>
          <w:b w:val="0"/>
        </w:rPr>
      </w:pPr>
    </w:p>
    <w:p w:rsidR="00B65A34" w:rsidRDefault="00B65A34" w:rsidP="00B65A34">
      <w:pPr>
        <w:shd w:val="clear" w:color="auto" w:fill="FFFFFF"/>
        <w:tabs>
          <w:tab w:val="left" w:pos="1134"/>
          <w:tab w:val="left" w:pos="2338"/>
        </w:tabs>
        <w:jc w:val="both"/>
        <w:rPr>
          <w:sz w:val="28"/>
          <w:szCs w:val="28"/>
        </w:rPr>
      </w:pPr>
      <w:r w:rsidRPr="00D87BA3">
        <w:rPr>
          <w:b/>
          <w:sz w:val="28"/>
          <w:szCs w:val="28"/>
        </w:rPr>
        <w:t>Теоретический материал по теме:</w:t>
      </w:r>
      <w:r w:rsidRPr="00D87BA3">
        <w:rPr>
          <w:sz w:val="28"/>
          <w:szCs w:val="28"/>
        </w:rPr>
        <w:t xml:space="preserve"> </w:t>
      </w:r>
    </w:p>
    <w:p w:rsidR="00FC550E" w:rsidRPr="00FC550E" w:rsidRDefault="00FC550E" w:rsidP="00FC550E">
      <w:pPr>
        <w:pStyle w:val="ad"/>
        <w:shd w:val="clear" w:color="auto" w:fill="FFFFFF"/>
        <w:spacing w:before="0" w:beforeAutospacing="0" w:after="0" w:afterAutospacing="0"/>
        <w:ind w:firstLine="709"/>
        <w:jc w:val="both"/>
        <w:rPr>
          <w:sz w:val="28"/>
          <w:szCs w:val="28"/>
        </w:rPr>
      </w:pPr>
      <w:r w:rsidRPr="00FC550E">
        <w:rPr>
          <w:bCs/>
          <w:sz w:val="28"/>
          <w:szCs w:val="28"/>
        </w:rPr>
        <w:t>Социологи́ческий опро́с</w:t>
      </w:r>
      <w:r w:rsidRPr="00FC550E">
        <w:rPr>
          <w:sz w:val="28"/>
          <w:szCs w:val="28"/>
        </w:rPr>
        <w:t> — метод </w:t>
      </w:r>
      <w:hyperlink r:id="rId61" w:tooltip="Социологическое исследование" w:history="1">
        <w:r w:rsidRPr="00FC550E">
          <w:rPr>
            <w:rStyle w:val="af"/>
            <w:color w:val="auto"/>
            <w:sz w:val="28"/>
            <w:szCs w:val="28"/>
            <w:u w:val="none"/>
          </w:rPr>
          <w:t>социологического исследования</w:t>
        </w:r>
      </w:hyperlink>
      <w:r w:rsidRPr="00FC550E">
        <w:rPr>
          <w:sz w:val="28"/>
          <w:szCs w:val="28"/>
        </w:rPr>
        <w:t>, заключающийся в сборе и получении первичных эмпирических сведений об определённых мнениях, знаниях и </w:t>
      </w:r>
      <w:hyperlink r:id="rId62" w:tooltip="Социальный факт (страница отсутствует)" w:history="1">
        <w:r w:rsidRPr="00FC550E">
          <w:rPr>
            <w:rStyle w:val="af"/>
            <w:color w:val="auto"/>
            <w:sz w:val="28"/>
            <w:szCs w:val="28"/>
            <w:u w:val="none"/>
          </w:rPr>
          <w:t>социальных фактах</w:t>
        </w:r>
      </w:hyperlink>
      <w:r w:rsidRPr="00FC550E">
        <w:rPr>
          <w:sz w:val="28"/>
          <w:szCs w:val="28"/>
        </w:rPr>
        <w:t>, составляющих предмет исследования, путём устного или письменного взаимодействия исследователя (интервьюера) и </w:t>
      </w:r>
      <w:r>
        <w:rPr>
          <w:sz w:val="28"/>
          <w:szCs w:val="28"/>
        </w:rPr>
        <w:t xml:space="preserve"> </w:t>
      </w:r>
      <w:hyperlink r:id="rId63" w:tooltip="Выборка" w:history="1">
        <w:r w:rsidRPr="00FC550E">
          <w:rPr>
            <w:rStyle w:val="af"/>
            <w:color w:val="auto"/>
            <w:sz w:val="28"/>
            <w:szCs w:val="28"/>
            <w:u w:val="none"/>
          </w:rPr>
          <w:t>заданной совокупности опрашиваемых</w:t>
        </w:r>
      </w:hyperlink>
      <w:r w:rsidRPr="00FC550E">
        <w:rPr>
          <w:sz w:val="28"/>
          <w:szCs w:val="28"/>
        </w:rPr>
        <w:t> (интервьюируемые, </w:t>
      </w:r>
      <w:hyperlink r:id="rId64" w:tooltip="Респондент" w:history="1">
        <w:r w:rsidRPr="00FC550E">
          <w:rPr>
            <w:rStyle w:val="af"/>
            <w:color w:val="auto"/>
            <w:sz w:val="28"/>
            <w:szCs w:val="28"/>
            <w:u w:val="none"/>
          </w:rPr>
          <w:t>респонденты</w:t>
        </w:r>
      </w:hyperlink>
      <w:r w:rsidRPr="00FC550E">
        <w:rPr>
          <w:sz w:val="28"/>
          <w:szCs w:val="28"/>
        </w:rPr>
        <w:t xml:space="preserve">). </w:t>
      </w:r>
    </w:p>
    <w:p w:rsidR="00FC550E" w:rsidRDefault="00FC550E" w:rsidP="00FC550E">
      <w:pPr>
        <w:pStyle w:val="ad"/>
        <w:shd w:val="clear" w:color="auto" w:fill="FFFFFF"/>
        <w:spacing w:before="0" w:beforeAutospacing="0" w:after="0" w:afterAutospacing="0"/>
        <w:ind w:firstLine="709"/>
        <w:jc w:val="both"/>
        <w:rPr>
          <w:sz w:val="28"/>
          <w:szCs w:val="28"/>
        </w:rPr>
      </w:pPr>
      <w:r w:rsidRPr="00FC550E">
        <w:rPr>
          <w:sz w:val="28"/>
          <w:szCs w:val="28"/>
        </w:rPr>
        <w:t xml:space="preserve">«Метод опроса — самый распространенный из социологических методов, определяющий „образ“ социологии в глазах непосвященных и, к </w:t>
      </w:r>
      <w:r w:rsidRPr="00FC550E">
        <w:rPr>
          <w:sz w:val="28"/>
          <w:szCs w:val="28"/>
        </w:rPr>
        <w:lastRenderedPageBreak/>
        <w:t>тому же, имеющий самую богатую и давнюю историю. Утверждение о том, что почти невозможно дать строгое и исчерпывающее определение того, что такое опрос, на первый взгляд кажется нелепостью. Однако в действительности представления о том, каким должен быть хороший социологический опрос, менялись так часто, что любая попытка свести определение опроса к конкретной технике сбора информации, плану исследования, типу анализа данных или характеру использования полученных сведений наверняка столкнется с трудностями», ‒ И. Ф. Девятко, Методы социологического исследования, 1998.</w:t>
      </w:r>
    </w:p>
    <w:p w:rsidR="00FC550E" w:rsidRPr="00FC550E" w:rsidRDefault="00FC550E" w:rsidP="00FC550E">
      <w:pPr>
        <w:shd w:val="clear" w:color="auto" w:fill="FFFFFF"/>
        <w:ind w:firstLine="709"/>
        <w:jc w:val="both"/>
        <w:rPr>
          <w:sz w:val="28"/>
          <w:szCs w:val="28"/>
        </w:rPr>
      </w:pPr>
      <w:r w:rsidRPr="00FC550E">
        <w:rPr>
          <w:sz w:val="28"/>
          <w:szCs w:val="28"/>
        </w:rPr>
        <w:t>Основными стадиями проведения социологического опроса (как и другого исследования в сфере социологии), по Ю. Г. Волкову и В. И. Добренькову, являются:</w:t>
      </w:r>
    </w:p>
    <w:p w:rsidR="00FC550E" w:rsidRPr="00FC550E" w:rsidRDefault="00FC550E" w:rsidP="00E03D88">
      <w:pPr>
        <w:numPr>
          <w:ilvl w:val="0"/>
          <w:numId w:val="42"/>
        </w:numPr>
        <w:shd w:val="clear" w:color="auto" w:fill="FFFFFF"/>
        <w:ind w:left="0" w:firstLine="709"/>
        <w:jc w:val="both"/>
        <w:rPr>
          <w:sz w:val="28"/>
          <w:szCs w:val="28"/>
        </w:rPr>
      </w:pPr>
      <w:r w:rsidRPr="00FC550E">
        <w:rPr>
          <w:sz w:val="28"/>
          <w:szCs w:val="28"/>
        </w:rPr>
        <w:t>Выбор предмета исследования.</w:t>
      </w:r>
    </w:p>
    <w:p w:rsidR="00FC550E" w:rsidRPr="00FC550E" w:rsidRDefault="00FC550E" w:rsidP="00E03D88">
      <w:pPr>
        <w:numPr>
          <w:ilvl w:val="0"/>
          <w:numId w:val="42"/>
        </w:numPr>
        <w:shd w:val="clear" w:color="auto" w:fill="FFFFFF"/>
        <w:ind w:left="0" w:firstLine="709"/>
        <w:jc w:val="both"/>
        <w:rPr>
          <w:sz w:val="28"/>
          <w:szCs w:val="28"/>
        </w:rPr>
      </w:pPr>
      <w:r w:rsidRPr="00FC550E">
        <w:rPr>
          <w:sz w:val="28"/>
          <w:szCs w:val="28"/>
        </w:rPr>
        <w:t>Обзор необходимой литературы.</w:t>
      </w:r>
    </w:p>
    <w:p w:rsidR="00FC550E" w:rsidRPr="00FC550E" w:rsidRDefault="00FC550E" w:rsidP="00E03D88">
      <w:pPr>
        <w:numPr>
          <w:ilvl w:val="0"/>
          <w:numId w:val="42"/>
        </w:numPr>
        <w:shd w:val="clear" w:color="auto" w:fill="FFFFFF"/>
        <w:ind w:left="0" w:firstLine="709"/>
        <w:jc w:val="both"/>
        <w:rPr>
          <w:sz w:val="28"/>
          <w:szCs w:val="28"/>
        </w:rPr>
      </w:pPr>
      <w:r w:rsidRPr="00FC550E">
        <w:rPr>
          <w:sz w:val="28"/>
          <w:szCs w:val="28"/>
        </w:rPr>
        <w:t>Построение рабочей </w:t>
      </w:r>
      <w:hyperlink r:id="rId65" w:tooltip="Гипотеза" w:history="1">
        <w:r w:rsidRPr="00FC550E">
          <w:rPr>
            <w:rStyle w:val="af"/>
            <w:color w:val="auto"/>
            <w:sz w:val="28"/>
            <w:szCs w:val="28"/>
            <w:u w:val="none"/>
          </w:rPr>
          <w:t>гипотезы</w:t>
        </w:r>
      </w:hyperlink>
      <w:r w:rsidRPr="00FC550E">
        <w:rPr>
          <w:sz w:val="28"/>
          <w:szCs w:val="28"/>
        </w:rPr>
        <w:t>.</w:t>
      </w:r>
    </w:p>
    <w:p w:rsidR="00FC550E" w:rsidRPr="00FC550E" w:rsidRDefault="00FC550E" w:rsidP="00E03D88">
      <w:pPr>
        <w:numPr>
          <w:ilvl w:val="0"/>
          <w:numId w:val="42"/>
        </w:numPr>
        <w:shd w:val="clear" w:color="auto" w:fill="FFFFFF"/>
        <w:ind w:left="0" w:firstLine="709"/>
        <w:jc w:val="both"/>
        <w:rPr>
          <w:sz w:val="28"/>
          <w:szCs w:val="28"/>
        </w:rPr>
      </w:pPr>
      <w:r w:rsidRPr="00FC550E">
        <w:rPr>
          <w:sz w:val="28"/>
          <w:szCs w:val="28"/>
        </w:rPr>
        <w:t>Выбор программы исследования.</w:t>
      </w:r>
    </w:p>
    <w:p w:rsidR="00FC550E" w:rsidRPr="00FC550E" w:rsidRDefault="00FC550E" w:rsidP="00E03D88">
      <w:pPr>
        <w:numPr>
          <w:ilvl w:val="0"/>
          <w:numId w:val="42"/>
        </w:numPr>
        <w:shd w:val="clear" w:color="auto" w:fill="FFFFFF"/>
        <w:ind w:left="0" w:firstLine="709"/>
        <w:jc w:val="both"/>
        <w:rPr>
          <w:sz w:val="28"/>
          <w:szCs w:val="28"/>
        </w:rPr>
      </w:pPr>
      <w:r w:rsidRPr="00FC550E">
        <w:rPr>
          <w:sz w:val="28"/>
          <w:szCs w:val="28"/>
        </w:rPr>
        <w:t>Непосредственный сбор данных.</w:t>
      </w:r>
    </w:p>
    <w:p w:rsidR="00FC550E" w:rsidRPr="00FC550E" w:rsidRDefault="00FC550E" w:rsidP="00E03D88">
      <w:pPr>
        <w:numPr>
          <w:ilvl w:val="0"/>
          <w:numId w:val="42"/>
        </w:numPr>
        <w:shd w:val="clear" w:color="auto" w:fill="FFFFFF"/>
        <w:ind w:left="0" w:firstLine="709"/>
        <w:jc w:val="both"/>
        <w:rPr>
          <w:sz w:val="28"/>
          <w:szCs w:val="28"/>
        </w:rPr>
      </w:pPr>
      <w:r w:rsidRPr="00FC550E">
        <w:rPr>
          <w:sz w:val="28"/>
          <w:szCs w:val="28"/>
        </w:rPr>
        <w:t>Анализ результатов.</w:t>
      </w:r>
    </w:p>
    <w:p w:rsidR="00FC550E" w:rsidRPr="00FC550E" w:rsidRDefault="00FC550E" w:rsidP="00E03D88">
      <w:pPr>
        <w:numPr>
          <w:ilvl w:val="0"/>
          <w:numId w:val="42"/>
        </w:numPr>
        <w:shd w:val="clear" w:color="auto" w:fill="FFFFFF"/>
        <w:ind w:left="0" w:firstLine="709"/>
        <w:jc w:val="both"/>
        <w:rPr>
          <w:sz w:val="28"/>
          <w:szCs w:val="28"/>
        </w:rPr>
      </w:pPr>
      <w:r w:rsidRPr="00FC550E">
        <w:rPr>
          <w:sz w:val="28"/>
          <w:szCs w:val="28"/>
        </w:rPr>
        <w:t>Выводы на основании собранных данных</w:t>
      </w:r>
      <w:hyperlink r:id="rId66" w:anchor="cite_note-6" w:history="1">
        <w:r w:rsidRPr="00FC550E">
          <w:rPr>
            <w:rStyle w:val="af"/>
            <w:color w:val="auto"/>
            <w:sz w:val="28"/>
            <w:szCs w:val="28"/>
            <w:u w:val="none"/>
            <w:vertAlign w:val="superscript"/>
          </w:rPr>
          <w:t>[6]</w:t>
        </w:r>
      </w:hyperlink>
      <w:r w:rsidRPr="00FC550E">
        <w:rPr>
          <w:sz w:val="28"/>
          <w:szCs w:val="28"/>
        </w:rPr>
        <w:t>.</w:t>
      </w:r>
    </w:p>
    <w:p w:rsidR="00FC550E" w:rsidRDefault="00FC550E" w:rsidP="00FC550E">
      <w:pPr>
        <w:shd w:val="clear" w:color="auto" w:fill="FFFFFF"/>
        <w:ind w:firstLine="709"/>
        <w:jc w:val="both"/>
        <w:rPr>
          <w:sz w:val="28"/>
          <w:szCs w:val="28"/>
        </w:rPr>
      </w:pPr>
      <w:r w:rsidRPr="00FC550E">
        <w:rPr>
          <w:sz w:val="28"/>
          <w:szCs w:val="28"/>
        </w:rPr>
        <w:t>Обработка и анализ результатов социологического исследования (опроса) включают в себя редактирование, кодирование, статистический анализ и дальнейшую интерпретацию полученной информации</w:t>
      </w:r>
      <w:r>
        <w:rPr>
          <w:sz w:val="28"/>
          <w:szCs w:val="28"/>
        </w:rPr>
        <w:t xml:space="preserve">. </w:t>
      </w:r>
    </w:p>
    <w:p w:rsidR="00B65A34" w:rsidRPr="00D87BA3" w:rsidRDefault="00B65A34" w:rsidP="00B65A34">
      <w:pPr>
        <w:ind w:firstLine="397"/>
        <w:contextualSpacing/>
        <w:jc w:val="both"/>
        <w:rPr>
          <w:color w:val="000000"/>
          <w:sz w:val="28"/>
          <w:szCs w:val="28"/>
        </w:rPr>
      </w:pPr>
      <w:r w:rsidRPr="00D87BA3">
        <w:rPr>
          <w:b/>
          <w:color w:val="000000"/>
          <w:sz w:val="28"/>
          <w:szCs w:val="28"/>
        </w:rPr>
        <w:t>Содержание занятия:</w:t>
      </w:r>
      <w:r w:rsidRPr="00D87BA3">
        <w:rPr>
          <w:color w:val="000000"/>
          <w:sz w:val="28"/>
          <w:szCs w:val="28"/>
        </w:rPr>
        <w:t xml:space="preserve"> </w:t>
      </w:r>
    </w:p>
    <w:p w:rsidR="00B65A34" w:rsidRPr="00085561" w:rsidRDefault="00B65A34" w:rsidP="00E03D88">
      <w:pPr>
        <w:pStyle w:val="a9"/>
        <w:numPr>
          <w:ilvl w:val="0"/>
          <w:numId w:val="41"/>
        </w:numPr>
        <w:jc w:val="both"/>
        <w:rPr>
          <w:sz w:val="28"/>
          <w:szCs w:val="28"/>
        </w:rPr>
      </w:pPr>
      <w:r w:rsidRPr="00085561">
        <w:rPr>
          <w:sz w:val="28"/>
          <w:szCs w:val="28"/>
        </w:rPr>
        <w:t>Понятие «</w:t>
      </w:r>
      <w:r w:rsidRPr="00085561">
        <w:rPr>
          <w:color w:val="000000"/>
          <w:sz w:val="28"/>
          <w:szCs w:val="28"/>
        </w:rPr>
        <w:t>Проведение социологического опроса</w:t>
      </w:r>
      <w:r w:rsidRPr="00085561">
        <w:rPr>
          <w:sz w:val="28"/>
          <w:szCs w:val="28"/>
        </w:rPr>
        <w:t xml:space="preserve">» </w:t>
      </w:r>
    </w:p>
    <w:p w:rsidR="00B65A34" w:rsidRPr="00085561" w:rsidRDefault="00B65A34" w:rsidP="00E03D88">
      <w:pPr>
        <w:pStyle w:val="a9"/>
        <w:numPr>
          <w:ilvl w:val="0"/>
          <w:numId w:val="41"/>
        </w:numPr>
        <w:jc w:val="both"/>
        <w:rPr>
          <w:rStyle w:val="ae"/>
          <w:bCs w:val="0"/>
          <w:color w:val="000000"/>
          <w:sz w:val="28"/>
          <w:szCs w:val="28"/>
        </w:rPr>
      </w:pPr>
      <w:r w:rsidRPr="00085561">
        <w:rPr>
          <w:rStyle w:val="ae"/>
          <w:b w:val="0"/>
          <w:bCs w:val="0"/>
          <w:sz w:val="28"/>
          <w:szCs w:val="28"/>
        </w:rPr>
        <w:t>Обсуждение  и выполнение заданий, предложенных преподавателем</w:t>
      </w:r>
    </w:p>
    <w:p w:rsidR="00B65A34" w:rsidRPr="00085561" w:rsidRDefault="00B65A34" w:rsidP="00E03D88">
      <w:pPr>
        <w:pStyle w:val="a9"/>
        <w:numPr>
          <w:ilvl w:val="0"/>
          <w:numId w:val="41"/>
        </w:numPr>
        <w:jc w:val="both"/>
        <w:rPr>
          <w:b/>
          <w:color w:val="000000"/>
          <w:sz w:val="28"/>
          <w:szCs w:val="28"/>
        </w:rPr>
      </w:pPr>
      <w:r w:rsidRPr="00085561">
        <w:rPr>
          <w:rStyle w:val="ae"/>
          <w:b w:val="0"/>
          <w:bCs w:val="0"/>
          <w:sz w:val="28"/>
          <w:szCs w:val="28"/>
          <w:lang w:val="kk-KZ"/>
        </w:rPr>
        <w:t>Задание СРМ.</w:t>
      </w:r>
    </w:p>
    <w:p w:rsidR="00B65A34" w:rsidRPr="00D87BA3" w:rsidRDefault="00B65A34" w:rsidP="00B65A34">
      <w:pPr>
        <w:ind w:firstLine="357"/>
        <w:jc w:val="both"/>
        <w:rPr>
          <w:sz w:val="28"/>
          <w:szCs w:val="28"/>
        </w:rPr>
      </w:pPr>
      <w:r w:rsidRPr="00D87BA3">
        <w:rPr>
          <w:b/>
          <w:sz w:val="28"/>
          <w:szCs w:val="28"/>
        </w:rPr>
        <w:t xml:space="preserve">Порядок выполнения аудиторных заданий: </w:t>
      </w:r>
      <w:r w:rsidRPr="00D87BA3">
        <w:rPr>
          <w:sz w:val="28"/>
          <w:szCs w:val="28"/>
          <w:lang w:val="kk-KZ"/>
        </w:rPr>
        <w:t xml:space="preserve">обсуждение вопросов связанных с </w:t>
      </w:r>
      <w:r w:rsidRPr="00D87BA3">
        <w:rPr>
          <w:sz w:val="28"/>
          <w:szCs w:val="28"/>
        </w:rPr>
        <w:t>понятием «</w:t>
      </w:r>
      <w:r>
        <w:rPr>
          <w:color w:val="000000"/>
          <w:sz w:val="28"/>
          <w:szCs w:val="28"/>
        </w:rPr>
        <w:t>Проведение социологического опроса</w:t>
      </w:r>
      <w:r w:rsidRPr="00D87BA3">
        <w:rPr>
          <w:sz w:val="28"/>
          <w:szCs w:val="28"/>
        </w:rPr>
        <w:t xml:space="preserve">», </w:t>
      </w:r>
      <w:r>
        <w:rPr>
          <w:sz w:val="28"/>
          <w:szCs w:val="28"/>
        </w:rPr>
        <w:t>п</w:t>
      </w:r>
      <w:r>
        <w:rPr>
          <w:color w:val="000000"/>
          <w:sz w:val="28"/>
          <w:szCs w:val="28"/>
        </w:rPr>
        <w:t>роведение социологического опроса</w:t>
      </w:r>
      <w:r w:rsidRPr="00D87BA3">
        <w:rPr>
          <w:color w:val="000000"/>
          <w:sz w:val="28"/>
          <w:szCs w:val="28"/>
        </w:rPr>
        <w:t xml:space="preserve"> по теме исследования</w:t>
      </w:r>
      <w:r>
        <w:rPr>
          <w:color w:val="000000"/>
          <w:sz w:val="28"/>
          <w:szCs w:val="28"/>
        </w:rPr>
        <w:t>.</w:t>
      </w:r>
    </w:p>
    <w:p w:rsidR="00B65A34" w:rsidRDefault="00B65A34" w:rsidP="00B65A34">
      <w:pPr>
        <w:ind w:firstLine="397"/>
        <w:jc w:val="both"/>
        <w:rPr>
          <w:b/>
          <w:sz w:val="28"/>
          <w:szCs w:val="28"/>
        </w:rPr>
      </w:pPr>
      <w:r w:rsidRPr="00D87BA3">
        <w:rPr>
          <w:b/>
          <w:sz w:val="28"/>
          <w:szCs w:val="28"/>
        </w:rPr>
        <w:t xml:space="preserve">Задания, выполняемые </w:t>
      </w:r>
      <w:r w:rsidRPr="00D87BA3">
        <w:rPr>
          <w:b/>
          <w:sz w:val="28"/>
          <w:szCs w:val="28"/>
          <w:lang w:val="kk-KZ"/>
        </w:rPr>
        <w:t xml:space="preserve">магистрантами </w:t>
      </w:r>
      <w:r w:rsidRPr="00D87BA3">
        <w:rPr>
          <w:b/>
          <w:sz w:val="28"/>
          <w:szCs w:val="28"/>
        </w:rPr>
        <w:t xml:space="preserve">в аудитории: </w:t>
      </w:r>
      <w:r w:rsidRPr="00D87BA3">
        <w:rPr>
          <w:sz w:val="28"/>
          <w:szCs w:val="28"/>
        </w:rPr>
        <w:t xml:space="preserve">Систематизация полученных знаний, </w:t>
      </w:r>
      <w:r>
        <w:rPr>
          <w:sz w:val="28"/>
          <w:szCs w:val="28"/>
        </w:rPr>
        <w:t>п</w:t>
      </w:r>
      <w:r>
        <w:rPr>
          <w:color w:val="000000"/>
          <w:sz w:val="28"/>
          <w:szCs w:val="28"/>
        </w:rPr>
        <w:t>роведение социологического опроса</w:t>
      </w:r>
      <w:r w:rsidRPr="00D87BA3">
        <w:rPr>
          <w:color w:val="000000"/>
          <w:sz w:val="28"/>
          <w:szCs w:val="28"/>
        </w:rPr>
        <w:t xml:space="preserve"> по теме исследования</w:t>
      </w:r>
      <w:r w:rsidRPr="00D87BA3">
        <w:rPr>
          <w:b/>
          <w:sz w:val="28"/>
          <w:szCs w:val="28"/>
        </w:rPr>
        <w:t xml:space="preserve"> </w:t>
      </w:r>
    </w:p>
    <w:p w:rsidR="00B65A34" w:rsidRPr="00D87BA3" w:rsidRDefault="00B65A34" w:rsidP="00B65A34">
      <w:pPr>
        <w:ind w:firstLine="397"/>
        <w:jc w:val="both"/>
        <w:rPr>
          <w:b/>
          <w:sz w:val="28"/>
          <w:szCs w:val="28"/>
        </w:rPr>
      </w:pPr>
      <w:r w:rsidRPr="00D87BA3">
        <w:rPr>
          <w:b/>
          <w:sz w:val="28"/>
          <w:szCs w:val="28"/>
        </w:rPr>
        <w:t xml:space="preserve">Задания </w:t>
      </w:r>
      <w:r>
        <w:rPr>
          <w:b/>
          <w:sz w:val="28"/>
          <w:szCs w:val="28"/>
        </w:rPr>
        <w:t>СРМ</w:t>
      </w:r>
      <w:r w:rsidRPr="00D87BA3">
        <w:rPr>
          <w:b/>
          <w:sz w:val="28"/>
          <w:szCs w:val="28"/>
        </w:rPr>
        <w:t xml:space="preserve">. </w:t>
      </w:r>
      <w:r w:rsidRPr="00D87BA3">
        <w:rPr>
          <w:b/>
          <w:sz w:val="28"/>
          <w:szCs w:val="28"/>
          <w:lang w:val="kk-KZ"/>
        </w:rPr>
        <w:t>С</w:t>
      </w:r>
      <w:r w:rsidRPr="00D87BA3">
        <w:rPr>
          <w:sz w:val="28"/>
          <w:szCs w:val="28"/>
        </w:rPr>
        <w:t xml:space="preserve">истематизация полученных знаний, </w:t>
      </w:r>
      <w:r>
        <w:rPr>
          <w:sz w:val="28"/>
          <w:szCs w:val="28"/>
        </w:rPr>
        <w:t>п</w:t>
      </w:r>
      <w:r>
        <w:rPr>
          <w:color w:val="000000"/>
          <w:sz w:val="28"/>
          <w:szCs w:val="28"/>
        </w:rPr>
        <w:t>роведение социологического опроса</w:t>
      </w:r>
      <w:r w:rsidRPr="00D87BA3">
        <w:rPr>
          <w:color w:val="000000"/>
          <w:sz w:val="28"/>
          <w:szCs w:val="28"/>
        </w:rPr>
        <w:t xml:space="preserve"> по теме исследования</w:t>
      </w:r>
      <w:r w:rsidRPr="00D87BA3">
        <w:rPr>
          <w:b/>
          <w:sz w:val="28"/>
          <w:szCs w:val="28"/>
        </w:rPr>
        <w:t xml:space="preserve"> </w:t>
      </w:r>
    </w:p>
    <w:p w:rsidR="00B65A34" w:rsidRPr="00D87BA3" w:rsidRDefault="00B65A34" w:rsidP="00B65A34">
      <w:pPr>
        <w:ind w:firstLine="397"/>
        <w:jc w:val="both"/>
        <w:rPr>
          <w:b/>
          <w:color w:val="000000"/>
          <w:sz w:val="28"/>
          <w:szCs w:val="28"/>
        </w:rPr>
      </w:pPr>
    </w:p>
    <w:p w:rsidR="00B65A34" w:rsidRDefault="00B65A34" w:rsidP="00B65A34">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B65A34" w:rsidRPr="00796384" w:rsidRDefault="00B65A34" w:rsidP="00E03D88">
      <w:pPr>
        <w:pStyle w:val="FR3"/>
        <w:numPr>
          <w:ilvl w:val="0"/>
          <w:numId w:val="40"/>
        </w:numPr>
        <w:spacing w:before="0"/>
        <w:ind w:left="357" w:hanging="357"/>
        <w:jc w:val="both"/>
        <w:rPr>
          <w:b w:val="0"/>
        </w:rPr>
      </w:pPr>
      <w:r w:rsidRPr="00796384">
        <w:rPr>
          <w:b w:val="0"/>
        </w:rPr>
        <w:t>Дайте характеристику понятию «</w:t>
      </w:r>
      <w:r w:rsidRPr="00796384">
        <w:rPr>
          <w:b w:val="0"/>
          <w:color w:val="000000"/>
        </w:rPr>
        <w:t>Проведение социологического опроса</w:t>
      </w:r>
      <w:r w:rsidRPr="00796384">
        <w:rPr>
          <w:b w:val="0"/>
        </w:rPr>
        <w:t xml:space="preserve">» </w:t>
      </w:r>
    </w:p>
    <w:p w:rsidR="00B65A34" w:rsidRPr="00796384" w:rsidRDefault="00FC550E" w:rsidP="00E03D88">
      <w:pPr>
        <w:pStyle w:val="FR3"/>
        <w:numPr>
          <w:ilvl w:val="0"/>
          <w:numId w:val="40"/>
        </w:numPr>
        <w:spacing w:before="0"/>
        <w:ind w:left="357" w:hanging="357"/>
        <w:jc w:val="both"/>
        <w:rPr>
          <w:b w:val="0"/>
        </w:rPr>
      </w:pPr>
      <w:r w:rsidRPr="00796384">
        <w:rPr>
          <w:b w:val="0"/>
        </w:rPr>
        <w:t>Охарактеризуйте э</w:t>
      </w:r>
      <w:r w:rsidR="00B65A34" w:rsidRPr="00796384">
        <w:rPr>
          <w:b w:val="0"/>
        </w:rPr>
        <w:t xml:space="preserve">тапы </w:t>
      </w:r>
      <w:r w:rsidR="00085561" w:rsidRPr="00796384">
        <w:rPr>
          <w:b w:val="0"/>
        </w:rPr>
        <w:t>п</w:t>
      </w:r>
      <w:r w:rsidR="00085561" w:rsidRPr="00796384">
        <w:rPr>
          <w:b w:val="0"/>
          <w:color w:val="000000"/>
        </w:rPr>
        <w:t xml:space="preserve">роведения социологического опроса </w:t>
      </w:r>
      <w:r w:rsidR="00B65A34" w:rsidRPr="00796384">
        <w:rPr>
          <w:b w:val="0"/>
        </w:rPr>
        <w:t>по теме научного исследования</w:t>
      </w:r>
    </w:p>
    <w:p w:rsidR="00B65A34" w:rsidRDefault="00B65A34" w:rsidP="00B65A34">
      <w:pPr>
        <w:ind w:firstLine="397"/>
        <w:jc w:val="both"/>
        <w:rPr>
          <w:b/>
        </w:rPr>
      </w:pPr>
      <w:r>
        <w:rPr>
          <w:b/>
        </w:rPr>
        <w:t xml:space="preserve"> </w:t>
      </w:r>
    </w:p>
    <w:p w:rsidR="00B65A34" w:rsidRPr="00C736A6" w:rsidRDefault="00B65A34" w:rsidP="00B65A34">
      <w:pPr>
        <w:pStyle w:val="FR3"/>
        <w:spacing w:before="0"/>
        <w:ind w:left="1440"/>
        <w:rPr>
          <w:b w:val="0"/>
        </w:rPr>
      </w:pPr>
    </w:p>
    <w:p w:rsidR="00B65A34" w:rsidRPr="00382323" w:rsidRDefault="00B65A34" w:rsidP="00B65A34">
      <w:pPr>
        <w:ind w:left="720"/>
        <w:jc w:val="both"/>
        <w:rPr>
          <w:b/>
          <w:sz w:val="28"/>
          <w:szCs w:val="28"/>
        </w:rPr>
      </w:pPr>
      <w:r w:rsidRPr="00382323">
        <w:rPr>
          <w:b/>
          <w:sz w:val="28"/>
          <w:szCs w:val="28"/>
        </w:rPr>
        <w:t>Литература</w:t>
      </w:r>
    </w:p>
    <w:p w:rsidR="00B65A34" w:rsidRPr="00B65A34" w:rsidRDefault="006C26E9" w:rsidP="00E03D88">
      <w:pPr>
        <w:pStyle w:val="a9"/>
        <w:numPr>
          <w:ilvl w:val="0"/>
          <w:numId w:val="39"/>
        </w:numPr>
        <w:tabs>
          <w:tab w:val="left" w:pos="601"/>
        </w:tabs>
        <w:ind w:left="357" w:hanging="357"/>
        <w:jc w:val="both"/>
        <w:rPr>
          <w:sz w:val="24"/>
          <w:szCs w:val="24"/>
        </w:rPr>
      </w:pPr>
      <w:hyperlink r:id="rId67" w:history="1">
        <w:r w:rsidR="00B65A34" w:rsidRPr="00B65A34">
          <w:rPr>
            <w:rStyle w:val="af"/>
            <w:bCs/>
            <w:color w:val="auto"/>
            <w:sz w:val="24"/>
            <w:szCs w:val="24"/>
            <w:u w:val="none"/>
            <w:shd w:val="clear" w:color="auto" w:fill="FFFFFF"/>
          </w:rPr>
          <w:t>Джакипбекова, М. Ж.</w:t>
        </w:r>
      </w:hyperlink>
      <w:r w:rsidR="00B65A34" w:rsidRPr="00B65A34">
        <w:rPr>
          <w:sz w:val="24"/>
          <w:szCs w:val="24"/>
          <w:shd w:val="clear" w:color="auto" w:fill="FFFFFF"/>
        </w:rPr>
        <w:t> Сборник лекций по дисц. "Организация, планирование и методика </w:t>
      </w:r>
      <w:r w:rsidR="00B65A34" w:rsidRPr="00B65A34">
        <w:rPr>
          <w:bCs/>
          <w:sz w:val="24"/>
          <w:szCs w:val="24"/>
          <w:shd w:val="clear" w:color="auto" w:fill="FFFFFF"/>
        </w:rPr>
        <w:t>научн</w:t>
      </w:r>
      <w:r w:rsidR="00B65A34" w:rsidRPr="00B65A34">
        <w:rPr>
          <w:sz w:val="24"/>
          <w:szCs w:val="24"/>
          <w:shd w:val="clear" w:color="auto" w:fill="FFFFFF"/>
        </w:rPr>
        <w:t>ых </w:t>
      </w:r>
      <w:r w:rsidR="00B65A34" w:rsidRPr="00B65A34">
        <w:rPr>
          <w:bCs/>
          <w:sz w:val="24"/>
          <w:szCs w:val="24"/>
          <w:shd w:val="clear" w:color="auto" w:fill="FFFFFF"/>
        </w:rPr>
        <w:t>исследовани</w:t>
      </w:r>
      <w:r w:rsidR="00B65A34" w:rsidRPr="00B65A34">
        <w:rPr>
          <w:sz w:val="24"/>
          <w:szCs w:val="24"/>
          <w:shd w:val="clear" w:color="auto" w:fill="FFFFFF"/>
        </w:rPr>
        <w:t xml:space="preserve">й" для магистрантов спец. 6М042100 - "Дизайн" [Текст] / М. Ж. Джакипбекова. - Шымкент : ЮКГУ, 2014. - 126 с. </w:t>
      </w:r>
    </w:p>
    <w:p w:rsidR="00B65A34" w:rsidRPr="00B65A34" w:rsidRDefault="006C26E9" w:rsidP="00E03D88">
      <w:pPr>
        <w:pStyle w:val="a9"/>
        <w:numPr>
          <w:ilvl w:val="0"/>
          <w:numId w:val="39"/>
        </w:numPr>
        <w:tabs>
          <w:tab w:val="left" w:pos="601"/>
        </w:tabs>
        <w:ind w:left="357" w:hanging="357"/>
        <w:jc w:val="both"/>
        <w:rPr>
          <w:sz w:val="24"/>
          <w:szCs w:val="24"/>
        </w:rPr>
      </w:pPr>
      <w:hyperlink r:id="rId68" w:history="1">
        <w:r w:rsidR="00B65A34" w:rsidRPr="00B65A34">
          <w:rPr>
            <w:rStyle w:val="af"/>
            <w:bCs/>
            <w:color w:val="auto"/>
            <w:sz w:val="24"/>
            <w:szCs w:val="24"/>
            <w:u w:val="none"/>
            <w:shd w:val="clear" w:color="auto" w:fill="FFFFFF"/>
          </w:rPr>
          <w:t>Спандияров, Е. </w:t>
        </w:r>
      </w:hyperlink>
      <w:r w:rsidR="00B65A34" w:rsidRPr="00B65A34">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B65A34" w:rsidRPr="00B65A34">
        <w:rPr>
          <w:bCs/>
          <w:sz w:val="24"/>
          <w:szCs w:val="24"/>
          <w:shd w:val="clear" w:color="auto" w:fill="FFFFFF"/>
        </w:rPr>
        <w:t>ISBN </w:t>
      </w:r>
      <w:r w:rsidR="00B65A34" w:rsidRPr="00B65A34">
        <w:rPr>
          <w:sz w:val="24"/>
          <w:szCs w:val="24"/>
          <w:shd w:val="clear" w:color="auto" w:fill="FFFFFF"/>
        </w:rPr>
        <w:t>9965-516-06-5</w:t>
      </w:r>
    </w:p>
    <w:p w:rsidR="00B65A34" w:rsidRPr="00B65A34" w:rsidRDefault="006C26E9" w:rsidP="00E03D88">
      <w:pPr>
        <w:pStyle w:val="a9"/>
        <w:numPr>
          <w:ilvl w:val="0"/>
          <w:numId w:val="39"/>
        </w:numPr>
        <w:tabs>
          <w:tab w:val="left" w:pos="601"/>
        </w:tabs>
        <w:ind w:left="357" w:hanging="357"/>
        <w:jc w:val="both"/>
        <w:rPr>
          <w:sz w:val="24"/>
          <w:szCs w:val="24"/>
        </w:rPr>
      </w:pPr>
      <w:hyperlink r:id="rId69" w:history="1">
        <w:r w:rsidR="00B65A34" w:rsidRPr="00B65A34">
          <w:rPr>
            <w:rStyle w:val="af"/>
            <w:bCs/>
            <w:color w:val="auto"/>
            <w:sz w:val="24"/>
            <w:szCs w:val="24"/>
            <w:u w:val="none"/>
            <w:shd w:val="clear" w:color="auto" w:fill="FFFFFF"/>
          </w:rPr>
          <w:t>Ержанов, Н. Т.</w:t>
        </w:r>
      </w:hyperlink>
      <w:r w:rsidR="00B65A34" w:rsidRPr="00B65A34">
        <w:rPr>
          <w:sz w:val="24"/>
          <w:szCs w:val="24"/>
          <w:shd w:val="clear" w:color="auto" w:fill="FFFFFF"/>
        </w:rPr>
        <w:t>   Методическое руководство по проведению </w:t>
      </w:r>
      <w:r w:rsidR="00B65A34" w:rsidRPr="00B65A34">
        <w:rPr>
          <w:bCs/>
          <w:sz w:val="24"/>
          <w:szCs w:val="24"/>
          <w:shd w:val="clear" w:color="auto" w:fill="FFFFFF"/>
        </w:rPr>
        <w:t>научн</w:t>
      </w:r>
      <w:r w:rsidR="00B65A34" w:rsidRPr="00B65A34">
        <w:rPr>
          <w:sz w:val="24"/>
          <w:szCs w:val="24"/>
          <w:shd w:val="clear" w:color="auto" w:fill="FFFFFF"/>
        </w:rPr>
        <w:t>ых </w:t>
      </w:r>
      <w:r w:rsidR="00B65A34" w:rsidRPr="00B65A34">
        <w:rPr>
          <w:bCs/>
          <w:sz w:val="24"/>
          <w:szCs w:val="24"/>
          <w:shd w:val="clear" w:color="auto" w:fill="FFFFFF"/>
        </w:rPr>
        <w:t>исследовани</w:t>
      </w:r>
      <w:r w:rsidR="00B65A34" w:rsidRPr="00B65A34">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B65A34" w:rsidRPr="00B65A34" w:rsidRDefault="006C26E9" w:rsidP="00E03D88">
      <w:pPr>
        <w:pStyle w:val="a9"/>
        <w:numPr>
          <w:ilvl w:val="0"/>
          <w:numId w:val="39"/>
        </w:numPr>
        <w:tabs>
          <w:tab w:val="left" w:pos="601"/>
        </w:tabs>
        <w:ind w:left="357" w:hanging="357"/>
        <w:jc w:val="both"/>
        <w:rPr>
          <w:sz w:val="24"/>
          <w:szCs w:val="24"/>
        </w:rPr>
      </w:pPr>
      <w:hyperlink r:id="rId70" w:history="1">
        <w:r w:rsidR="00B65A34" w:rsidRPr="00B65A34">
          <w:rPr>
            <w:rStyle w:val="af"/>
            <w:bCs/>
            <w:color w:val="auto"/>
            <w:sz w:val="24"/>
            <w:szCs w:val="24"/>
            <w:u w:val="none"/>
            <w:shd w:val="clear" w:color="auto" w:fill="FFFFFF"/>
          </w:rPr>
          <w:t>Туленов, А. Т.</w:t>
        </w:r>
      </w:hyperlink>
      <w:r w:rsidR="00B65A34" w:rsidRPr="00B65A34">
        <w:rPr>
          <w:sz w:val="24"/>
          <w:szCs w:val="24"/>
          <w:shd w:val="clear" w:color="auto" w:fill="FFFFFF"/>
        </w:rPr>
        <w:t>  Методические указания к практическим занятиям по дисциплине "Методология и методы </w:t>
      </w:r>
      <w:r w:rsidR="00B65A34" w:rsidRPr="00B65A34">
        <w:rPr>
          <w:bCs/>
          <w:sz w:val="24"/>
          <w:szCs w:val="24"/>
          <w:shd w:val="clear" w:color="auto" w:fill="FFFFFF"/>
        </w:rPr>
        <w:t>научн</w:t>
      </w:r>
      <w:r w:rsidR="00B65A34" w:rsidRPr="00B65A34">
        <w:rPr>
          <w:sz w:val="24"/>
          <w:szCs w:val="24"/>
          <w:shd w:val="clear" w:color="auto" w:fill="FFFFFF"/>
        </w:rPr>
        <w:t>ых </w:t>
      </w:r>
      <w:r w:rsidR="00B65A34" w:rsidRPr="00B65A34">
        <w:rPr>
          <w:bCs/>
          <w:sz w:val="24"/>
          <w:szCs w:val="24"/>
          <w:shd w:val="clear" w:color="auto" w:fill="FFFFFF"/>
        </w:rPr>
        <w:t>исследовани</w:t>
      </w:r>
      <w:r w:rsidR="00B65A34" w:rsidRPr="00B65A34">
        <w:rPr>
          <w:sz w:val="24"/>
          <w:szCs w:val="24"/>
          <w:shd w:val="clear" w:color="auto" w:fill="FFFFFF"/>
        </w:rPr>
        <w:t xml:space="preserve">й" [Текст] / А. Т. Туленов. - Шымкент : ЮКГУ, 2012. - 80 с. </w:t>
      </w:r>
    </w:p>
    <w:p w:rsidR="00B65A34" w:rsidRPr="00B65A34" w:rsidRDefault="006C26E9" w:rsidP="00E03D88">
      <w:pPr>
        <w:pStyle w:val="a9"/>
        <w:numPr>
          <w:ilvl w:val="0"/>
          <w:numId w:val="39"/>
        </w:numPr>
        <w:ind w:left="357" w:hanging="357"/>
        <w:rPr>
          <w:sz w:val="24"/>
          <w:szCs w:val="24"/>
        </w:rPr>
      </w:pPr>
      <w:hyperlink r:id="rId71" w:history="1">
        <w:r w:rsidR="00B65A34" w:rsidRPr="00B65A34">
          <w:rPr>
            <w:rStyle w:val="af"/>
            <w:bCs/>
            <w:color w:val="auto"/>
            <w:sz w:val="24"/>
            <w:szCs w:val="24"/>
            <w:u w:val="none"/>
            <w:shd w:val="clear" w:color="auto" w:fill="FFFFFF"/>
          </w:rPr>
          <w:t>Шкляр, М. Ф.</w:t>
        </w:r>
      </w:hyperlink>
      <w:r w:rsidR="00B65A34" w:rsidRPr="00B65A34">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B65A34" w:rsidRPr="00B65A34">
        <w:rPr>
          <w:bCs/>
          <w:sz w:val="24"/>
          <w:szCs w:val="24"/>
          <w:shd w:val="clear" w:color="auto" w:fill="FFFFFF"/>
        </w:rPr>
        <w:t>ISBN </w:t>
      </w:r>
      <w:r w:rsidR="00B65A34" w:rsidRPr="00B65A34">
        <w:rPr>
          <w:sz w:val="24"/>
          <w:szCs w:val="24"/>
          <w:shd w:val="clear" w:color="auto" w:fill="FFFFFF"/>
        </w:rPr>
        <w:t>978-5-91131-310-4</w:t>
      </w:r>
    </w:p>
    <w:p w:rsidR="00B65A34" w:rsidRPr="00B65A34" w:rsidRDefault="006C26E9" w:rsidP="00E03D88">
      <w:pPr>
        <w:pStyle w:val="a9"/>
        <w:numPr>
          <w:ilvl w:val="0"/>
          <w:numId w:val="39"/>
        </w:numPr>
        <w:tabs>
          <w:tab w:val="left" w:pos="601"/>
        </w:tabs>
        <w:ind w:left="357" w:hanging="357"/>
        <w:rPr>
          <w:sz w:val="24"/>
          <w:szCs w:val="24"/>
        </w:rPr>
      </w:pPr>
      <w:hyperlink r:id="rId72" w:history="1">
        <w:r w:rsidR="00B65A34" w:rsidRPr="00B65A34">
          <w:rPr>
            <w:rStyle w:val="af"/>
            <w:bCs/>
            <w:color w:val="auto"/>
            <w:sz w:val="24"/>
            <w:szCs w:val="24"/>
            <w:u w:val="none"/>
            <w:shd w:val="clear" w:color="auto" w:fill="FFFFFF"/>
          </w:rPr>
          <w:t>Безуглов, И. Г.</w:t>
        </w:r>
      </w:hyperlink>
      <w:r w:rsidR="00B65A34" w:rsidRPr="00B65A34">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B65A34" w:rsidRPr="00B65A34">
        <w:rPr>
          <w:bCs/>
          <w:sz w:val="24"/>
          <w:szCs w:val="24"/>
          <w:shd w:val="clear" w:color="auto" w:fill="FFFFFF"/>
        </w:rPr>
        <w:t>ISBN </w:t>
      </w:r>
      <w:r w:rsidR="00B65A34" w:rsidRPr="00B65A34">
        <w:rPr>
          <w:sz w:val="24"/>
          <w:szCs w:val="24"/>
          <w:shd w:val="clear" w:color="auto" w:fill="FFFFFF"/>
        </w:rPr>
        <w:t>978-5-8291-1000-0</w:t>
      </w:r>
    </w:p>
    <w:p w:rsidR="004B7543" w:rsidRPr="004B7543" w:rsidRDefault="004B7543" w:rsidP="004B7543">
      <w:pPr>
        <w:ind w:right="207"/>
        <w:jc w:val="both"/>
        <w:rPr>
          <w:b/>
          <w:sz w:val="28"/>
          <w:szCs w:val="28"/>
          <w:lang w:val="kk-KZ"/>
        </w:rPr>
      </w:pPr>
      <w:r w:rsidRPr="004B7543">
        <w:rPr>
          <w:b/>
          <w:sz w:val="28"/>
          <w:szCs w:val="28"/>
          <w:lang w:val="kk-KZ"/>
        </w:rPr>
        <w:t>Форма отчетности</w:t>
      </w:r>
    </w:p>
    <w:p w:rsidR="004B7543" w:rsidRPr="004B7543" w:rsidRDefault="004B7543" w:rsidP="004B754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4B7543" w:rsidRPr="004B7543" w:rsidRDefault="004B7543" w:rsidP="004B7543">
      <w:pPr>
        <w:rPr>
          <w:b/>
          <w:sz w:val="28"/>
          <w:szCs w:val="28"/>
        </w:rPr>
      </w:pPr>
      <w:r w:rsidRPr="004B7543">
        <w:rPr>
          <w:b/>
          <w:sz w:val="28"/>
          <w:szCs w:val="28"/>
        </w:rPr>
        <w:t>Критерий оценивания знаний обучающихся</w:t>
      </w:r>
    </w:p>
    <w:p w:rsidR="004B7543" w:rsidRPr="005D513C" w:rsidRDefault="004B7543" w:rsidP="004B7543">
      <w:pPr>
        <w:pStyle w:val="a9"/>
        <w:tabs>
          <w:tab w:val="left" w:pos="601"/>
        </w:tabs>
        <w:ind w:left="357"/>
        <w:rPr>
          <w:sz w:val="24"/>
          <w:szCs w:val="24"/>
        </w:rPr>
      </w:pPr>
    </w:p>
    <w:p w:rsidR="00287700" w:rsidRDefault="00287700" w:rsidP="00287700">
      <w:pPr>
        <w:ind w:firstLine="397"/>
        <w:jc w:val="both"/>
        <w:rPr>
          <w:b/>
          <w:color w:val="000000"/>
          <w:sz w:val="28"/>
          <w:szCs w:val="28"/>
        </w:rPr>
      </w:pPr>
      <w:r w:rsidRPr="001F2BE1">
        <w:rPr>
          <w:b/>
          <w:bCs/>
          <w:color w:val="000000"/>
          <w:sz w:val="28"/>
          <w:szCs w:val="28"/>
        </w:rPr>
        <w:t xml:space="preserve">Тема </w:t>
      </w:r>
      <w:r>
        <w:rPr>
          <w:b/>
          <w:bCs/>
          <w:color w:val="000000"/>
          <w:sz w:val="28"/>
          <w:szCs w:val="28"/>
        </w:rPr>
        <w:t>8</w:t>
      </w:r>
      <w:r w:rsidRPr="001F2BE1">
        <w:rPr>
          <w:b/>
          <w:bCs/>
          <w:color w:val="000000"/>
          <w:sz w:val="28"/>
          <w:szCs w:val="28"/>
        </w:rPr>
        <w:t>.</w:t>
      </w:r>
      <w:r w:rsidRPr="001F2BE1">
        <w:rPr>
          <w:b/>
          <w:color w:val="000000"/>
          <w:sz w:val="28"/>
          <w:szCs w:val="28"/>
        </w:rPr>
        <w:t xml:space="preserve"> </w:t>
      </w:r>
      <w:r w:rsidRPr="00D87BA3">
        <w:rPr>
          <w:b/>
          <w:bCs/>
          <w:color w:val="000000"/>
          <w:sz w:val="28"/>
          <w:szCs w:val="28"/>
        </w:rPr>
        <w:t>Сбор обработка и хранение информации</w:t>
      </w:r>
      <w:r w:rsidRPr="001F2BE1">
        <w:rPr>
          <w:b/>
          <w:color w:val="000000"/>
          <w:sz w:val="28"/>
          <w:szCs w:val="28"/>
        </w:rPr>
        <w:t xml:space="preserve">. </w:t>
      </w:r>
    </w:p>
    <w:p w:rsidR="00287700" w:rsidRPr="00D87BA3" w:rsidRDefault="00287700" w:rsidP="00287700">
      <w:pPr>
        <w:ind w:firstLine="397"/>
        <w:jc w:val="both"/>
        <w:rPr>
          <w:b/>
          <w:color w:val="000000"/>
          <w:sz w:val="28"/>
          <w:szCs w:val="28"/>
        </w:rPr>
      </w:pPr>
      <w:r w:rsidRPr="00D87BA3">
        <w:rPr>
          <w:b/>
          <w:color w:val="000000"/>
          <w:sz w:val="28"/>
          <w:szCs w:val="28"/>
        </w:rPr>
        <w:t>План занятия:</w:t>
      </w:r>
    </w:p>
    <w:p w:rsidR="00287700" w:rsidRPr="00B65A34" w:rsidRDefault="00287700" w:rsidP="00E03D88">
      <w:pPr>
        <w:pStyle w:val="a9"/>
        <w:numPr>
          <w:ilvl w:val="0"/>
          <w:numId w:val="43"/>
        </w:numPr>
        <w:jc w:val="both"/>
        <w:rPr>
          <w:color w:val="000000"/>
          <w:sz w:val="28"/>
          <w:szCs w:val="28"/>
        </w:rPr>
      </w:pPr>
      <w:r w:rsidRPr="00B65A34">
        <w:rPr>
          <w:color w:val="000000"/>
          <w:sz w:val="28"/>
          <w:szCs w:val="28"/>
        </w:rPr>
        <w:t xml:space="preserve">Теоретический обзор по теме </w:t>
      </w:r>
      <w:r>
        <w:rPr>
          <w:color w:val="000000"/>
          <w:sz w:val="28"/>
          <w:szCs w:val="28"/>
        </w:rPr>
        <w:t>«Сбор и обработка специальных данных</w:t>
      </w:r>
      <w:r w:rsidRPr="00B65A34">
        <w:rPr>
          <w:color w:val="000000"/>
          <w:sz w:val="28"/>
          <w:szCs w:val="28"/>
        </w:rPr>
        <w:t xml:space="preserve"> </w:t>
      </w:r>
    </w:p>
    <w:p w:rsidR="00287700" w:rsidRPr="00B65A34" w:rsidRDefault="00B41ACB" w:rsidP="00E03D88">
      <w:pPr>
        <w:pStyle w:val="a9"/>
        <w:numPr>
          <w:ilvl w:val="0"/>
          <w:numId w:val="43"/>
        </w:numPr>
        <w:jc w:val="both"/>
        <w:rPr>
          <w:color w:val="000000"/>
          <w:sz w:val="28"/>
          <w:szCs w:val="28"/>
        </w:rPr>
      </w:pPr>
      <w:r>
        <w:rPr>
          <w:color w:val="000000"/>
          <w:sz w:val="28"/>
          <w:szCs w:val="28"/>
        </w:rPr>
        <w:t>Сбор и обработка специальных данных</w:t>
      </w:r>
      <w:r w:rsidRPr="00B65A34">
        <w:rPr>
          <w:color w:val="000000"/>
          <w:sz w:val="28"/>
          <w:szCs w:val="28"/>
        </w:rPr>
        <w:t xml:space="preserve"> </w:t>
      </w:r>
      <w:r w:rsidR="00287700" w:rsidRPr="00B65A34">
        <w:rPr>
          <w:color w:val="000000"/>
          <w:sz w:val="28"/>
          <w:szCs w:val="28"/>
        </w:rPr>
        <w:t xml:space="preserve"> информационного материала по теме исследования</w:t>
      </w:r>
    </w:p>
    <w:p w:rsidR="00287700" w:rsidRPr="00D87BA3" w:rsidRDefault="00287700" w:rsidP="00287700">
      <w:pPr>
        <w:pStyle w:val="a9"/>
        <w:ind w:left="1134"/>
        <w:jc w:val="both"/>
        <w:rPr>
          <w:color w:val="000000"/>
          <w:sz w:val="28"/>
          <w:szCs w:val="28"/>
        </w:rPr>
      </w:pPr>
    </w:p>
    <w:p w:rsidR="00287700" w:rsidRPr="00D87BA3" w:rsidRDefault="00287700" w:rsidP="00796384">
      <w:pPr>
        <w:ind w:firstLine="708"/>
        <w:jc w:val="both"/>
        <w:rPr>
          <w:color w:val="000000"/>
          <w:sz w:val="28"/>
          <w:szCs w:val="28"/>
        </w:rPr>
      </w:pPr>
      <w:r w:rsidRPr="00D87BA3">
        <w:rPr>
          <w:b/>
          <w:sz w:val="28"/>
          <w:szCs w:val="28"/>
        </w:rPr>
        <w:t>Цель</w:t>
      </w:r>
      <w:r w:rsidRPr="00B41ACB">
        <w:rPr>
          <w:sz w:val="28"/>
          <w:szCs w:val="28"/>
        </w:rPr>
        <w:t>: т</w:t>
      </w:r>
      <w:r w:rsidRPr="00B41ACB">
        <w:rPr>
          <w:color w:val="000000"/>
          <w:sz w:val="28"/>
          <w:szCs w:val="28"/>
        </w:rPr>
        <w:t xml:space="preserve">еоретический обзор по теме </w:t>
      </w:r>
      <w:r w:rsidR="00B41ACB">
        <w:rPr>
          <w:color w:val="000000"/>
          <w:sz w:val="28"/>
          <w:szCs w:val="28"/>
        </w:rPr>
        <w:t>Сбор и обработка специальных данных</w:t>
      </w:r>
      <w:r w:rsidRPr="00B41ACB">
        <w:rPr>
          <w:color w:val="000000"/>
          <w:sz w:val="28"/>
          <w:szCs w:val="28"/>
        </w:rPr>
        <w:t xml:space="preserve">, </w:t>
      </w:r>
      <w:r w:rsidR="00B41ACB">
        <w:rPr>
          <w:color w:val="000000"/>
          <w:sz w:val="28"/>
          <w:szCs w:val="28"/>
        </w:rPr>
        <w:t>сбор и обработка специальных данных</w:t>
      </w:r>
      <w:r w:rsidRPr="00D87BA3">
        <w:rPr>
          <w:color w:val="000000"/>
          <w:sz w:val="28"/>
          <w:szCs w:val="28"/>
        </w:rPr>
        <w:t xml:space="preserve"> по теме исследования</w:t>
      </w:r>
    </w:p>
    <w:p w:rsidR="00287700" w:rsidRDefault="00287700" w:rsidP="00287700">
      <w:pPr>
        <w:shd w:val="clear" w:color="auto" w:fill="FFFFFF"/>
        <w:tabs>
          <w:tab w:val="left" w:pos="1134"/>
          <w:tab w:val="left" w:pos="2338"/>
        </w:tabs>
        <w:jc w:val="both"/>
        <w:rPr>
          <w:sz w:val="28"/>
          <w:szCs w:val="28"/>
        </w:rPr>
      </w:pPr>
      <w:r w:rsidRPr="00D87BA3">
        <w:rPr>
          <w:sz w:val="28"/>
          <w:szCs w:val="28"/>
        </w:rPr>
        <w:t xml:space="preserve"> </w:t>
      </w:r>
    </w:p>
    <w:p w:rsidR="00B41ACB" w:rsidRPr="00D87BA3" w:rsidRDefault="00B41ACB" w:rsidP="00B41ACB">
      <w:pPr>
        <w:ind w:firstLine="397"/>
        <w:contextualSpacing/>
        <w:jc w:val="both"/>
        <w:rPr>
          <w:color w:val="000000"/>
          <w:sz w:val="28"/>
          <w:szCs w:val="28"/>
        </w:rPr>
      </w:pPr>
      <w:r w:rsidRPr="00D87BA3">
        <w:rPr>
          <w:b/>
          <w:color w:val="000000"/>
          <w:sz w:val="28"/>
          <w:szCs w:val="28"/>
        </w:rPr>
        <w:t>Содержание занятия:</w:t>
      </w:r>
      <w:r w:rsidRPr="00D87BA3">
        <w:rPr>
          <w:color w:val="000000"/>
          <w:sz w:val="28"/>
          <w:szCs w:val="28"/>
        </w:rPr>
        <w:t xml:space="preserve"> </w:t>
      </w:r>
    </w:p>
    <w:p w:rsidR="00B41ACB" w:rsidRPr="00B65A34" w:rsidRDefault="00B41ACB" w:rsidP="00E03D88">
      <w:pPr>
        <w:pStyle w:val="a9"/>
        <w:numPr>
          <w:ilvl w:val="0"/>
          <w:numId w:val="44"/>
        </w:numPr>
        <w:jc w:val="both"/>
        <w:rPr>
          <w:color w:val="000000"/>
          <w:sz w:val="28"/>
          <w:szCs w:val="28"/>
        </w:rPr>
      </w:pPr>
      <w:r w:rsidRPr="00B65A34">
        <w:rPr>
          <w:color w:val="000000"/>
          <w:sz w:val="28"/>
          <w:szCs w:val="28"/>
        </w:rPr>
        <w:t xml:space="preserve">Теоретический обзор по теме </w:t>
      </w:r>
      <w:r>
        <w:rPr>
          <w:color w:val="000000"/>
          <w:sz w:val="28"/>
          <w:szCs w:val="28"/>
        </w:rPr>
        <w:t>«Сбор и обработка специальных данных »</w:t>
      </w:r>
      <w:r w:rsidRPr="00B65A34">
        <w:rPr>
          <w:color w:val="000000"/>
          <w:sz w:val="28"/>
          <w:szCs w:val="28"/>
        </w:rPr>
        <w:t xml:space="preserve"> </w:t>
      </w:r>
    </w:p>
    <w:p w:rsidR="00B41ACB" w:rsidRPr="00B41ACB" w:rsidRDefault="00B41ACB" w:rsidP="00E03D88">
      <w:pPr>
        <w:pStyle w:val="a9"/>
        <w:numPr>
          <w:ilvl w:val="0"/>
          <w:numId w:val="44"/>
        </w:numPr>
        <w:jc w:val="both"/>
        <w:rPr>
          <w:rStyle w:val="ae"/>
          <w:b w:val="0"/>
          <w:bCs w:val="0"/>
          <w:color w:val="000000"/>
          <w:sz w:val="28"/>
          <w:szCs w:val="28"/>
        </w:rPr>
      </w:pPr>
      <w:r w:rsidRPr="00B41ACB">
        <w:rPr>
          <w:rStyle w:val="ae"/>
          <w:b w:val="0"/>
          <w:bCs w:val="0"/>
          <w:sz w:val="28"/>
          <w:szCs w:val="28"/>
        </w:rPr>
        <w:t>Обсуждение  и выполнение заданий, предложенных преподавателем</w:t>
      </w:r>
    </w:p>
    <w:p w:rsidR="00AD0CFE" w:rsidRPr="00AD0CFE" w:rsidRDefault="00B41ACB" w:rsidP="00E03D88">
      <w:pPr>
        <w:pStyle w:val="a9"/>
        <w:numPr>
          <w:ilvl w:val="0"/>
          <w:numId w:val="44"/>
        </w:numPr>
        <w:jc w:val="both"/>
        <w:rPr>
          <w:rStyle w:val="ae"/>
          <w:b w:val="0"/>
          <w:bCs w:val="0"/>
          <w:color w:val="000000"/>
          <w:sz w:val="28"/>
          <w:szCs w:val="28"/>
        </w:rPr>
      </w:pPr>
      <w:r w:rsidRPr="00B41ACB">
        <w:rPr>
          <w:rStyle w:val="ae"/>
          <w:b w:val="0"/>
          <w:bCs w:val="0"/>
          <w:sz w:val="28"/>
          <w:szCs w:val="28"/>
          <w:lang w:val="kk-KZ"/>
        </w:rPr>
        <w:t>Задание СРМ.</w:t>
      </w:r>
    </w:p>
    <w:p w:rsidR="00B41ACB" w:rsidRPr="00AD0CFE" w:rsidRDefault="00B41ACB" w:rsidP="00AD0CFE">
      <w:pPr>
        <w:ind w:firstLine="397"/>
        <w:jc w:val="both"/>
        <w:rPr>
          <w:color w:val="000000"/>
          <w:sz w:val="28"/>
          <w:szCs w:val="28"/>
        </w:rPr>
      </w:pPr>
      <w:r w:rsidRPr="00AD0CFE">
        <w:rPr>
          <w:b/>
          <w:sz w:val="28"/>
          <w:szCs w:val="28"/>
        </w:rPr>
        <w:t xml:space="preserve">Порядок выполнения аудиторных заданий: </w:t>
      </w:r>
      <w:r w:rsidRPr="00AD0CFE">
        <w:rPr>
          <w:sz w:val="28"/>
          <w:szCs w:val="28"/>
          <w:lang w:val="kk-KZ"/>
        </w:rPr>
        <w:t>обсуждение вопросов связанных с</w:t>
      </w:r>
      <w:r w:rsidR="00AD0CFE">
        <w:rPr>
          <w:sz w:val="28"/>
          <w:szCs w:val="28"/>
          <w:lang w:val="kk-KZ"/>
        </w:rPr>
        <w:t>о</w:t>
      </w:r>
      <w:r w:rsidRPr="00AD0CFE">
        <w:rPr>
          <w:sz w:val="28"/>
          <w:szCs w:val="28"/>
          <w:lang w:val="kk-KZ"/>
        </w:rPr>
        <w:t xml:space="preserve"> с</w:t>
      </w:r>
      <w:r w:rsidRPr="00AD0CFE">
        <w:rPr>
          <w:color w:val="000000"/>
          <w:sz w:val="28"/>
          <w:szCs w:val="28"/>
        </w:rPr>
        <w:t>бором и обработкой специальных данных</w:t>
      </w:r>
      <w:r w:rsidRPr="00AD0CFE">
        <w:rPr>
          <w:sz w:val="28"/>
          <w:szCs w:val="28"/>
        </w:rPr>
        <w:t xml:space="preserve">, </w:t>
      </w:r>
      <w:r w:rsidR="00AD0CFE" w:rsidRPr="00AD0CFE">
        <w:rPr>
          <w:sz w:val="28"/>
          <w:szCs w:val="28"/>
        </w:rPr>
        <w:t>с</w:t>
      </w:r>
      <w:r w:rsidR="00AD0CFE" w:rsidRPr="00AD0CFE">
        <w:rPr>
          <w:color w:val="000000"/>
          <w:sz w:val="28"/>
          <w:szCs w:val="28"/>
        </w:rPr>
        <w:t xml:space="preserve">бор и обработка специальных данных  </w:t>
      </w:r>
      <w:r w:rsidRPr="00AD0CFE">
        <w:rPr>
          <w:color w:val="000000"/>
          <w:sz w:val="28"/>
          <w:szCs w:val="28"/>
        </w:rPr>
        <w:t xml:space="preserve"> по теме исследования.</w:t>
      </w:r>
    </w:p>
    <w:p w:rsidR="00426923" w:rsidRPr="00426923" w:rsidRDefault="00B41ACB" w:rsidP="00426923">
      <w:pPr>
        <w:ind w:firstLine="397"/>
        <w:jc w:val="both"/>
        <w:rPr>
          <w:color w:val="000000"/>
          <w:sz w:val="28"/>
          <w:szCs w:val="28"/>
        </w:rPr>
      </w:pPr>
      <w:r w:rsidRPr="00426923">
        <w:rPr>
          <w:b/>
          <w:sz w:val="28"/>
          <w:szCs w:val="28"/>
        </w:rPr>
        <w:t xml:space="preserve">Задания, выполняемые </w:t>
      </w:r>
      <w:r w:rsidRPr="00426923">
        <w:rPr>
          <w:b/>
          <w:sz w:val="28"/>
          <w:szCs w:val="28"/>
          <w:lang w:val="kk-KZ"/>
        </w:rPr>
        <w:t xml:space="preserve">магистрантами </w:t>
      </w:r>
      <w:r w:rsidRPr="00426923">
        <w:rPr>
          <w:b/>
          <w:sz w:val="28"/>
          <w:szCs w:val="28"/>
        </w:rPr>
        <w:t xml:space="preserve">в аудитории: </w:t>
      </w:r>
      <w:r w:rsidRPr="00426923">
        <w:rPr>
          <w:sz w:val="28"/>
          <w:szCs w:val="28"/>
        </w:rPr>
        <w:t xml:space="preserve">Систематизация полученных знаний, </w:t>
      </w:r>
      <w:r w:rsidR="00426923">
        <w:rPr>
          <w:sz w:val="28"/>
          <w:szCs w:val="28"/>
        </w:rPr>
        <w:t>с</w:t>
      </w:r>
      <w:r w:rsidR="00426923" w:rsidRPr="00426923">
        <w:rPr>
          <w:color w:val="000000"/>
          <w:sz w:val="28"/>
          <w:szCs w:val="28"/>
        </w:rPr>
        <w:t>бор и обработка специальных данных  информационного материала по теме исследования</w:t>
      </w:r>
    </w:p>
    <w:p w:rsidR="00426923" w:rsidRPr="00426923" w:rsidRDefault="00B41ACB" w:rsidP="00426923">
      <w:pPr>
        <w:ind w:firstLine="397"/>
        <w:jc w:val="both"/>
        <w:rPr>
          <w:color w:val="000000"/>
          <w:sz w:val="28"/>
          <w:szCs w:val="28"/>
        </w:rPr>
      </w:pPr>
      <w:r w:rsidRPr="00426923">
        <w:rPr>
          <w:b/>
          <w:sz w:val="28"/>
          <w:szCs w:val="28"/>
        </w:rPr>
        <w:t xml:space="preserve">Задания СРМ. </w:t>
      </w:r>
      <w:r w:rsidRPr="00426923">
        <w:rPr>
          <w:sz w:val="28"/>
          <w:szCs w:val="28"/>
          <w:lang w:val="kk-KZ"/>
        </w:rPr>
        <w:t>С</w:t>
      </w:r>
      <w:r w:rsidRPr="00426923">
        <w:rPr>
          <w:sz w:val="28"/>
          <w:szCs w:val="28"/>
        </w:rPr>
        <w:t xml:space="preserve">истематизация полученных знаний, </w:t>
      </w:r>
      <w:r w:rsidR="00426923">
        <w:rPr>
          <w:sz w:val="28"/>
          <w:szCs w:val="28"/>
        </w:rPr>
        <w:t>с</w:t>
      </w:r>
      <w:r w:rsidR="00426923" w:rsidRPr="00426923">
        <w:rPr>
          <w:color w:val="000000"/>
          <w:sz w:val="28"/>
          <w:szCs w:val="28"/>
        </w:rPr>
        <w:t>бор и обработка специальных данных  информационного материала по теме исследования</w:t>
      </w:r>
    </w:p>
    <w:p w:rsidR="00B41ACB" w:rsidRPr="00D87BA3" w:rsidRDefault="00B41ACB" w:rsidP="00B41ACB">
      <w:pPr>
        <w:ind w:firstLine="397"/>
        <w:jc w:val="both"/>
        <w:rPr>
          <w:b/>
          <w:color w:val="000000"/>
          <w:sz w:val="28"/>
          <w:szCs w:val="28"/>
        </w:rPr>
      </w:pPr>
    </w:p>
    <w:p w:rsidR="00B41ACB" w:rsidRDefault="00B41ACB" w:rsidP="00B41ACB">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AD0CFE" w:rsidRPr="00AD0CFE" w:rsidRDefault="00B41ACB" w:rsidP="00E03D88">
      <w:pPr>
        <w:pStyle w:val="a9"/>
        <w:numPr>
          <w:ilvl w:val="0"/>
          <w:numId w:val="45"/>
        </w:numPr>
        <w:ind w:left="357" w:hanging="357"/>
        <w:jc w:val="both"/>
        <w:rPr>
          <w:color w:val="000000"/>
          <w:sz w:val="28"/>
          <w:szCs w:val="28"/>
        </w:rPr>
      </w:pPr>
      <w:r w:rsidRPr="00AD0CFE">
        <w:rPr>
          <w:sz w:val="28"/>
          <w:szCs w:val="28"/>
        </w:rPr>
        <w:t>Дайте характеристику понятию «</w:t>
      </w:r>
      <w:r w:rsidR="00AD0CFE" w:rsidRPr="00AD0CFE">
        <w:rPr>
          <w:color w:val="000000"/>
          <w:sz w:val="28"/>
          <w:szCs w:val="28"/>
        </w:rPr>
        <w:t xml:space="preserve">Сбор и обработка специальных данных » </w:t>
      </w:r>
    </w:p>
    <w:p w:rsidR="00B41ACB" w:rsidRPr="00AD0CFE" w:rsidRDefault="00B41ACB" w:rsidP="00E03D88">
      <w:pPr>
        <w:pStyle w:val="FR3"/>
        <w:numPr>
          <w:ilvl w:val="0"/>
          <w:numId w:val="45"/>
        </w:numPr>
        <w:spacing w:before="0"/>
        <w:ind w:left="357" w:hanging="357"/>
        <w:jc w:val="both"/>
        <w:rPr>
          <w:b w:val="0"/>
        </w:rPr>
      </w:pPr>
      <w:r w:rsidRPr="00AD0CFE">
        <w:rPr>
          <w:b w:val="0"/>
        </w:rPr>
        <w:t>Охарактеризуйте этапы п</w:t>
      </w:r>
      <w:r w:rsidRPr="00AD0CFE">
        <w:rPr>
          <w:b w:val="0"/>
          <w:color w:val="000000"/>
        </w:rPr>
        <w:t xml:space="preserve">роведения </w:t>
      </w:r>
      <w:r w:rsidR="00AD0CFE">
        <w:rPr>
          <w:b w:val="0"/>
          <w:color w:val="000000"/>
        </w:rPr>
        <w:t>с</w:t>
      </w:r>
      <w:r w:rsidR="00AD0CFE" w:rsidRPr="00AD0CFE">
        <w:rPr>
          <w:b w:val="0"/>
          <w:color w:val="000000"/>
        </w:rPr>
        <w:t>бор</w:t>
      </w:r>
      <w:r w:rsidR="00AD0CFE">
        <w:rPr>
          <w:b w:val="0"/>
          <w:color w:val="000000"/>
        </w:rPr>
        <w:t>а</w:t>
      </w:r>
      <w:r w:rsidR="00AD0CFE" w:rsidRPr="00AD0CFE">
        <w:rPr>
          <w:b w:val="0"/>
          <w:color w:val="000000"/>
        </w:rPr>
        <w:t xml:space="preserve"> и обработк</w:t>
      </w:r>
      <w:r w:rsidR="00AD0CFE">
        <w:rPr>
          <w:b w:val="0"/>
          <w:color w:val="000000"/>
        </w:rPr>
        <w:t>и</w:t>
      </w:r>
      <w:r w:rsidR="00AD0CFE" w:rsidRPr="00AD0CFE">
        <w:rPr>
          <w:b w:val="0"/>
          <w:color w:val="000000"/>
        </w:rPr>
        <w:t xml:space="preserve"> специальных </w:t>
      </w:r>
      <w:r w:rsidR="00AD0CFE" w:rsidRPr="00AD0CFE">
        <w:rPr>
          <w:b w:val="0"/>
          <w:color w:val="000000"/>
        </w:rPr>
        <w:lastRenderedPageBreak/>
        <w:t xml:space="preserve">данных </w:t>
      </w:r>
      <w:r w:rsidRPr="00AD0CFE">
        <w:rPr>
          <w:b w:val="0"/>
          <w:color w:val="000000"/>
        </w:rPr>
        <w:t xml:space="preserve">социологического опроса </w:t>
      </w:r>
      <w:r w:rsidRPr="00AD0CFE">
        <w:rPr>
          <w:b w:val="0"/>
        </w:rPr>
        <w:t>по теме научного исследования</w:t>
      </w:r>
    </w:p>
    <w:p w:rsidR="00AD0CFE" w:rsidRDefault="00B41ACB" w:rsidP="00796384">
      <w:pPr>
        <w:ind w:firstLine="397"/>
        <w:jc w:val="both"/>
        <w:rPr>
          <w:b/>
          <w:sz w:val="28"/>
          <w:szCs w:val="28"/>
        </w:rPr>
      </w:pPr>
      <w:r w:rsidRPr="00AD0CFE">
        <w:rPr>
          <w:sz w:val="28"/>
          <w:szCs w:val="28"/>
        </w:rPr>
        <w:t xml:space="preserve"> </w:t>
      </w:r>
    </w:p>
    <w:p w:rsidR="00AD0CFE" w:rsidRDefault="00AD0CFE" w:rsidP="00B41ACB">
      <w:pPr>
        <w:ind w:left="720"/>
        <w:jc w:val="both"/>
        <w:rPr>
          <w:b/>
          <w:sz w:val="28"/>
          <w:szCs w:val="28"/>
        </w:rPr>
      </w:pPr>
    </w:p>
    <w:p w:rsidR="00B41ACB" w:rsidRPr="00382323" w:rsidRDefault="00B41ACB" w:rsidP="00B41ACB">
      <w:pPr>
        <w:ind w:left="720"/>
        <w:jc w:val="both"/>
        <w:rPr>
          <w:b/>
          <w:sz w:val="28"/>
          <w:szCs w:val="28"/>
        </w:rPr>
      </w:pPr>
      <w:r w:rsidRPr="00382323">
        <w:rPr>
          <w:b/>
          <w:sz w:val="28"/>
          <w:szCs w:val="28"/>
        </w:rPr>
        <w:t>Литература</w:t>
      </w:r>
    </w:p>
    <w:p w:rsidR="00796384" w:rsidRPr="00AD0CFE" w:rsidRDefault="006C26E9" w:rsidP="00796384">
      <w:pPr>
        <w:pStyle w:val="a9"/>
        <w:numPr>
          <w:ilvl w:val="0"/>
          <w:numId w:val="46"/>
        </w:numPr>
        <w:rPr>
          <w:sz w:val="24"/>
          <w:szCs w:val="24"/>
        </w:rPr>
      </w:pPr>
      <w:hyperlink r:id="rId73" w:history="1">
        <w:r w:rsidR="00796384" w:rsidRPr="00AD0CFE">
          <w:rPr>
            <w:rStyle w:val="af"/>
            <w:bCs/>
            <w:color w:val="auto"/>
            <w:sz w:val="24"/>
            <w:szCs w:val="24"/>
            <w:u w:val="none"/>
            <w:shd w:val="clear" w:color="auto" w:fill="FFFFFF"/>
          </w:rPr>
          <w:t>Шкляр, М. Ф.</w:t>
        </w:r>
      </w:hyperlink>
      <w:r w:rsidR="00796384" w:rsidRPr="00AD0CFE">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796384" w:rsidRPr="00AD0CFE">
        <w:rPr>
          <w:bCs/>
          <w:sz w:val="24"/>
          <w:szCs w:val="24"/>
          <w:shd w:val="clear" w:color="auto" w:fill="FFFFFF"/>
        </w:rPr>
        <w:t>ISBN </w:t>
      </w:r>
      <w:r w:rsidR="00796384" w:rsidRPr="00AD0CFE">
        <w:rPr>
          <w:sz w:val="24"/>
          <w:szCs w:val="24"/>
          <w:shd w:val="clear" w:color="auto" w:fill="FFFFFF"/>
        </w:rPr>
        <w:t>978-5-91131-310-4</w:t>
      </w:r>
    </w:p>
    <w:p w:rsidR="00B41ACB" w:rsidRPr="00AD0CFE" w:rsidRDefault="006C26E9" w:rsidP="00E03D88">
      <w:pPr>
        <w:pStyle w:val="a9"/>
        <w:numPr>
          <w:ilvl w:val="0"/>
          <w:numId w:val="46"/>
        </w:numPr>
        <w:tabs>
          <w:tab w:val="left" w:pos="601"/>
        </w:tabs>
        <w:jc w:val="both"/>
        <w:rPr>
          <w:sz w:val="24"/>
          <w:szCs w:val="24"/>
        </w:rPr>
      </w:pPr>
      <w:hyperlink r:id="rId74" w:history="1">
        <w:r w:rsidR="00B41ACB" w:rsidRPr="00AD0CFE">
          <w:rPr>
            <w:rStyle w:val="af"/>
            <w:bCs/>
            <w:color w:val="auto"/>
            <w:sz w:val="24"/>
            <w:szCs w:val="24"/>
            <w:u w:val="none"/>
            <w:shd w:val="clear" w:color="auto" w:fill="FFFFFF"/>
          </w:rPr>
          <w:t>Спандияров, Е. </w:t>
        </w:r>
      </w:hyperlink>
      <w:r w:rsidR="00B41ACB" w:rsidRPr="00AD0CFE">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B41ACB" w:rsidRPr="00AD0CFE">
        <w:rPr>
          <w:bCs/>
          <w:sz w:val="24"/>
          <w:szCs w:val="24"/>
          <w:shd w:val="clear" w:color="auto" w:fill="FFFFFF"/>
        </w:rPr>
        <w:t>ISBN </w:t>
      </w:r>
      <w:r w:rsidR="00B41ACB" w:rsidRPr="00AD0CFE">
        <w:rPr>
          <w:sz w:val="24"/>
          <w:szCs w:val="24"/>
          <w:shd w:val="clear" w:color="auto" w:fill="FFFFFF"/>
        </w:rPr>
        <w:t>9965-516-06-5</w:t>
      </w:r>
    </w:p>
    <w:p w:rsidR="00B41ACB" w:rsidRPr="00AD0CFE" w:rsidRDefault="006C26E9" w:rsidP="00E03D88">
      <w:pPr>
        <w:pStyle w:val="a9"/>
        <w:numPr>
          <w:ilvl w:val="0"/>
          <w:numId w:val="46"/>
        </w:numPr>
        <w:tabs>
          <w:tab w:val="left" w:pos="601"/>
        </w:tabs>
        <w:jc w:val="both"/>
        <w:rPr>
          <w:sz w:val="24"/>
          <w:szCs w:val="24"/>
        </w:rPr>
      </w:pPr>
      <w:hyperlink r:id="rId75" w:history="1">
        <w:r w:rsidR="00B41ACB" w:rsidRPr="00AD0CFE">
          <w:rPr>
            <w:rStyle w:val="af"/>
            <w:bCs/>
            <w:color w:val="auto"/>
            <w:sz w:val="24"/>
            <w:szCs w:val="24"/>
            <w:u w:val="none"/>
            <w:shd w:val="clear" w:color="auto" w:fill="FFFFFF"/>
          </w:rPr>
          <w:t>Ержанов, Н. Т.</w:t>
        </w:r>
      </w:hyperlink>
      <w:r w:rsidR="00B41ACB" w:rsidRPr="00AD0CFE">
        <w:rPr>
          <w:sz w:val="24"/>
          <w:szCs w:val="24"/>
          <w:shd w:val="clear" w:color="auto" w:fill="FFFFFF"/>
        </w:rPr>
        <w:t>   Методическое руководство по проведению </w:t>
      </w:r>
      <w:r w:rsidR="00B41ACB" w:rsidRPr="00AD0CFE">
        <w:rPr>
          <w:bCs/>
          <w:sz w:val="24"/>
          <w:szCs w:val="24"/>
          <w:shd w:val="clear" w:color="auto" w:fill="FFFFFF"/>
        </w:rPr>
        <w:t>научн</w:t>
      </w:r>
      <w:r w:rsidR="00B41ACB" w:rsidRPr="00AD0CFE">
        <w:rPr>
          <w:sz w:val="24"/>
          <w:szCs w:val="24"/>
          <w:shd w:val="clear" w:color="auto" w:fill="FFFFFF"/>
        </w:rPr>
        <w:t>ых </w:t>
      </w:r>
      <w:r w:rsidR="00B41ACB" w:rsidRPr="00AD0CFE">
        <w:rPr>
          <w:bCs/>
          <w:sz w:val="24"/>
          <w:szCs w:val="24"/>
          <w:shd w:val="clear" w:color="auto" w:fill="FFFFFF"/>
        </w:rPr>
        <w:t>исследовани</w:t>
      </w:r>
      <w:r w:rsidR="00B41ACB" w:rsidRPr="00AD0CFE">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B41ACB" w:rsidRPr="00AD0CFE" w:rsidRDefault="006C26E9" w:rsidP="00E03D88">
      <w:pPr>
        <w:pStyle w:val="a9"/>
        <w:numPr>
          <w:ilvl w:val="0"/>
          <w:numId w:val="46"/>
        </w:numPr>
        <w:tabs>
          <w:tab w:val="left" w:pos="601"/>
        </w:tabs>
        <w:jc w:val="both"/>
        <w:rPr>
          <w:sz w:val="24"/>
          <w:szCs w:val="24"/>
        </w:rPr>
      </w:pPr>
      <w:hyperlink r:id="rId76" w:history="1">
        <w:r w:rsidR="00B41ACB" w:rsidRPr="00AD0CFE">
          <w:rPr>
            <w:rStyle w:val="af"/>
            <w:bCs/>
            <w:color w:val="auto"/>
            <w:sz w:val="24"/>
            <w:szCs w:val="24"/>
            <w:u w:val="none"/>
            <w:shd w:val="clear" w:color="auto" w:fill="FFFFFF"/>
          </w:rPr>
          <w:t>Туленов, А. Т.</w:t>
        </w:r>
      </w:hyperlink>
      <w:r w:rsidR="00B41ACB" w:rsidRPr="00AD0CFE">
        <w:rPr>
          <w:sz w:val="24"/>
          <w:szCs w:val="24"/>
          <w:shd w:val="clear" w:color="auto" w:fill="FFFFFF"/>
        </w:rPr>
        <w:t>  Методические указания к практическим занятиям по дисциплине "Методология и методы </w:t>
      </w:r>
      <w:r w:rsidR="00B41ACB" w:rsidRPr="00AD0CFE">
        <w:rPr>
          <w:bCs/>
          <w:sz w:val="24"/>
          <w:szCs w:val="24"/>
          <w:shd w:val="clear" w:color="auto" w:fill="FFFFFF"/>
        </w:rPr>
        <w:t>научн</w:t>
      </w:r>
      <w:r w:rsidR="00B41ACB" w:rsidRPr="00AD0CFE">
        <w:rPr>
          <w:sz w:val="24"/>
          <w:szCs w:val="24"/>
          <w:shd w:val="clear" w:color="auto" w:fill="FFFFFF"/>
        </w:rPr>
        <w:t>ых </w:t>
      </w:r>
      <w:r w:rsidR="00B41ACB" w:rsidRPr="00AD0CFE">
        <w:rPr>
          <w:bCs/>
          <w:sz w:val="24"/>
          <w:szCs w:val="24"/>
          <w:shd w:val="clear" w:color="auto" w:fill="FFFFFF"/>
        </w:rPr>
        <w:t>исследовани</w:t>
      </w:r>
      <w:r w:rsidR="00B41ACB" w:rsidRPr="00AD0CFE">
        <w:rPr>
          <w:sz w:val="24"/>
          <w:szCs w:val="24"/>
          <w:shd w:val="clear" w:color="auto" w:fill="FFFFFF"/>
        </w:rPr>
        <w:t xml:space="preserve">й" [Текст] / А. Т. Туленов. - Шымкент : ЮКГУ, 2012. - 80 с. </w:t>
      </w:r>
    </w:p>
    <w:p w:rsidR="00B41ACB" w:rsidRPr="00AD0CFE" w:rsidRDefault="006C26E9" w:rsidP="00E03D88">
      <w:pPr>
        <w:pStyle w:val="a9"/>
        <w:numPr>
          <w:ilvl w:val="0"/>
          <w:numId w:val="46"/>
        </w:numPr>
        <w:tabs>
          <w:tab w:val="left" w:pos="601"/>
        </w:tabs>
        <w:rPr>
          <w:sz w:val="24"/>
          <w:szCs w:val="24"/>
        </w:rPr>
      </w:pPr>
      <w:hyperlink r:id="rId77" w:history="1">
        <w:r w:rsidR="00B41ACB" w:rsidRPr="00AD0CFE">
          <w:rPr>
            <w:rStyle w:val="af"/>
            <w:bCs/>
            <w:color w:val="auto"/>
            <w:sz w:val="24"/>
            <w:szCs w:val="24"/>
            <w:u w:val="none"/>
            <w:shd w:val="clear" w:color="auto" w:fill="FFFFFF"/>
          </w:rPr>
          <w:t>Безуглов, И. Г.</w:t>
        </w:r>
      </w:hyperlink>
      <w:r w:rsidR="00B41ACB" w:rsidRPr="00AD0CFE">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B41ACB" w:rsidRPr="00AD0CFE">
        <w:rPr>
          <w:bCs/>
          <w:sz w:val="24"/>
          <w:szCs w:val="24"/>
          <w:shd w:val="clear" w:color="auto" w:fill="FFFFFF"/>
        </w:rPr>
        <w:t>ISBN </w:t>
      </w:r>
      <w:r w:rsidR="00B41ACB" w:rsidRPr="00AD0CFE">
        <w:rPr>
          <w:sz w:val="24"/>
          <w:szCs w:val="24"/>
          <w:shd w:val="clear" w:color="auto" w:fill="FFFFFF"/>
        </w:rPr>
        <w:t>978-5-8291-1000-0</w:t>
      </w:r>
    </w:p>
    <w:p w:rsidR="00631573" w:rsidRPr="004B7543" w:rsidRDefault="00631573" w:rsidP="00631573">
      <w:pPr>
        <w:ind w:right="207"/>
        <w:jc w:val="both"/>
        <w:rPr>
          <w:b/>
          <w:sz w:val="28"/>
          <w:szCs w:val="28"/>
          <w:lang w:val="kk-KZ"/>
        </w:rPr>
      </w:pPr>
      <w:r w:rsidRPr="004B7543">
        <w:rPr>
          <w:b/>
          <w:sz w:val="28"/>
          <w:szCs w:val="28"/>
          <w:lang w:val="kk-KZ"/>
        </w:rPr>
        <w:t>Форма отчетности</w:t>
      </w:r>
    </w:p>
    <w:p w:rsidR="00631573" w:rsidRPr="004B7543" w:rsidRDefault="00631573" w:rsidP="0063157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631573" w:rsidRPr="004B7543" w:rsidRDefault="00631573" w:rsidP="00631573">
      <w:pPr>
        <w:rPr>
          <w:b/>
          <w:sz w:val="28"/>
          <w:szCs w:val="28"/>
        </w:rPr>
      </w:pPr>
      <w:r w:rsidRPr="004B7543">
        <w:rPr>
          <w:b/>
          <w:sz w:val="28"/>
          <w:szCs w:val="28"/>
        </w:rPr>
        <w:t>Критерий оценивания знаний обучающихся</w:t>
      </w:r>
    </w:p>
    <w:p w:rsidR="00631573" w:rsidRPr="005D513C" w:rsidRDefault="00631573" w:rsidP="00631573">
      <w:pPr>
        <w:pStyle w:val="a9"/>
        <w:tabs>
          <w:tab w:val="left" w:pos="601"/>
        </w:tabs>
        <w:ind w:left="357"/>
        <w:rPr>
          <w:sz w:val="24"/>
          <w:szCs w:val="24"/>
        </w:rPr>
      </w:pPr>
    </w:p>
    <w:p w:rsidR="0020192B" w:rsidRDefault="00EF63A1" w:rsidP="00EF63A1">
      <w:pPr>
        <w:ind w:firstLine="397"/>
        <w:jc w:val="both"/>
        <w:rPr>
          <w:b/>
          <w:color w:val="000000"/>
          <w:sz w:val="28"/>
          <w:szCs w:val="28"/>
        </w:rPr>
      </w:pPr>
      <w:r w:rsidRPr="001F2BE1">
        <w:rPr>
          <w:b/>
          <w:bCs/>
          <w:color w:val="000000"/>
          <w:sz w:val="28"/>
          <w:szCs w:val="28"/>
        </w:rPr>
        <w:t>Тема 9</w:t>
      </w:r>
      <w:r w:rsidR="0020192B" w:rsidRPr="001F2BE1">
        <w:rPr>
          <w:b/>
          <w:bCs/>
          <w:color w:val="000000"/>
          <w:sz w:val="28"/>
          <w:szCs w:val="28"/>
        </w:rPr>
        <w:t>.</w:t>
      </w:r>
      <w:r w:rsidR="00426923">
        <w:rPr>
          <w:b/>
          <w:bCs/>
          <w:color w:val="000000"/>
          <w:sz w:val="28"/>
          <w:szCs w:val="28"/>
        </w:rPr>
        <w:t xml:space="preserve"> </w:t>
      </w:r>
      <w:r w:rsidR="00745CBC">
        <w:rPr>
          <w:b/>
          <w:bCs/>
          <w:color w:val="000000"/>
          <w:sz w:val="28"/>
          <w:szCs w:val="28"/>
        </w:rPr>
        <w:t>Участие в исследовани</w:t>
      </w:r>
      <w:r w:rsidR="0064607A">
        <w:rPr>
          <w:b/>
          <w:bCs/>
          <w:color w:val="000000"/>
          <w:sz w:val="28"/>
          <w:szCs w:val="28"/>
        </w:rPr>
        <w:t>ях по теме исследования</w:t>
      </w:r>
      <w:r w:rsidR="0020192B" w:rsidRPr="001F2BE1">
        <w:rPr>
          <w:b/>
          <w:color w:val="000000"/>
          <w:sz w:val="28"/>
          <w:szCs w:val="28"/>
        </w:rPr>
        <w:t xml:space="preserve"> </w:t>
      </w:r>
    </w:p>
    <w:p w:rsidR="001F2BE1" w:rsidRDefault="001F2BE1" w:rsidP="001F2BE1">
      <w:pPr>
        <w:ind w:firstLine="397"/>
        <w:jc w:val="both"/>
        <w:rPr>
          <w:b/>
          <w:color w:val="000000"/>
          <w:sz w:val="28"/>
          <w:szCs w:val="28"/>
        </w:rPr>
      </w:pPr>
      <w:r w:rsidRPr="001F2BE1">
        <w:rPr>
          <w:b/>
          <w:color w:val="000000"/>
          <w:sz w:val="28"/>
          <w:szCs w:val="28"/>
        </w:rPr>
        <w:t>План занятия:</w:t>
      </w:r>
    </w:p>
    <w:p w:rsidR="0064607A" w:rsidRPr="00796384" w:rsidRDefault="0064607A" w:rsidP="00E03D88">
      <w:pPr>
        <w:pStyle w:val="a9"/>
        <w:numPr>
          <w:ilvl w:val="0"/>
          <w:numId w:val="47"/>
        </w:numPr>
        <w:jc w:val="both"/>
        <w:rPr>
          <w:color w:val="000000"/>
          <w:sz w:val="28"/>
          <w:szCs w:val="28"/>
        </w:rPr>
      </w:pPr>
      <w:r>
        <w:rPr>
          <w:color w:val="000000"/>
          <w:sz w:val="28"/>
          <w:szCs w:val="28"/>
        </w:rPr>
        <w:t xml:space="preserve">Теоретический обзор по теме </w:t>
      </w:r>
      <w:r w:rsidR="00796384">
        <w:rPr>
          <w:b/>
          <w:bCs/>
          <w:color w:val="000000"/>
          <w:sz w:val="28"/>
          <w:szCs w:val="28"/>
        </w:rPr>
        <w:t xml:space="preserve"> </w:t>
      </w:r>
      <w:r w:rsidR="00796384" w:rsidRPr="00796384">
        <w:rPr>
          <w:bCs/>
          <w:color w:val="000000"/>
          <w:sz w:val="28"/>
          <w:szCs w:val="28"/>
        </w:rPr>
        <w:t>Участие в исследованиях по теме исследования</w:t>
      </w:r>
    </w:p>
    <w:p w:rsidR="00426923" w:rsidRPr="00B41ACB" w:rsidRDefault="00426923" w:rsidP="00E03D88">
      <w:pPr>
        <w:pStyle w:val="a9"/>
        <w:numPr>
          <w:ilvl w:val="0"/>
          <w:numId w:val="47"/>
        </w:numPr>
        <w:jc w:val="both"/>
        <w:rPr>
          <w:rStyle w:val="ae"/>
          <w:b w:val="0"/>
          <w:bCs w:val="0"/>
          <w:color w:val="000000"/>
          <w:sz w:val="28"/>
          <w:szCs w:val="28"/>
        </w:rPr>
      </w:pPr>
      <w:r w:rsidRPr="00B41ACB">
        <w:rPr>
          <w:rStyle w:val="ae"/>
          <w:b w:val="0"/>
          <w:bCs w:val="0"/>
          <w:sz w:val="28"/>
          <w:szCs w:val="28"/>
        </w:rPr>
        <w:t>Обсуждение  и выполнение заданий, предложенных преподавателем</w:t>
      </w:r>
    </w:p>
    <w:p w:rsidR="00426923" w:rsidRPr="00426923" w:rsidRDefault="001F2BE1" w:rsidP="00426923">
      <w:pPr>
        <w:ind w:firstLine="397"/>
        <w:jc w:val="both"/>
        <w:rPr>
          <w:color w:val="000000"/>
          <w:sz w:val="28"/>
          <w:szCs w:val="28"/>
        </w:rPr>
      </w:pPr>
      <w:r w:rsidRPr="00426923">
        <w:rPr>
          <w:b/>
          <w:color w:val="000000"/>
          <w:sz w:val="28"/>
          <w:szCs w:val="28"/>
        </w:rPr>
        <w:t>Цель занятия</w:t>
      </w:r>
      <w:r w:rsidR="00EF63A1" w:rsidRPr="00426923">
        <w:rPr>
          <w:b/>
          <w:color w:val="000000"/>
          <w:sz w:val="28"/>
          <w:szCs w:val="28"/>
        </w:rPr>
        <w:t xml:space="preserve">: </w:t>
      </w:r>
      <w:r w:rsidR="00426923" w:rsidRPr="00426923">
        <w:rPr>
          <w:color w:val="000000"/>
          <w:sz w:val="28"/>
          <w:szCs w:val="28"/>
        </w:rPr>
        <w:t xml:space="preserve">Теоретический обзор по </w:t>
      </w:r>
      <w:r w:rsidR="00426923" w:rsidRPr="00796384">
        <w:rPr>
          <w:color w:val="000000"/>
          <w:sz w:val="28"/>
          <w:szCs w:val="28"/>
        </w:rPr>
        <w:t>теме</w:t>
      </w:r>
      <w:r w:rsidR="00796384" w:rsidRPr="00796384">
        <w:rPr>
          <w:bCs/>
          <w:color w:val="000000"/>
          <w:sz w:val="28"/>
          <w:szCs w:val="28"/>
        </w:rPr>
        <w:t xml:space="preserve"> </w:t>
      </w:r>
      <w:r w:rsidR="00796384">
        <w:rPr>
          <w:bCs/>
          <w:color w:val="000000"/>
          <w:sz w:val="28"/>
          <w:szCs w:val="28"/>
          <w:lang w:val="kk-KZ"/>
        </w:rPr>
        <w:t>У</w:t>
      </w:r>
      <w:r w:rsidR="00796384" w:rsidRPr="00796384">
        <w:rPr>
          <w:bCs/>
          <w:color w:val="000000"/>
          <w:sz w:val="28"/>
          <w:szCs w:val="28"/>
        </w:rPr>
        <w:t>частие в исследованиях по теме исследования</w:t>
      </w:r>
      <w:r w:rsidR="00426923" w:rsidRPr="00796384">
        <w:rPr>
          <w:color w:val="000000"/>
          <w:sz w:val="28"/>
          <w:szCs w:val="28"/>
        </w:rPr>
        <w:t>, проведение исследований в области техник и технологий создания произведений изобразительного искусства</w:t>
      </w:r>
      <w:r w:rsidR="00426923">
        <w:rPr>
          <w:color w:val="000000"/>
          <w:sz w:val="28"/>
          <w:szCs w:val="28"/>
        </w:rPr>
        <w:t xml:space="preserve"> по теме научного исследования</w:t>
      </w:r>
    </w:p>
    <w:p w:rsidR="00426923" w:rsidRPr="00D87BA3" w:rsidRDefault="00426923" w:rsidP="00426923">
      <w:pPr>
        <w:ind w:firstLine="397"/>
        <w:contextualSpacing/>
        <w:jc w:val="both"/>
        <w:rPr>
          <w:color w:val="000000"/>
          <w:sz w:val="28"/>
          <w:szCs w:val="28"/>
        </w:rPr>
      </w:pPr>
      <w:r w:rsidRPr="00D87BA3">
        <w:rPr>
          <w:b/>
          <w:color w:val="000000"/>
          <w:sz w:val="28"/>
          <w:szCs w:val="28"/>
        </w:rPr>
        <w:t>Содержание занятия:</w:t>
      </w:r>
      <w:r w:rsidRPr="00D87BA3">
        <w:rPr>
          <w:color w:val="000000"/>
          <w:sz w:val="28"/>
          <w:szCs w:val="28"/>
        </w:rPr>
        <w:t xml:space="preserve"> </w:t>
      </w:r>
    </w:p>
    <w:p w:rsidR="00796384" w:rsidRPr="00796384" w:rsidRDefault="00796384" w:rsidP="00E03D88">
      <w:pPr>
        <w:pStyle w:val="a9"/>
        <w:numPr>
          <w:ilvl w:val="0"/>
          <w:numId w:val="48"/>
        </w:numPr>
        <w:jc w:val="both"/>
        <w:rPr>
          <w:color w:val="000000"/>
          <w:sz w:val="28"/>
          <w:szCs w:val="28"/>
        </w:rPr>
      </w:pPr>
      <w:r w:rsidRPr="00796384">
        <w:rPr>
          <w:bCs/>
          <w:color w:val="000000"/>
          <w:sz w:val="28"/>
          <w:szCs w:val="28"/>
        </w:rPr>
        <w:t>Участие в исследованиях по теме исследования</w:t>
      </w:r>
      <w:r w:rsidRPr="00796384">
        <w:rPr>
          <w:color w:val="000000"/>
          <w:sz w:val="28"/>
          <w:szCs w:val="28"/>
        </w:rPr>
        <w:t xml:space="preserve"> </w:t>
      </w:r>
    </w:p>
    <w:p w:rsidR="00426923" w:rsidRPr="00426923" w:rsidRDefault="00426923" w:rsidP="00E03D88">
      <w:pPr>
        <w:pStyle w:val="a9"/>
        <w:numPr>
          <w:ilvl w:val="0"/>
          <w:numId w:val="48"/>
        </w:numPr>
        <w:jc w:val="both"/>
        <w:rPr>
          <w:rStyle w:val="ae"/>
          <w:b w:val="0"/>
          <w:bCs w:val="0"/>
          <w:color w:val="000000"/>
          <w:sz w:val="28"/>
          <w:szCs w:val="28"/>
        </w:rPr>
      </w:pPr>
      <w:r w:rsidRPr="00426923">
        <w:rPr>
          <w:rStyle w:val="ae"/>
          <w:b w:val="0"/>
          <w:bCs w:val="0"/>
          <w:sz w:val="28"/>
          <w:szCs w:val="28"/>
        </w:rPr>
        <w:t>Обсуждение  и выполнение заданий, предложенных преподавателем</w:t>
      </w:r>
    </w:p>
    <w:p w:rsidR="00426923" w:rsidRPr="00426923" w:rsidRDefault="00426923" w:rsidP="00E03D88">
      <w:pPr>
        <w:pStyle w:val="a9"/>
        <w:numPr>
          <w:ilvl w:val="0"/>
          <w:numId w:val="48"/>
        </w:numPr>
        <w:jc w:val="both"/>
        <w:rPr>
          <w:rStyle w:val="ae"/>
          <w:b w:val="0"/>
          <w:bCs w:val="0"/>
          <w:color w:val="000000"/>
          <w:sz w:val="28"/>
          <w:szCs w:val="28"/>
        </w:rPr>
      </w:pPr>
      <w:r w:rsidRPr="00426923">
        <w:rPr>
          <w:rStyle w:val="ae"/>
          <w:b w:val="0"/>
          <w:bCs w:val="0"/>
          <w:sz w:val="28"/>
          <w:szCs w:val="28"/>
          <w:lang w:val="kk-KZ"/>
        </w:rPr>
        <w:t>Задание СРМ.</w:t>
      </w:r>
    </w:p>
    <w:p w:rsidR="00426923" w:rsidRPr="00426923" w:rsidRDefault="00426923" w:rsidP="00426923">
      <w:pPr>
        <w:ind w:firstLine="397"/>
        <w:jc w:val="both"/>
        <w:rPr>
          <w:color w:val="000000"/>
          <w:sz w:val="28"/>
          <w:szCs w:val="28"/>
        </w:rPr>
      </w:pPr>
      <w:r w:rsidRPr="00796384">
        <w:rPr>
          <w:b/>
          <w:sz w:val="28"/>
          <w:szCs w:val="28"/>
        </w:rPr>
        <w:t xml:space="preserve">Порядок выполнения аудиторных заданий: </w:t>
      </w:r>
      <w:r w:rsidRPr="00796384">
        <w:rPr>
          <w:sz w:val="28"/>
          <w:szCs w:val="28"/>
          <w:lang w:val="kk-KZ"/>
        </w:rPr>
        <w:t xml:space="preserve">обсуждение вопросов связанных с </w:t>
      </w:r>
      <w:r w:rsidR="00796384" w:rsidRPr="00796384">
        <w:rPr>
          <w:sz w:val="28"/>
          <w:szCs w:val="28"/>
          <w:lang w:val="kk-KZ"/>
        </w:rPr>
        <w:t>у</w:t>
      </w:r>
      <w:r w:rsidR="00796384" w:rsidRPr="00796384">
        <w:rPr>
          <w:bCs/>
          <w:color w:val="000000"/>
          <w:sz w:val="28"/>
          <w:szCs w:val="28"/>
        </w:rPr>
        <w:t>частие</w:t>
      </w:r>
      <w:r w:rsidR="00796384" w:rsidRPr="00796384">
        <w:rPr>
          <w:bCs/>
          <w:color w:val="000000"/>
          <w:sz w:val="28"/>
          <w:szCs w:val="28"/>
          <w:lang w:val="kk-KZ"/>
        </w:rPr>
        <w:t>м</w:t>
      </w:r>
      <w:r w:rsidR="00796384" w:rsidRPr="00796384">
        <w:rPr>
          <w:bCs/>
          <w:color w:val="000000"/>
          <w:sz w:val="28"/>
          <w:szCs w:val="28"/>
        </w:rPr>
        <w:t xml:space="preserve"> в исследованиях по теме исследования</w:t>
      </w:r>
      <w:r w:rsidR="00796384" w:rsidRPr="00796384">
        <w:rPr>
          <w:bCs/>
          <w:color w:val="000000"/>
          <w:sz w:val="28"/>
          <w:szCs w:val="28"/>
          <w:lang w:val="kk-KZ"/>
        </w:rPr>
        <w:t>,</w:t>
      </w:r>
      <w:r w:rsidR="00796384" w:rsidRPr="00796384">
        <w:rPr>
          <w:b/>
          <w:color w:val="000000"/>
          <w:sz w:val="28"/>
          <w:szCs w:val="28"/>
          <w:lang w:val="kk-KZ"/>
        </w:rPr>
        <w:t xml:space="preserve"> </w:t>
      </w:r>
      <w:r w:rsidRPr="00796384">
        <w:rPr>
          <w:color w:val="000000"/>
          <w:sz w:val="28"/>
          <w:szCs w:val="28"/>
        </w:rPr>
        <w:t>проведение исследований</w:t>
      </w:r>
      <w:r w:rsidR="00796384" w:rsidRPr="00796384">
        <w:rPr>
          <w:bCs/>
          <w:color w:val="000000"/>
          <w:sz w:val="28"/>
          <w:szCs w:val="28"/>
        </w:rPr>
        <w:t xml:space="preserve"> по теме исследования</w:t>
      </w:r>
      <w:r>
        <w:rPr>
          <w:color w:val="000000"/>
          <w:sz w:val="28"/>
          <w:szCs w:val="28"/>
        </w:rPr>
        <w:t>.</w:t>
      </w:r>
    </w:p>
    <w:p w:rsidR="00426923" w:rsidRPr="00426923" w:rsidRDefault="00426923" w:rsidP="00426923">
      <w:pPr>
        <w:ind w:firstLine="397"/>
        <w:jc w:val="both"/>
        <w:rPr>
          <w:color w:val="000000"/>
          <w:sz w:val="28"/>
          <w:szCs w:val="28"/>
        </w:rPr>
      </w:pPr>
      <w:r w:rsidRPr="00426923">
        <w:rPr>
          <w:b/>
          <w:sz w:val="28"/>
          <w:szCs w:val="28"/>
        </w:rPr>
        <w:t xml:space="preserve">Задания, выполняемые </w:t>
      </w:r>
      <w:r w:rsidRPr="00426923">
        <w:rPr>
          <w:b/>
          <w:sz w:val="28"/>
          <w:szCs w:val="28"/>
          <w:lang w:val="kk-KZ"/>
        </w:rPr>
        <w:t xml:space="preserve">магистрантами </w:t>
      </w:r>
      <w:r w:rsidRPr="00426923">
        <w:rPr>
          <w:b/>
          <w:sz w:val="28"/>
          <w:szCs w:val="28"/>
        </w:rPr>
        <w:t xml:space="preserve">в аудитории: </w:t>
      </w:r>
      <w:r w:rsidRPr="00426923">
        <w:rPr>
          <w:sz w:val="28"/>
          <w:szCs w:val="28"/>
        </w:rPr>
        <w:t xml:space="preserve">Систематизация полученных знаний, </w:t>
      </w:r>
      <w:r>
        <w:rPr>
          <w:color w:val="000000"/>
          <w:sz w:val="28"/>
          <w:szCs w:val="28"/>
        </w:rPr>
        <w:t xml:space="preserve">проведение исследований </w:t>
      </w:r>
      <w:r w:rsidR="00796384">
        <w:rPr>
          <w:color w:val="000000"/>
          <w:sz w:val="28"/>
          <w:szCs w:val="28"/>
          <w:lang w:val="kk-KZ"/>
        </w:rPr>
        <w:t xml:space="preserve"> </w:t>
      </w:r>
      <w:r>
        <w:rPr>
          <w:color w:val="000000"/>
          <w:sz w:val="28"/>
          <w:szCs w:val="28"/>
        </w:rPr>
        <w:t>по теме научного исследования</w:t>
      </w:r>
    </w:p>
    <w:p w:rsidR="00426923" w:rsidRPr="00796384" w:rsidRDefault="00426923" w:rsidP="00426923">
      <w:pPr>
        <w:ind w:firstLine="397"/>
        <w:jc w:val="both"/>
        <w:rPr>
          <w:color w:val="000000"/>
          <w:sz w:val="28"/>
          <w:szCs w:val="28"/>
          <w:lang w:val="kk-KZ"/>
        </w:rPr>
      </w:pPr>
      <w:r w:rsidRPr="00426923">
        <w:rPr>
          <w:b/>
          <w:sz w:val="28"/>
          <w:szCs w:val="28"/>
        </w:rPr>
        <w:t xml:space="preserve">Задания СРМ. </w:t>
      </w:r>
      <w:r w:rsidRPr="00426923">
        <w:rPr>
          <w:sz w:val="28"/>
          <w:szCs w:val="28"/>
          <w:lang w:val="kk-KZ"/>
        </w:rPr>
        <w:t>С</w:t>
      </w:r>
      <w:r w:rsidRPr="00426923">
        <w:rPr>
          <w:sz w:val="28"/>
          <w:szCs w:val="28"/>
        </w:rPr>
        <w:t xml:space="preserve">истематизация полученных знаний, </w:t>
      </w:r>
      <w:r w:rsidR="00796384">
        <w:rPr>
          <w:color w:val="000000"/>
          <w:sz w:val="28"/>
          <w:szCs w:val="28"/>
        </w:rPr>
        <w:t xml:space="preserve">проведение исследований </w:t>
      </w:r>
      <w:r>
        <w:rPr>
          <w:color w:val="000000"/>
          <w:sz w:val="28"/>
          <w:szCs w:val="28"/>
        </w:rPr>
        <w:t>по теме научного исследования</w:t>
      </w:r>
      <w:r w:rsidR="00796384">
        <w:rPr>
          <w:color w:val="000000"/>
          <w:sz w:val="28"/>
          <w:szCs w:val="28"/>
          <w:lang w:val="kk-KZ"/>
        </w:rPr>
        <w:t>.</w:t>
      </w:r>
    </w:p>
    <w:p w:rsidR="00426923" w:rsidRPr="00D87BA3" w:rsidRDefault="00426923" w:rsidP="00426923">
      <w:pPr>
        <w:ind w:firstLine="397"/>
        <w:jc w:val="both"/>
        <w:rPr>
          <w:b/>
          <w:color w:val="000000"/>
          <w:sz w:val="28"/>
          <w:szCs w:val="28"/>
        </w:rPr>
      </w:pPr>
    </w:p>
    <w:p w:rsidR="00796384" w:rsidRDefault="00426923" w:rsidP="00796384">
      <w:pPr>
        <w:ind w:firstLine="397"/>
        <w:jc w:val="both"/>
        <w:rPr>
          <w:b/>
          <w:color w:val="000000"/>
          <w:sz w:val="28"/>
          <w:szCs w:val="28"/>
        </w:rPr>
      </w:pPr>
      <w:r w:rsidRPr="001F2BE1">
        <w:rPr>
          <w:b/>
          <w:color w:val="000000"/>
          <w:sz w:val="28"/>
          <w:szCs w:val="28"/>
        </w:rPr>
        <w:lastRenderedPageBreak/>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426923" w:rsidRPr="00796384" w:rsidRDefault="00426923" w:rsidP="00796384">
      <w:pPr>
        <w:pStyle w:val="a9"/>
        <w:numPr>
          <w:ilvl w:val="0"/>
          <w:numId w:val="77"/>
        </w:numPr>
        <w:jc w:val="both"/>
        <w:rPr>
          <w:color w:val="000000"/>
          <w:sz w:val="28"/>
          <w:szCs w:val="28"/>
        </w:rPr>
      </w:pPr>
      <w:r w:rsidRPr="00796384">
        <w:rPr>
          <w:sz w:val="28"/>
          <w:szCs w:val="28"/>
        </w:rPr>
        <w:t xml:space="preserve">Дайте характеристику </w:t>
      </w:r>
      <w:r w:rsidR="00796384" w:rsidRPr="00796384">
        <w:rPr>
          <w:sz w:val="28"/>
          <w:szCs w:val="28"/>
          <w:lang w:val="kk-KZ"/>
        </w:rPr>
        <w:t xml:space="preserve">понятию </w:t>
      </w:r>
      <w:r w:rsidR="00796384">
        <w:rPr>
          <w:sz w:val="28"/>
          <w:szCs w:val="28"/>
          <w:lang w:val="kk-KZ"/>
        </w:rPr>
        <w:t>у</w:t>
      </w:r>
      <w:r w:rsidR="00796384" w:rsidRPr="00796384">
        <w:rPr>
          <w:bCs/>
          <w:color w:val="000000"/>
          <w:sz w:val="28"/>
          <w:szCs w:val="28"/>
        </w:rPr>
        <w:t xml:space="preserve">частие в исследованиях по теме </w:t>
      </w:r>
      <w:r w:rsidR="00796384">
        <w:rPr>
          <w:bCs/>
          <w:color w:val="000000"/>
          <w:sz w:val="28"/>
          <w:szCs w:val="28"/>
          <w:lang w:val="kk-KZ"/>
        </w:rPr>
        <w:t xml:space="preserve">научного </w:t>
      </w:r>
      <w:r w:rsidR="00796384" w:rsidRPr="00796384">
        <w:rPr>
          <w:bCs/>
          <w:color w:val="000000"/>
          <w:sz w:val="28"/>
          <w:szCs w:val="28"/>
        </w:rPr>
        <w:t>исследования</w:t>
      </w:r>
      <w:r w:rsidR="00E236E5" w:rsidRPr="00796384">
        <w:rPr>
          <w:color w:val="000000"/>
          <w:sz w:val="28"/>
          <w:szCs w:val="28"/>
        </w:rPr>
        <w:t>.</w:t>
      </w:r>
    </w:p>
    <w:p w:rsidR="00E236E5" w:rsidRPr="00E236E5" w:rsidRDefault="00426923" w:rsidP="00796384">
      <w:pPr>
        <w:pStyle w:val="a9"/>
        <w:numPr>
          <w:ilvl w:val="0"/>
          <w:numId w:val="77"/>
        </w:numPr>
        <w:jc w:val="both"/>
        <w:rPr>
          <w:color w:val="000000"/>
          <w:sz w:val="28"/>
          <w:szCs w:val="28"/>
        </w:rPr>
      </w:pPr>
      <w:r w:rsidRPr="00E236E5">
        <w:rPr>
          <w:sz w:val="28"/>
          <w:szCs w:val="28"/>
        </w:rPr>
        <w:t xml:space="preserve">Охарактеризуйте </w:t>
      </w:r>
      <w:r w:rsidR="00796384">
        <w:rPr>
          <w:sz w:val="28"/>
          <w:szCs w:val="28"/>
          <w:lang w:val="kk-KZ"/>
        </w:rPr>
        <w:t>у</w:t>
      </w:r>
      <w:r w:rsidR="00796384" w:rsidRPr="00796384">
        <w:rPr>
          <w:bCs/>
          <w:color w:val="000000"/>
          <w:sz w:val="28"/>
          <w:szCs w:val="28"/>
        </w:rPr>
        <w:t xml:space="preserve">частие в исследованиях </w:t>
      </w:r>
      <w:r w:rsidR="00E236E5" w:rsidRPr="00E236E5">
        <w:rPr>
          <w:color w:val="000000"/>
          <w:sz w:val="28"/>
          <w:szCs w:val="28"/>
        </w:rPr>
        <w:t>по теме научного исследования</w:t>
      </w:r>
    </w:p>
    <w:p w:rsidR="00426923" w:rsidRPr="00AD0CFE" w:rsidRDefault="00426923" w:rsidP="00E236E5">
      <w:pPr>
        <w:pStyle w:val="FR3"/>
        <w:spacing w:before="0"/>
        <w:ind w:left="357"/>
        <w:jc w:val="both"/>
        <w:rPr>
          <w:b w:val="0"/>
        </w:rPr>
      </w:pPr>
    </w:p>
    <w:p w:rsidR="00E236E5" w:rsidRPr="00382323" w:rsidRDefault="00E236E5" w:rsidP="00E236E5">
      <w:pPr>
        <w:jc w:val="both"/>
        <w:rPr>
          <w:b/>
          <w:sz w:val="28"/>
          <w:szCs w:val="28"/>
        </w:rPr>
      </w:pPr>
      <w:r w:rsidRPr="00382323">
        <w:rPr>
          <w:b/>
          <w:sz w:val="28"/>
          <w:szCs w:val="28"/>
        </w:rPr>
        <w:t>Литература</w:t>
      </w:r>
    </w:p>
    <w:p w:rsidR="00E236E5" w:rsidRPr="00AD0CFE" w:rsidRDefault="006C26E9" w:rsidP="00E03D88">
      <w:pPr>
        <w:pStyle w:val="a9"/>
        <w:numPr>
          <w:ilvl w:val="0"/>
          <w:numId w:val="50"/>
        </w:numPr>
        <w:tabs>
          <w:tab w:val="left" w:pos="601"/>
        </w:tabs>
        <w:ind w:left="0"/>
        <w:jc w:val="both"/>
        <w:rPr>
          <w:sz w:val="24"/>
          <w:szCs w:val="24"/>
        </w:rPr>
      </w:pPr>
      <w:hyperlink r:id="rId78" w:history="1">
        <w:r w:rsidR="00E236E5" w:rsidRPr="00AD0CFE">
          <w:rPr>
            <w:rStyle w:val="af"/>
            <w:bCs/>
            <w:color w:val="auto"/>
            <w:sz w:val="24"/>
            <w:szCs w:val="24"/>
            <w:u w:val="none"/>
            <w:shd w:val="clear" w:color="auto" w:fill="FFFFFF"/>
          </w:rPr>
          <w:t>Джакипбекова, М. Ж.</w:t>
        </w:r>
      </w:hyperlink>
      <w:r w:rsidR="00E236E5" w:rsidRPr="00AD0CFE">
        <w:rPr>
          <w:sz w:val="24"/>
          <w:szCs w:val="24"/>
          <w:shd w:val="clear" w:color="auto" w:fill="FFFFFF"/>
        </w:rPr>
        <w:t> Сборник лекций по дисц. "Организация, планирование и методика </w:t>
      </w:r>
      <w:r w:rsidR="00E236E5" w:rsidRPr="00AD0CFE">
        <w:rPr>
          <w:bCs/>
          <w:sz w:val="24"/>
          <w:szCs w:val="24"/>
          <w:shd w:val="clear" w:color="auto" w:fill="FFFFFF"/>
        </w:rPr>
        <w:t>научн</w:t>
      </w:r>
      <w:r w:rsidR="00E236E5" w:rsidRPr="00AD0CFE">
        <w:rPr>
          <w:sz w:val="24"/>
          <w:szCs w:val="24"/>
          <w:shd w:val="clear" w:color="auto" w:fill="FFFFFF"/>
        </w:rPr>
        <w:t>ых </w:t>
      </w:r>
      <w:r w:rsidR="00E236E5" w:rsidRPr="00AD0CFE">
        <w:rPr>
          <w:bCs/>
          <w:sz w:val="24"/>
          <w:szCs w:val="24"/>
          <w:shd w:val="clear" w:color="auto" w:fill="FFFFFF"/>
        </w:rPr>
        <w:t>исследовани</w:t>
      </w:r>
      <w:r w:rsidR="00E236E5" w:rsidRPr="00AD0CFE">
        <w:rPr>
          <w:sz w:val="24"/>
          <w:szCs w:val="24"/>
          <w:shd w:val="clear" w:color="auto" w:fill="FFFFFF"/>
        </w:rPr>
        <w:t xml:space="preserve">й" для магистрантов спец. 6М042100 - "Дизайн" [Текст] / М. Ж. Джакипбекова. - Шымкент : ЮКГУ, 2014. - 126 с. </w:t>
      </w:r>
    </w:p>
    <w:p w:rsidR="00E236E5" w:rsidRPr="00AD0CFE" w:rsidRDefault="006C26E9" w:rsidP="00E03D88">
      <w:pPr>
        <w:pStyle w:val="a9"/>
        <w:numPr>
          <w:ilvl w:val="0"/>
          <w:numId w:val="50"/>
        </w:numPr>
        <w:tabs>
          <w:tab w:val="left" w:pos="601"/>
        </w:tabs>
        <w:ind w:left="0"/>
        <w:jc w:val="both"/>
        <w:rPr>
          <w:sz w:val="24"/>
          <w:szCs w:val="24"/>
        </w:rPr>
      </w:pPr>
      <w:hyperlink r:id="rId79" w:history="1">
        <w:r w:rsidR="00E236E5" w:rsidRPr="00AD0CFE">
          <w:rPr>
            <w:rStyle w:val="af"/>
            <w:bCs/>
            <w:color w:val="auto"/>
            <w:sz w:val="24"/>
            <w:szCs w:val="24"/>
            <w:u w:val="none"/>
            <w:shd w:val="clear" w:color="auto" w:fill="FFFFFF"/>
          </w:rPr>
          <w:t>Спандияров, Е. </w:t>
        </w:r>
      </w:hyperlink>
      <w:r w:rsidR="00E236E5" w:rsidRPr="00AD0CFE">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E236E5" w:rsidRPr="00AD0CFE">
        <w:rPr>
          <w:bCs/>
          <w:sz w:val="24"/>
          <w:szCs w:val="24"/>
          <w:shd w:val="clear" w:color="auto" w:fill="FFFFFF"/>
        </w:rPr>
        <w:t>ISBN </w:t>
      </w:r>
      <w:r w:rsidR="00E236E5" w:rsidRPr="00AD0CFE">
        <w:rPr>
          <w:sz w:val="24"/>
          <w:szCs w:val="24"/>
          <w:shd w:val="clear" w:color="auto" w:fill="FFFFFF"/>
        </w:rPr>
        <w:t>9965-516-06-5</w:t>
      </w:r>
    </w:p>
    <w:p w:rsidR="00E236E5" w:rsidRPr="00AD0CFE" w:rsidRDefault="006C26E9" w:rsidP="00E03D88">
      <w:pPr>
        <w:pStyle w:val="a9"/>
        <w:numPr>
          <w:ilvl w:val="0"/>
          <w:numId w:val="50"/>
        </w:numPr>
        <w:tabs>
          <w:tab w:val="left" w:pos="601"/>
        </w:tabs>
        <w:ind w:left="0"/>
        <w:jc w:val="both"/>
        <w:rPr>
          <w:sz w:val="24"/>
          <w:szCs w:val="24"/>
        </w:rPr>
      </w:pPr>
      <w:hyperlink r:id="rId80" w:history="1">
        <w:r w:rsidR="00E236E5" w:rsidRPr="00AD0CFE">
          <w:rPr>
            <w:rStyle w:val="af"/>
            <w:bCs/>
            <w:color w:val="auto"/>
            <w:sz w:val="24"/>
            <w:szCs w:val="24"/>
            <w:u w:val="none"/>
            <w:shd w:val="clear" w:color="auto" w:fill="FFFFFF"/>
          </w:rPr>
          <w:t>Ержанов, Н. Т.</w:t>
        </w:r>
      </w:hyperlink>
      <w:r w:rsidR="00E236E5" w:rsidRPr="00AD0CFE">
        <w:rPr>
          <w:sz w:val="24"/>
          <w:szCs w:val="24"/>
          <w:shd w:val="clear" w:color="auto" w:fill="FFFFFF"/>
        </w:rPr>
        <w:t>   Методическое руководство по проведению </w:t>
      </w:r>
      <w:r w:rsidR="00E236E5" w:rsidRPr="00AD0CFE">
        <w:rPr>
          <w:bCs/>
          <w:sz w:val="24"/>
          <w:szCs w:val="24"/>
          <w:shd w:val="clear" w:color="auto" w:fill="FFFFFF"/>
        </w:rPr>
        <w:t>научн</w:t>
      </w:r>
      <w:r w:rsidR="00E236E5" w:rsidRPr="00AD0CFE">
        <w:rPr>
          <w:sz w:val="24"/>
          <w:szCs w:val="24"/>
          <w:shd w:val="clear" w:color="auto" w:fill="FFFFFF"/>
        </w:rPr>
        <w:t>ых </w:t>
      </w:r>
      <w:r w:rsidR="00E236E5" w:rsidRPr="00AD0CFE">
        <w:rPr>
          <w:bCs/>
          <w:sz w:val="24"/>
          <w:szCs w:val="24"/>
          <w:shd w:val="clear" w:color="auto" w:fill="FFFFFF"/>
        </w:rPr>
        <w:t>исследовани</w:t>
      </w:r>
      <w:r w:rsidR="00E236E5" w:rsidRPr="00AD0CFE">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E236E5" w:rsidRPr="00AD0CFE" w:rsidRDefault="006C26E9" w:rsidP="00E03D88">
      <w:pPr>
        <w:pStyle w:val="a9"/>
        <w:numPr>
          <w:ilvl w:val="0"/>
          <w:numId w:val="50"/>
        </w:numPr>
        <w:tabs>
          <w:tab w:val="left" w:pos="601"/>
        </w:tabs>
        <w:ind w:left="0"/>
        <w:jc w:val="both"/>
        <w:rPr>
          <w:sz w:val="24"/>
          <w:szCs w:val="24"/>
        </w:rPr>
      </w:pPr>
      <w:hyperlink r:id="rId81" w:history="1">
        <w:r w:rsidR="00E236E5" w:rsidRPr="00AD0CFE">
          <w:rPr>
            <w:rStyle w:val="af"/>
            <w:bCs/>
            <w:color w:val="auto"/>
            <w:sz w:val="24"/>
            <w:szCs w:val="24"/>
            <w:u w:val="none"/>
            <w:shd w:val="clear" w:color="auto" w:fill="FFFFFF"/>
          </w:rPr>
          <w:t>Туленов, А. Т.</w:t>
        </w:r>
      </w:hyperlink>
      <w:r w:rsidR="00E236E5" w:rsidRPr="00AD0CFE">
        <w:rPr>
          <w:sz w:val="24"/>
          <w:szCs w:val="24"/>
          <w:shd w:val="clear" w:color="auto" w:fill="FFFFFF"/>
        </w:rPr>
        <w:t>  Методические указания к практическим занятиям по дисциплине "Методология и методы </w:t>
      </w:r>
      <w:r w:rsidR="00E236E5" w:rsidRPr="00AD0CFE">
        <w:rPr>
          <w:bCs/>
          <w:sz w:val="24"/>
          <w:szCs w:val="24"/>
          <w:shd w:val="clear" w:color="auto" w:fill="FFFFFF"/>
        </w:rPr>
        <w:t>научн</w:t>
      </w:r>
      <w:r w:rsidR="00E236E5" w:rsidRPr="00AD0CFE">
        <w:rPr>
          <w:sz w:val="24"/>
          <w:szCs w:val="24"/>
          <w:shd w:val="clear" w:color="auto" w:fill="FFFFFF"/>
        </w:rPr>
        <w:t>ых </w:t>
      </w:r>
      <w:r w:rsidR="00E236E5" w:rsidRPr="00AD0CFE">
        <w:rPr>
          <w:bCs/>
          <w:sz w:val="24"/>
          <w:szCs w:val="24"/>
          <w:shd w:val="clear" w:color="auto" w:fill="FFFFFF"/>
        </w:rPr>
        <w:t>исследовани</w:t>
      </w:r>
      <w:r w:rsidR="00E236E5" w:rsidRPr="00AD0CFE">
        <w:rPr>
          <w:sz w:val="24"/>
          <w:szCs w:val="24"/>
          <w:shd w:val="clear" w:color="auto" w:fill="FFFFFF"/>
        </w:rPr>
        <w:t xml:space="preserve">й" [Текст] / А. Т. Туленов. - Шымкент : ЮКГУ, 2012. - 80 с. </w:t>
      </w:r>
    </w:p>
    <w:p w:rsidR="00E236E5" w:rsidRPr="00AD0CFE" w:rsidRDefault="006C26E9" w:rsidP="00E03D88">
      <w:pPr>
        <w:pStyle w:val="a9"/>
        <w:numPr>
          <w:ilvl w:val="0"/>
          <w:numId w:val="50"/>
        </w:numPr>
        <w:ind w:left="0"/>
        <w:rPr>
          <w:sz w:val="24"/>
          <w:szCs w:val="24"/>
        </w:rPr>
      </w:pPr>
      <w:hyperlink r:id="rId82" w:history="1">
        <w:r w:rsidR="00E236E5" w:rsidRPr="00AD0CFE">
          <w:rPr>
            <w:rStyle w:val="af"/>
            <w:bCs/>
            <w:color w:val="auto"/>
            <w:sz w:val="24"/>
            <w:szCs w:val="24"/>
            <w:u w:val="none"/>
            <w:shd w:val="clear" w:color="auto" w:fill="FFFFFF"/>
          </w:rPr>
          <w:t>Шкляр, М. Ф.</w:t>
        </w:r>
      </w:hyperlink>
      <w:r w:rsidR="00E236E5" w:rsidRPr="00AD0CFE">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E236E5" w:rsidRPr="00AD0CFE">
        <w:rPr>
          <w:bCs/>
          <w:sz w:val="24"/>
          <w:szCs w:val="24"/>
          <w:shd w:val="clear" w:color="auto" w:fill="FFFFFF"/>
        </w:rPr>
        <w:t>ISBN </w:t>
      </w:r>
      <w:r w:rsidR="00E236E5" w:rsidRPr="00AD0CFE">
        <w:rPr>
          <w:sz w:val="24"/>
          <w:szCs w:val="24"/>
          <w:shd w:val="clear" w:color="auto" w:fill="FFFFFF"/>
        </w:rPr>
        <w:t>978-5-91131-310-4</w:t>
      </w:r>
    </w:p>
    <w:p w:rsidR="00E236E5" w:rsidRPr="00AD0CFE" w:rsidRDefault="006C26E9" w:rsidP="00E03D88">
      <w:pPr>
        <w:pStyle w:val="a9"/>
        <w:numPr>
          <w:ilvl w:val="0"/>
          <w:numId w:val="50"/>
        </w:numPr>
        <w:tabs>
          <w:tab w:val="left" w:pos="601"/>
        </w:tabs>
        <w:ind w:left="0"/>
        <w:rPr>
          <w:sz w:val="24"/>
          <w:szCs w:val="24"/>
        </w:rPr>
      </w:pPr>
      <w:hyperlink r:id="rId83" w:history="1">
        <w:r w:rsidR="00E236E5" w:rsidRPr="00AD0CFE">
          <w:rPr>
            <w:rStyle w:val="af"/>
            <w:bCs/>
            <w:color w:val="auto"/>
            <w:sz w:val="24"/>
            <w:szCs w:val="24"/>
            <w:u w:val="none"/>
            <w:shd w:val="clear" w:color="auto" w:fill="FFFFFF"/>
          </w:rPr>
          <w:t>Безуглов, И. Г.</w:t>
        </w:r>
      </w:hyperlink>
      <w:r w:rsidR="00E236E5" w:rsidRPr="00AD0CFE">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E236E5" w:rsidRPr="00AD0CFE">
        <w:rPr>
          <w:bCs/>
          <w:sz w:val="24"/>
          <w:szCs w:val="24"/>
          <w:shd w:val="clear" w:color="auto" w:fill="FFFFFF"/>
        </w:rPr>
        <w:t>ISBN </w:t>
      </w:r>
      <w:r w:rsidR="00E236E5" w:rsidRPr="00AD0CFE">
        <w:rPr>
          <w:sz w:val="24"/>
          <w:szCs w:val="24"/>
          <w:shd w:val="clear" w:color="auto" w:fill="FFFFFF"/>
        </w:rPr>
        <w:t>978-5-8291-1000-0</w:t>
      </w:r>
    </w:p>
    <w:p w:rsidR="00631573" w:rsidRPr="004B7543" w:rsidRDefault="00631573" w:rsidP="00631573">
      <w:pPr>
        <w:ind w:right="207"/>
        <w:jc w:val="both"/>
        <w:rPr>
          <w:b/>
          <w:sz w:val="28"/>
          <w:szCs w:val="28"/>
          <w:lang w:val="kk-KZ"/>
        </w:rPr>
      </w:pPr>
      <w:r w:rsidRPr="004B7543">
        <w:rPr>
          <w:b/>
          <w:sz w:val="28"/>
          <w:szCs w:val="28"/>
          <w:lang w:val="kk-KZ"/>
        </w:rPr>
        <w:t>Форма отчетности</w:t>
      </w:r>
    </w:p>
    <w:p w:rsidR="00631573" w:rsidRPr="004B7543" w:rsidRDefault="00631573" w:rsidP="0063157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631573" w:rsidRPr="004B7543" w:rsidRDefault="00631573" w:rsidP="00631573">
      <w:pPr>
        <w:rPr>
          <w:b/>
          <w:sz w:val="28"/>
          <w:szCs w:val="28"/>
        </w:rPr>
      </w:pPr>
      <w:r w:rsidRPr="004B7543">
        <w:rPr>
          <w:b/>
          <w:sz w:val="28"/>
          <w:szCs w:val="28"/>
        </w:rPr>
        <w:t>Критерий оценивания знаний обучающихся</w:t>
      </w:r>
    </w:p>
    <w:p w:rsidR="00631573" w:rsidRPr="005D513C" w:rsidRDefault="00631573" w:rsidP="00631573">
      <w:pPr>
        <w:pStyle w:val="a9"/>
        <w:tabs>
          <w:tab w:val="left" w:pos="601"/>
        </w:tabs>
        <w:ind w:left="357"/>
        <w:rPr>
          <w:sz w:val="24"/>
          <w:szCs w:val="24"/>
        </w:rPr>
      </w:pPr>
    </w:p>
    <w:p w:rsidR="0020192B" w:rsidRDefault="0020192B" w:rsidP="00EF63A1">
      <w:pPr>
        <w:ind w:firstLine="397"/>
        <w:jc w:val="both"/>
        <w:rPr>
          <w:b/>
          <w:color w:val="000000"/>
          <w:sz w:val="28"/>
          <w:szCs w:val="28"/>
        </w:rPr>
      </w:pPr>
      <w:r w:rsidRPr="001F2BE1">
        <w:rPr>
          <w:b/>
          <w:bCs/>
          <w:color w:val="000000"/>
          <w:sz w:val="28"/>
          <w:szCs w:val="28"/>
        </w:rPr>
        <w:t>Тема1</w:t>
      </w:r>
      <w:r w:rsidR="00EF63A1" w:rsidRPr="001F2BE1">
        <w:rPr>
          <w:b/>
          <w:bCs/>
          <w:color w:val="000000"/>
          <w:sz w:val="28"/>
          <w:szCs w:val="28"/>
        </w:rPr>
        <w:t>0</w:t>
      </w:r>
      <w:r w:rsidRPr="001F2BE1">
        <w:rPr>
          <w:b/>
          <w:bCs/>
          <w:color w:val="000000"/>
          <w:sz w:val="28"/>
          <w:szCs w:val="28"/>
        </w:rPr>
        <w:t>.</w:t>
      </w:r>
      <w:r w:rsidRPr="001F2BE1">
        <w:rPr>
          <w:b/>
          <w:color w:val="000000"/>
          <w:sz w:val="28"/>
          <w:szCs w:val="28"/>
        </w:rPr>
        <w:t xml:space="preserve"> </w:t>
      </w:r>
      <w:r w:rsidR="00E236E5" w:rsidRPr="00D87BA3">
        <w:rPr>
          <w:b/>
          <w:bCs/>
          <w:color w:val="000000"/>
          <w:sz w:val="28"/>
          <w:szCs w:val="28"/>
        </w:rPr>
        <w:t>Сбор обработка и хранение информации</w:t>
      </w:r>
      <w:r w:rsidR="00E236E5" w:rsidRPr="001F2BE1">
        <w:rPr>
          <w:b/>
          <w:color w:val="000000"/>
          <w:sz w:val="28"/>
          <w:szCs w:val="28"/>
        </w:rPr>
        <w:t>.</w:t>
      </w:r>
      <w:r w:rsidRPr="001F2BE1">
        <w:rPr>
          <w:b/>
          <w:color w:val="000000"/>
          <w:sz w:val="28"/>
          <w:szCs w:val="28"/>
        </w:rPr>
        <w:t xml:space="preserve"> </w:t>
      </w:r>
    </w:p>
    <w:p w:rsidR="001F2BE1" w:rsidRDefault="001F2BE1" w:rsidP="001F2BE1">
      <w:pPr>
        <w:ind w:firstLine="397"/>
        <w:jc w:val="both"/>
        <w:rPr>
          <w:b/>
          <w:color w:val="000000"/>
          <w:sz w:val="28"/>
          <w:szCs w:val="28"/>
        </w:rPr>
      </w:pPr>
      <w:r w:rsidRPr="001F2BE1">
        <w:rPr>
          <w:b/>
          <w:color w:val="000000"/>
          <w:sz w:val="28"/>
          <w:szCs w:val="28"/>
        </w:rPr>
        <w:t>План занятия:</w:t>
      </w:r>
    </w:p>
    <w:p w:rsidR="00103F76" w:rsidRPr="00E236E5" w:rsidRDefault="00E236E5" w:rsidP="00E03D88">
      <w:pPr>
        <w:pStyle w:val="a9"/>
        <w:numPr>
          <w:ilvl w:val="0"/>
          <w:numId w:val="51"/>
        </w:numPr>
        <w:jc w:val="both"/>
        <w:rPr>
          <w:color w:val="000000"/>
          <w:sz w:val="28"/>
          <w:szCs w:val="28"/>
        </w:rPr>
      </w:pPr>
      <w:r w:rsidRPr="00E236E5">
        <w:rPr>
          <w:color w:val="000000"/>
          <w:sz w:val="28"/>
          <w:szCs w:val="28"/>
        </w:rPr>
        <w:t xml:space="preserve">Особенности работы в библиотеке с источниками. Составление библиографии. </w:t>
      </w:r>
    </w:p>
    <w:p w:rsidR="00E236E5" w:rsidRPr="00E236E5" w:rsidRDefault="00E236E5" w:rsidP="00E03D88">
      <w:pPr>
        <w:pStyle w:val="a9"/>
        <w:numPr>
          <w:ilvl w:val="0"/>
          <w:numId w:val="51"/>
        </w:numPr>
        <w:jc w:val="both"/>
        <w:rPr>
          <w:rStyle w:val="ae"/>
          <w:b w:val="0"/>
          <w:bCs w:val="0"/>
          <w:color w:val="000000"/>
          <w:sz w:val="28"/>
          <w:szCs w:val="28"/>
        </w:rPr>
      </w:pPr>
      <w:r w:rsidRPr="00E236E5">
        <w:rPr>
          <w:rStyle w:val="ae"/>
          <w:b w:val="0"/>
          <w:bCs w:val="0"/>
          <w:sz w:val="28"/>
          <w:szCs w:val="28"/>
        </w:rPr>
        <w:t>Обсуждение  и выполнение заданий, предложенных преподавателем</w:t>
      </w:r>
    </w:p>
    <w:p w:rsidR="0089168A" w:rsidRDefault="0089168A" w:rsidP="0089168A">
      <w:pPr>
        <w:ind w:firstLine="397"/>
        <w:jc w:val="both"/>
        <w:rPr>
          <w:color w:val="000000"/>
          <w:sz w:val="28"/>
          <w:szCs w:val="28"/>
        </w:rPr>
      </w:pPr>
      <w:r w:rsidRPr="00426923">
        <w:rPr>
          <w:b/>
          <w:color w:val="000000"/>
          <w:sz w:val="28"/>
          <w:szCs w:val="28"/>
        </w:rPr>
        <w:t xml:space="preserve">Цель занятия: </w:t>
      </w:r>
      <w:r w:rsidRPr="00426923">
        <w:rPr>
          <w:color w:val="000000"/>
          <w:sz w:val="28"/>
          <w:szCs w:val="28"/>
        </w:rPr>
        <w:t>Теоретический обзор по теме</w:t>
      </w:r>
      <w:r w:rsidR="006400EC" w:rsidRPr="006400EC">
        <w:rPr>
          <w:color w:val="000000"/>
          <w:sz w:val="28"/>
          <w:szCs w:val="28"/>
        </w:rPr>
        <w:t xml:space="preserve"> </w:t>
      </w:r>
      <w:r w:rsidR="006400EC" w:rsidRPr="00E236E5">
        <w:rPr>
          <w:color w:val="000000"/>
          <w:sz w:val="28"/>
          <w:szCs w:val="28"/>
        </w:rPr>
        <w:t>Особенности работы в библиотеке с источниками. Составление библиографии</w:t>
      </w:r>
      <w:r w:rsidR="006400EC">
        <w:rPr>
          <w:color w:val="000000"/>
          <w:sz w:val="28"/>
          <w:szCs w:val="28"/>
        </w:rPr>
        <w:t xml:space="preserve"> </w:t>
      </w:r>
      <w:r>
        <w:rPr>
          <w:color w:val="000000"/>
          <w:sz w:val="28"/>
          <w:szCs w:val="28"/>
        </w:rPr>
        <w:t>по теме научного исследования</w:t>
      </w:r>
      <w:r w:rsidR="006400EC">
        <w:rPr>
          <w:color w:val="000000"/>
          <w:sz w:val="28"/>
          <w:szCs w:val="28"/>
        </w:rPr>
        <w:t>.</w:t>
      </w:r>
    </w:p>
    <w:p w:rsidR="006400EC" w:rsidRDefault="006400EC" w:rsidP="0089168A">
      <w:pPr>
        <w:ind w:firstLine="397"/>
        <w:jc w:val="both"/>
        <w:rPr>
          <w:color w:val="000000"/>
          <w:sz w:val="28"/>
          <w:szCs w:val="28"/>
        </w:rPr>
      </w:pPr>
    </w:p>
    <w:p w:rsidR="006400EC" w:rsidRDefault="006400EC" w:rsidP="006D7F15">
      <w:pPr>
        <w:shd w:val="clear" w:color="auto" w:fill="FFFFFF"/>
        <w:tabs>
          <w:tab w:val="left" w:pos="1134"/>
          <w:tab w:val="left" w:pos="2338"/>
        </w:tabs>
        <w:jc w:val="both"/>
        <w:rPr>
          <w:sz w:val="28"/>
          <w:szCs w:val="28"/>
        </w:rPr>
      </w:pPr>
      <w:r w:rsidRPr="006D7F15">
        <w:rPr>
          <w:b/>
          <w:sz w:val="28"/>
          <w:szCs w:val="28"/>
        </w:rPr>
        <w:t>Теоретический материал по теме:</w:t>
      </w:r>
      <w:r w:rsidRPr="00D87BA3">
        <w:rPr>
          <w:sz w:val="28"/>
          <w:szCs w:val="28"/>
        </w:rPr>
        <w:t xml:space="preserve"> </w:t>
      </w:r>
      <w:r>
        <w:rPr>
          <w:sz w:val="28"/>
          <w:szCs w:val="28"/>
        </w:rPr>
        <w:tab/>
      </w:r>
    </w:p>
    <w:p w:rsidR="006400EC" w:rsidRPr="00796384" w:rsidRDefault="006400EC" w:rsidP="006400EC">
      <w:pPr>
        <w:tabs>
          <w:tab w:val="left" w:pos="540"/>
        </w:tabs>
        <w:ind w:firstLine="709"/>
        <w:jc w:val="both"/>
        <w:rPr>
          <w:i/>
          <w:sz w:val="28"/>
          <w:szCs w:val="28"/>
        </w:rPr>
      </w:pPr>
      <w:r w:rsidRPr="00796384">
        <w:rPr>
          <w:i/>
          <w:sz w:val="28"/>
          <w:szCs w:val="28"/>
        </w:rPr>
        <w:t>Библиографический поиск и изучение литературных источников</w:t>
      </w:r>
    </w:p>
    <w:p w:rsidR="006400EC" w:rsidRPr="00D91D2E" w:rsidRDefault="006400EC" w:rsidP="006400EC">
      <w:pPr>
        <w:ind w:firstLine="709"/>
        <w:jc w:val="both"/>
        <w:rPr>
          <w:sz w:val="28"/>
          <w:szCs w:val="28"/>
        </w:rPr>
      </w:pPr>
      <w:r w:rsidRPr="00D91D2E">
        <w:rPr>
          <w:sz w:val="28"/>
          <w:szCs w:val="28"/>
        </w:rPr>
        <w:t xml:space="preserve">Знакомство с опубликованной по теме диссертации литературой начинается с разработки идеи, т.е. замысла предполагаемого научного исследования. Магистранту необходимо продумать порядок поиска и приступить к составлению картотеки (списка) литературных источников по теме. Хорошо составленная картотека даже при беглом обзоре заглавий источников помогает охватить тему в целом. Просмотру должны быть подвергнуты все виды источников, содержание которых связано с темой </w:t>
      </w:r>
      <w:r w:rsidRPr="00D91D2E">
        <w:rPr>
          <w:sz w:val="28"/>
          <w:szCs w:val="28"/>
        </w:rPr>
        <w:lastRenderedPageBreak/>
        <w:t>диссертационного исследования. К ним относятся материалы, опубликованные в различных отечественных и зарубежных изданиях, непубликуемые документы (отчеты о научно-исследовательских и опытно-конструкторских работах, диссертации, отчеты специалистов о зарубежных командировках, материалы зарубежных фирм), официальные материалы, Интернет-источники.</w:t>
      </w:r>
    </w:p>
    <w:p w:rsidR="006400EC" w:rsidRPr="00D91D2E" w:rsidRDefault="006400EC" w:rsidP="006400EC">
      <w:pPr>
        <w:ind w:firstLine="709"/>
        <w:jc w:val="both"/>
        <w:rPr>
          <w:sz w:val="28"/>
          <w:szCs w:val="28"/>
        </w:rPr>
      </w:pPr>
      <w:r w:rsidRPr="00D91D2E">
        <w:rPr>
          <w:sz w:val="28"/>
          <w:szCs w:val="28"/>
        </w:rPr>
        <w:t>Состояние изученности темы целесообразнее всего начать со знакомства с информационными изданиями, которые в отличие от обычных библиографических изданий оперируют не только сведениями о произведениях печати, но и идеями и фактами.</w:t>
      </w:r>
    </w:p>
    <w:p w:rsidR="006400EC" w:rsidRPr="00D91D2E" w:rsidRDefault="006400EC" w:rsidP="006400EC">
      <w:pPr>
        <w:ind w:firstLine="709"/>
        <w:jc w:val="both"/>
        <w:rPr>
          <w:sz w:val="28"/>
          <w:szCs w:val="28"/>
        </w:rPr>
      </w:pPr>
      <w:r w:rsidRPr="00D91D2E">
        <w:rPr>
          <w:sz w:val="28"/>
          <w:szCs w:val="28"/>
        </w:rPr>
        <w:t>Помимо оперативности публикации, их отличают новизна сообщаемой информации, полнота охвата источников и наличие справочного аппарата, позволяющего быстро систематизировать и отыскивать документы.</w:t>
      </w:r>
    </w:p>
    <w:p w:rsidR="006400EC" w:rsidRPr="00D91D2E" w:rsidRDefault="006400EC" w:rsidP="006400EC">
      <w:pPr>
        <w:ind w:firstLine="709"/>
        <w:jc w:val="both"/>
        <w:rPr>
          <w:sz w:val="28"/>
          <w:szCs w:val="28"/>
        </w:rPr>
      </w:pPr>
      <w:r w:rsidRPr="00D91D2E">
        <w:rPr>
          <w:sz w:val="28"/>
          <w:szCs w:val="28"/>
        </w:rPr>
        <w:t>Реферативные издания содержат публикации рефератов, включающих сокращенное изложение содержания первичных документов (или их частей) с основными фактическими сведениями и выводами. К реферативным изданиям относятся реферативные журналы, реферативные сборники, экспресс-информация, информационные листки.</w:t>
      </w:r>
    </w:p>
    <w:p w:rsidR="006400EC" w:rsidRPr="00D91D2E" w:rsidRDefault="006400EC" w:rsidP="006400EC">
      <w:pPr>
        <w:ind w:firstLine="709"/>
        <w:jc w:val="both"/>
        <w:rPr>
          <w:sz w:val="28"/>
          <w:szCs w:val="28"/>
        </w:rPr>
      </w:pPr>
      <w:r w:rsidRPr="00D91D2E">
        <w:rPr>
          <w:sz w:val="28"/>
          <w:szCs w:val="28"/>
        </w:rPr>
        <w:t>К обзорным изданиям относятся обзор по одной проблеме, направлению и сборник обзоров. Обзоры обобщают сведения, содержащиеся в первичных документах, являясь высшей ступенью их аналитико-синтетической переработки. Такие издания обычно сообщают о состоянии или развитии какой-либо отрасли науки или практической деятельности, отражая все новое, что сделано в ней за определенное время.</w:t>
      </w:r>
    </w:p>
    <w:p w:rsidR="006400EC" w:rsidRPr="00D91D2E" w:rsidRDefault="006400EC" w:rsidP="006400EC">
      <w:pPr>
        <w:ind w:firstLine="709"/>
        <w:jc w:val="both"/>
        <w:rPr>
          <w:sz w:val="28"/>
          <w:szCs w:val="28"/>
        </w:rPr>
      </w:pPr>
      <w:r w:rsidRPr="00D91D2E">
        <w:rPr>
          <w:sz w:val="28"/>
          <w:szCs w:val="28"/>
        </w:rPr>
        <w:t xml:space="preserve">Цель обзоров - обеспечить проведение научных исследований и опытно-конструкторских разработок на современном уровне развития науки и техники, устранить параллелизм в работе научно-исследовательских организаций, помочь сделать правильный выбор направления и методов разработки в определенной области. </w:t>
      </w:r>
    </w:p>
    <w:p w:rsidR="006400EC" w:rsidRPr="00D91D2E" w:rsidRDefault="006400EC" w:rsidP="006400EC">
      <w:pPr>
        <w:ind w:firstLine="709"/>
        <w:jc w:val="both"/>
        <w:rPr>
          <w:sz w:val="28"/>
          <w:szCs w:val="28"/>
        </w:rPr>
      </w:pPr>
      <w:r w:rsidRPr="00D91D2E">
        <w:rPr>
          <w:sz w:val="28"/>
          <w:szCs w:val="28"/>
        </w:rPr>
        <w:t>Изучение литературы по выбранной теме нужно начинать с общих работ, чтобы получить представление об основных вопросах, относящихся к  избранной теме, а затем уже вести поиск нового материала.</w:t>
      </w:r>
    </w:p>
    <w:p w:rsidR="006400EC" w:rsidRPr="00D91D2E" w:rsidRDefault="006400EC" w:rsidP="006400EC">
      <w:pPr>
        <w:ind w:firstLine="709"/>
        <w:jc w:val="both"/>
        <w:rPr>
          <w:sz w:val="28"/>
          <w:szCs w:val="28"/>
        </w:rPr>
      </w:pPr>
      <w:r w:rsidRPr="00D91D2E">
        <w:rPr>
          <w:sz w:val="28"/>
          <w:szCs w:val="28"/>
        </w:rPr>
        <w:t>Изучение научных публикаций желательно проводить по этапам:</w:t>
      </w:r>
    </w:p>
    <w:p w:rsidR="006400EC" w:rsidRPr="00D91D2E" w:rsidRDefault="006400EC" w:rsidP="006400EC">
      <w:pPr>
        <w:ind w:firstLine="709"/>
        <w:jc w:val="both"/>
        <w:rPr>
          <w:sz w:val="28"/>
          <w:szCs w:val="28"/>
        </w:rPr>
      </w:pPr>
      <w:r w:rsidRPr="00D91D2E">
        <w:rPr>
          <w:sz w:val="28"/>
          <w:szCs w:val="28"/>
        </w:rPr>
        <w:t>- общее ознакомление с произведением в целом по его оглавлению;</w:t>
      </w:r>
    </w:p>
    <w:p w:rsidR="006400EC" w:rsidRPr="00D91D2E" w:rsidRDefault="006400EC" w:rsidP="006400EC">
      <w:pPr>
        <w:ind w:firstLine="709"/>
        <w:jc w:val="both"/>
        <w:rPr>
          <w:sz w:val="28"/>
          <w:szCs w:val="28"/>
        </w:rPr>
      </w:pPr>
      <w:r w:rsidRPr="00D91D2E">
        <w:rPr>
          <w:sz w:val="28"/>
          <w:szCs w:val="28"/>
        </w:rPr>
        <w:t>- беглый просмотр всего содержания;</w:t>
      </w:r>
    </w:p>
    <w:p w:rsidR="006400EC" w:rsidRPr="00D91D2E" w:rsidRDefault="006400EC" w:rsidP="006400EC">
      <w:pPr>
        <w:ind w:firstLine="709"/>
        <w:jc w:val="both"/>
        <w:rPr>
          <w:sz w:val="28"/>
          <w:szCs w:val="28"/>
        </w:rPr>
      </w:pPr>
      <w:r w:rsidRPr="00D91D2E">
        <w:rPr>
          <w:sz w:val="28"/>
          <w:szCs w:val="28"/>
        </w:rPr>
        <w:t xml:space="preserve">- чтение в порядке последовательности расположения материала; </w:t>
      </w:r>
    </w:p>
    <w:p w:rsidR="006400EC" w:rsidRPr="00D91D2E" w:rsidRDefault="006400EC" w:rsidP="006400EC">
      <w:pPr>
        <w:ind w:firstLine="709"/>
        <w:jc w:val="both"/>
        <w:rPr>
          <w:sz w:val="28"/>
          <w:szCs w:val="28"/>
        </w:rPr>
      </w:pPr>
      <w:r w:rsidRPr="00D91D2E">
        <w:rPr>
          <w:sz w:val="28"/>
          <w:szCs w:val="28"/>
        </w:rPr>
        <w:t>- выборочное чтение какой-либо части произведения;</w:t>
      </w:r>
    </w:p>
    <w:p w:rsidR="006400EC" w:rsidRPr="00D91D2E" w:rsidRDefault="006400EC" w:rsidP="006400EC">
      <w:pPr>
        <w:ind w:firstLine="709"/>
        <w:jc w:val="both"/>
        <w:rPr>
          <w:sz w:val="28"/>
          <w:szCs w:val="28"/>
        </w:rPr>
      </w:pPr>
      <w:r w:rsidRPr="00D91D2E">
        <w:rPr>
          <w:sz w:val="28"/>
          <w:szCs w:val="28"/>
        </w:rPr>
        <w:t>- выписка материалов, представляющих интерес;</w:t>
      </w:r>
    </w:p>
    <w:p w:rsidR="006400EC" w:rsidRPr="00D91D2E" w:rsidRDefault="006400EC" w:rsidP="006400EC">
      <w:pPr>
        <w:ind w:firstLine="709"/>
        <w:jc w:val="both"/>
        <w:rPr>
          <w:sz w:val="28"/>
          <w:szCs w:val="28"/>
        </w:rPr>
      </w:pPr>
      <w:r w:rsidRPr="00D91D2E">
        <w:rPr>
          <w:sz w:val="28"/>
          <w:szCs w:val="28"/>
        </w:rPr>
        <w:t>- критическая оценка записанного, его редактирование и "чистовая" запись как фрагмент текста будущей диссертационной работы.</w:t>
      </w:r>
    </w:p>
    <w:p w:rsidR="006400EC" w:rsidRPr="00D91D2E" w:rsidRDefault="006400EC" w:rsidP="006400EC">
      <w:pPr>
        <w:ind w:firstLine="709"/>
        <w:jc w:val="both"/>
        <w:rPr>
          <w:sz w:val="28"/>
          <w:szCs w:val="28"/>
        </w:rPr>
      </w:pPr>
      <w:r w:rsidRPr="00D91D2E">
        <w:rPr>
          <w:sz w:val="28"/>
          <w:szCs w:val="28"/>
        </w:rPr>
        <w:t>При изучении литературы нужно обдумать найденную информацию. Этот процесс должен совершаться в течение всей работы над темой, тогда собственные мысли, возникшие в ходе знакомства с чужими работами, послужат основой для получения нового знания.</w:t>
      </w:r>
    </w:p>
    <w:p w:rsidR="006400EC" w:rsidRPr="00D91D2E" w:rsidRDefault="006400EC" w:rsidP="006400EC">
      <w:pPr>
        <w:ind w:firstLine="709"/>
        <w:jc w:val="both"/>
        <w:rPr>
          <w:sz w:val="28"/>
          <w:szCs w:val="28"/>
        </w:rPr>
      </w:pPr>
      <w:r w:rsidRPr="00D91D2E">
        <w:rPr>
          <w:sz w:val="28"/>
          <w:szCs w:val="28"/>
        </w:rPr>
        <w:lastRenderedPageBreak/>
        <w:t>При изучении литературы по выбранной теме используется  информация, которая имеет непосредственное отношение к теме диссертации и является потому наиболее ценной и полезной. Таким образом, критерием оценки прочитанного является возможность его практического использования в диссертации.</w:t>
      </w:r>
    </w:p>
    <w:p w:rsidR="006400EC" w:rsidRPr="00D91D2E" w:rsidRDefault="006400EC" w:rsidP="006400EC">
      <w:pPr>
        <w:ind w:firstLine="709"/>
        <w:jc w:val="both"/>
        <w:rPr>
          <w:sz w:val="28"/>
          <w:szCs w:val="28"/>
        </w:rPr>
      </w:pPr>
      <w:r w:rsidRPr="00D91D2E">
        <w:rPr>
          <w:sz w:val="28"/>
          <w:szCs w:val="28"/>
        </w:rPr>
        <w:t xml:space="preserve">Магистранту нужно собирать только научные факты. Научные факты характеризуются такими свойствами, как новизна, точность и объективность и достоверность. Новизна научного факта свидетельствует о принципиально новом, неизвестном до сих пор предмете, явлении или процессе. </w:t>
      </w:r>
    </w:p>
    <w:p w:rsidR="006400EC" w:rsidRPr="00D91D2E" w:rsidRDefault="006400EC" w:rsidP="006400EC">
      <w:pPr>
        <w:ind w:firstLine="709"/>
        <w:jc w:val="both"/>
        <w:rPr>
          <w:sz w:val="28"/>
          <w:szCs w:val="28"/>
        </w:rPr>
      </w:pPr>
      <w:r w:rsidRPr="00D91D2E">
        <w:rPr>
          <w:sz w:val="28"/>
          <w:szCs w:val="28"/>
          <w:lang w:val="kk-KZ"/>
        </w:rPr>
        <w:t>Н</w:t>
      </w:r>
      <w:r w:rsidRPr="00D91D2E">
        <w:rPr>
          <w:sz w:val="28"/>
          <w:szCs w:val="28"/>
        </w:rPr>
        <w:t>аучны</w:t>
      </w:r>
      <w:r w:rsidRPr="00D91D2E">
        <w:rPr>
          <w:sz w:val="28"/>
          <w:szCs w:val="28"/>
          <w:lang w:val="kk-KZ"/>
        </w:rPr>
        <w:t>е</w:t>
      </w:r>
      <w:r w:rsidRPr="00D91D2E">
        <w:rPr>
          <w:sz w:val="28"/>
          <w:szCs w:val="28"/>
        </w:rPr>
        <w:t xml:space="preserve"> стат</w:t>
      </w:r>
      <w:r w:rsidRPr="00D91D2E">
        <w:rPr>
          <w:sz w:val="28"/>
          <w:szCs w:val="28"/>
          <w:lang w:val="kk-KZ"/>
        </w:rPr>
        <w:t xml:space="preserve">ьи </w:t>
      </w:r>
      <w:r w:rsidRPr="00D91D2E">
        <w:rPr>
          <w:sz w:val="28"/>
          <w:szCs w:val="28"/>
        </w:rPr>
        <w:t>рассматрива</w:t>
      </w:r>
      <w:r w:rsidRPr="00D91D2E">
        <w:rPr>
          <w:sz w:val="28"/>
          <w:szCs w:val="28"/>
          <w:lang w:val="kk-KZ"/>
        </w:rPr>
        <w:t>ю</w:t>
      </w:r>
      <w:r w:rsidRPr="00D91D2E">
        <w:rPr>
          <w:sz w:val="28"/>
          <w:szCs w:val="28"/>
        </w:rPr>
        <w:t>т по видам и в зависимости от того, к каким наукам они относятся:  научно-техническим или гуманитарным.</w:t>
      </w:r>
    </w:p>
    <w:p w:rsidR="006400EC" w:rsidRPr="00D91D2E" w:rsidRDefault="006400EC" w:rsidP="006400EC">
      <w:pPr>
        <w:ind w:firstLine="709"/>
        <w:jc w:val="both"/>
        <w:rPr>
          <w:sz w:val="28"/>
          <w:szCs w:val="28"/>
        </w:rPr>
      </w:pPr>
      <w:r w:rsidRPr="00D91D2E">
        <w:rPr>
          <w:sz w:val="28"/>
          <w:szCs w:val="28"/>
        </w:rPr>
        <w:t>Подобно статьям, различной степенью достоверности обладают также доклады, прочитанные на научных конференциях, симпозиумах и т.п. Одни из них могут содержать обоснованные, доказанные, апробированные сведения, другие могут включать вопросы постановочного характера, предложения и т.п.</w:t>
      </w:r>
    </w:p>
    <w:p w:rsidR="006400EC" w:rsidRPr="00D91D2E" w:rsidRDefault="006400EC" w:rsidP="006400EC">
      <w:pPr>
        <w:ind w:firstLine="709"/>
        <w:jc w:val="both"/>
        <w:rPr>
          <w:sz w:val="28"/>
          <w:szCs w:val="28"/>
        </w:rPr>
      </w:pPr>
      <w:r w:rsidRPr="00D91D2E">
        <w:rPr>
          <w:sz w:val="28"/>
          <w:szCs w:val="28"/>
        </w:rPr>
        <w:t>Следует отбирать только последние данные, выбирать самые авторитетные источники, точно указывать, откуда взяты материалы. При отборе фактов из литературных источников нужно подходить к ним критически.</w:t>
      </w:r>
    </w:p>
    <w:p w:rsidR="006400EC" w:rsidRDefault="006400EC" w:rsidP="006400EC">
      <w:pPr>
        <w:ind w:firstLine="709"/>
        <w:jc w:val="both"/>
        <w:rPr>
          <w:sz w:val="28"/>
          <w:szCs w:val="28"/>
        </w:rPr>
      </w:pPr>
      <w:r w:rsidRPr="00D91D2E">
        <w:rPr>
          <w:sz w:val="28"/>
          <w:szCs w:val="28"/>
        </w:rPr>
        <w:t xml:space="preserve">Автор диссертации должен показать основные тенденции развития теории и практики в конкретной области и степень их отражения в отечественной и зарубежной научной и учебной литературе. </w:t>
      </w:r>
    </w:p>
    <w:p w:rsidR="006400EC" w:rsidRPr="00796384" w:rsidRDefault="006D7F15" w:rsidP="006400EC">
      <w:pPr>
        <w:ind w:firstLine="709"/>
        <w:jc w:val="both"/>
        <w:rPr>
          <w:i/>
          <w:sz w:val="28"/>
          <w:szCs w:val="28"/>
        </w:rPr>
      </w:pPr>
      <w:r w:rsidRPr="00796384">
        <w:rPr>
          <w:i/>
          <w:sz w:val="28"/>
          <w:szCs w:val="28"/>
        </w:rPr>
        <w:t>Оформление библиографического списка к диссертационной  работе</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Начинающие исследователи нередко сталкиваются с проблемами по оформлению своих научных трудов. Предлагаемая статья — попытка обобщить опыт работы библиографов Республиканской научной медицинской библиотеки по редактированию списков к научным работам и расширить библиографические знания молодых ученых.</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Неотъемлемой составной частью любой научной работы является библиографический список использованной литературы, который позволяет охарактеризовать источниковедческую базу исследования и установить фактическую достоверность приводимых в тексте сведений.</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Библиографический список к диссертационной работе составляется в соответствии с Инструкцией по оформ</w:t>
      </w:r>
      <w:r w:rsidRPr="006400EC">
        <w:rPr>
          <w:color w:val="222222"/>
          <w:sz w:val="28"/>
          <w:szCs w:val="28"/>
        </w:rPr>
        <w:softHyphen/>
        <w:t>лению диссертации, автореферата и публикаций по теме диссертации. Раздел «Библиографический список» должен включать в себя «Список использованных источников», содержащий перечень источников информации, на которые в работе приводятся ссылки, и «Список публикаций соискателя», содержащий библиографиче</w:t>
      </w:r>
      <w:r w:rsidRPr="006400EC">
        <w:rPr>
          <w:color w:val="222222"/>
          <w:sz w:val="28"/>
          <w:szCs w:val="28"/>
        </w:rPr>
        <w:softHyphen/>
        <w:t>ские сведения об опубликованных научных статьях соискателя по теме диссертации.</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Список использованных источников состоит из трех частей. В первой приводят источники, для описания которых используется кириллица (белорусский, русский, украинский и др. языки), во второй — латиница (англий</w:t>
      </w:r>
      <w:r w:rsidRPr="006400EC">
        <w:rPr>
          <w:color w:val="222222"/>
          <w:sz w:val="28"/>
          <w:szCs w:val="28"/>
        </w:rPr>
        <w:softHyphen/>
        <w:t>ский, немецкий, французский и др. языки), в третьей — иная графика (иероглифы, арабское письмо). Библиографиче</w:t>
      </w:r>
      <w:r w:rsidRPr="006400EC">
        <w:rPr>
          <w:color w:val="222222"/>
          <w:sz w:val="28"/>
          <w:szCs w:val="28"/>
        </w:rPr>
        <w:softHyphen/>
        <w:t xml:space="preserve">ское описание источников, </w:t>
      </w:r>
      <w:r w:rsidRPr="006400EC">
        <w:rPr>
          <w:color w:val="222222"/>
          <w:sz w:val="28"/>
          <w:szCs w:val="28"/>
        </w:rPr>
        <w:lastRenderedPageBreak/>
        <w:t>включенных в список, составляется по строгим правилам, стандартным и обязательным для исполнения. Библиографические сведения указывают в описании в том виде, в каком они представлены в издании (используют данные, размещенные на титульном листе и обороте). Иногда для уточнения имеющихся или получения недостающих библиографических сведений прибегают к помощи справочных и библиографиче</w:t>
      </w:r>
      <w:r w:rsidRPr="006400EC">
        <w:rPr>
          <w:color w:val="222222"/>
          <w:sz w:val="28"/>
          <w:szCs w:val="28"/>
        </w:rPr>
        <w:softHyphen/>
        <w:t>ских пособий, каталогов, баз данных и т. п.</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Библиографическое описание состоит из элементов, которые объединены в области в соответствии с их функ</w:t>
      </w:r>
      <w:r w:rsidRPr="006400EC">
        <w:rPr>
          <w:color w:val="222222"/>
          <w:sz w:val="28"/>
          <w:szCs w:val="28"/>
        </w:rPr>
        <w:softHyphen/>
        <w:t>циональным назначением.</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Обязательными элементами являются:</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область заглавия (название источника приводят полностью, не изменяя и не сокращая его; далее следуют сведения, раскрывающие и поясняющие заглавие);</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область сведений об ответственности (инициалы и фамилия автора или авторов, наименование издающего учреждения; порядок фамилий должен строго соответствовать указанному на титульном листе первоисточника или его обороте);</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область выходных данных (сведения о том, где, когда и кем опубликован источник);</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область физической характеристики (объем источника в страницах, иллюстрации).</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Для разграничения элементов и областей в библиографическом описании применяют специальные условные разделительные знаки, в качестве которых используются:</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точка и тире (. —) — для отделения одной области от другой (в аналитической записи допускается точку и тире между областями описания заменять точкой);</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запятая (,) — перед годом издания;</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двоеточие (:) — перед сведениями, относящимися к заглавию;</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косая черта (/) — перед сведениями об авторстве, коллективном авторе, составителе, редакторе;</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точка с запятой (;) — перед вторым местом издания, для отделения друг от друга групп авторов (основных от других лиц, принимавших участие в создании документа);</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 две косые черты (//) — перед сведениями об источнике, в котором опубликована статья.</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В конце библиографического описания ставят точку.</w:t>
      </w:r>
    </w:p>
    <w:p w:rsidR="006400EC" w:rsidRPr="006400EC" w:rsidRDefault="006400EC" w:rsidP="006400EC">
      <w:pPr>
        <w:pStyle w:val="ad"/>
        <w:shd w:val="clear" w:color="auto" w:fill="FFFFFF"/>
        <w:spacing w:before="0" w:beforeAutospacing="0" w:after="0" w:afterAutospacing="0"/>
        <w:ind w:firstLine="709"/>
        <w:jc w:val="both"/>
        <w:rPr>
          <w:color w:val="222222"/>
          <w:sz w:val="28"/>
          <w:szCs w:val="28"/>
        </w:rPr>
      </w:pPr>
      <w:r w:rsidRPr="006400EC">
        <w:rPr>
          <w:color w:val="222222"/>
          <w:sz w:val="28"/>
          <w:szCs w:val="28"/>
        </w:rPr>
        <w:t>Для более четкого разделения областей и элементов описания применяют пробелы в один печатный знак до и после условного разделительного знака. Исключение составляют знаки «точка» и «запятая» — пробел оставляют только после них.</w:t>
      </w:r>
    </w:p>
    <w:p w:rsidR="0089168A" w:rsidRPr="00D87BA3" w:rsidRDefault="0089168A" w:rsidP="0089168A">
      <w:pPr>
        <w:ind w:firstLine="397"/>
        <w:contextualSpacing/>
        <w:jc w:val="both"/>
        <w:rPr>
          <w:color w:val="000000"/>
          <w:sz w:val="28"/>
          <w:szCs w:val="28"/>
        </w:rPr>
      </w:pPr>
      <w:r w:rsidRPr="00D87BA3">
        <w:rPr>
          <w:b/>
          <w:color w:val="000000"/>
          <w:sz w:val="28"/>
          <w:szCs w:val="28"/>
        </w:rPr>
        <w:t>Содержание занятия:</w:t>
      </w:r>
      <w:r w:rsidRPr="00D87BA3">
        <w:rPr>
          <w:color w:val="000000"/>
          <w:sz w:val="28"/>
          <w:szCs w:val="28"/>
        </w:rPr>
        <w:t xml:space="preserve"> </w:t>
      </w:r>
    </w:p>
    <w:p w:rsidR="0089168A" w:rsidRPr="00E236E5" w:rsidRDefault="0089168A" w:rsidP="00E03D88">
      <w:pPr>
        <w:pStyle w:val="a9"/>
        <w:numPr>
          <w:ilvl w:val="0"/>
          <w:numId w:val="52"/>
        </w:numPr>
        <w:jc w:val="both"/>
        <w:rPr>
          <w:color w:val="000000"/>
          <w:sz w:val="28"/>
          <w:szCs w:val="28"/>
        </w:rPr>
      </w:pPr>
      <w:r w:rsidRPr="00E236E5">
        <w:rPr>
          <w:color w:val="000000"/>
          <w:sz w:val="28"/>
          <w:szCs w:val="28"/>
        </w:rPr>
        <w:t xml:space="preserve">Особенности работы в библиотеке с источниками. Составление библиографии. </w:t>
      </w:r>
    </w:p>
    <w:p w:rsidR="0089168A" w:rsidRPr="00E236E5" w:rsidRDefault="0089168A" w:rsidP="00E03D88">
      <w:pPr>
        <w:pStyle w:val="a9"/>
        <w:numPr>
          <w:ilvl w:val="0"/>
          <w:numId w:val="52"/>
        </w:numPr>
        <w:jc w:val="both"/>
        <w:rPr>
          <w:rStyle w:val="ae"/>
          <w:b w:val="0"/>
          <w:bCs w:val="0"/>
          <w:color w:val="000000"/>
          <w:sz w:val="28"/>
          <w:szCs w:val="28"/>
        </w:rPr>
      </w:pPr>
      <w:r w:rsidRPr="00E236E5">
        <w:rPr>
          <w:rStyle w:val="ae"/>
          <w:b w:val="0"/>
          <w:bCs w:val="0"/>
          <w:sz w:val="28"/>
          <w:szCs w:val="28"/>
        </w:rPr>
        <w:t>Обсуждение  и выполнение заданий, предложенных преподавателем</w:t>
      </w:r>
    </w:p>
    <w:p w:rsidR="0089168A" w:rsidRPr="00E236E5" w:rsidRDefault="0089168A" w:rsidP="00E03D88">
      <w:pPr>
        <w:pStyle w:val="a9"/>
        <w:numPr>
          <w:ilvl w:val="0"/>
          <w:numId w:val="52"/>
        </w:numPr>
        <w:jc w:val="both"/>
        <w:rPr>
          <w:color w:val="000000"/>
          <w:sz w:val="28"/>
          <w:szCs w:val="28"/>
        </w:rPr>
      </w:pPr>
      <w:r w:rsidRPr="00E236E5">
        <w:rPr>
          <w:rStyle w:val="ae"/>
          <w:b w:val="0"/>
          <w:bCs w:val="0"/>
          <w:sz w:val="28"/>
          <w:szCs w:val="28"/>
          <w:lang w:val="kk-KZ"/>
        </w:rPr>
        <w:lastRenderedPageBreak/>
        <w:t>Задание СРМ.</w:t>
      </w:r>
    </w:p>
    <w:p w:rsidR="0089168A" w:rsidRPr="00426923" w:rsidRDefault="0089168A" w:rsidP="0089168A">
      <w:pPr>
        <w:ind w:firstLine="397"/>
        <w:jc w:val="both"/>
        <w:rPr>
          <w:color w:val="000000"/>
          <w:sz w:val="28"/>
          <w:szCs w:val="28"/>
        </w:rPr>
      </w:pPr>
      <w:r w:rsidRPr="00AD0CFE">
        <w:rPr>
          <w:b/>
          <w:sz w:val="28"/>
          <w:szCs w:val="28"/>
        </w:rPr>
        <w:t xml:space="preserve">Порядок выполнения аудиторных заданий: </w:t>
      </w:r>
      <w:r w:rsidRPr="00AD0CFE">
        <w:rPr>
          <w:sz w:val="28"/>
          <w:szCs w:val="28"/>
          <w:lang w:val="kk-KZ"/>
        </w:rPr>
        <w:t>обсуждение вопросов связанных</w:t>
      </w:r>
      <w:r>
        <w:rPr>
          <w:sz w:val="28"/>
          <w:szCs w:val="28"/>
          <w:lang w:val="kk-KZ"/>
        </w:rPr>
        <w:t xml:space="preserve"> с о</w:t>
      </w:r>
      <w:r>
        <w:rPr>
          <w:color w:val="000000"/>
          <w:sz w:val="28"/>
          <w:szCs w:val="28"/>
        </w:rPr>
        <w:t>собенностями</w:t>
      </w:r>
      <w:r w:rsidRPr="00E236E5">
        <w:rPr>
          <w:color w:val="000000"/>
          <w:sz w:val="28"/>
          <w:szCs w:val="28"/>
        </w:rPr>
        <w:t xml:space="preserve"> работы в библиотеке с источниками. Составление библиографии</w:t>
      </w:r>
      <w:r>
        <w:rPr>
          <w:color w:val="000000"/>
          <w:sz w:val="28"/>
          <w:szCs w:val="28"/>
        </w:rPr>
        <w:t xml:space="preserve"> по теме научного исследования.</w:t>
      </w:r>
    </w:p>
    <w:p w:rsidR="0089168A" w:rsidRPr="00426923" w:rsidRDefault="0089168A" w:rsidP="0089168A">
      <w:pPr>
        <w:ind w:firstLine="397"/>
        <w:jc w:val="both"/>
        <w:rPr>
          <w:color w:val="000000"/>
          <w:sz w:val="28"/>
          <w:szCs w:val="28"/>
        </w:rPr>
      </w:pPr>
      <w:r w:rsidRPr="00426923">
        <w:rPr>
          <w:b/>
          <w:sz w:val="28"/>
          <w:szCs w:val="28"/>
        </w:rPr>
        <w:t xml:space="preserve">Задания, выполняемые </w:t>
      </w:r>
      <w:r w:rsidRPr="00426923">
        <w:rPr>
          <w:b/>
          <w:sz w:val="28"/>
          <w:szCs w:val="28"/>
          <w:lang w:val="kk-KZ"/>
        </w:rPr>
        <w:t xml:space="preserve">магистрантами </w:t>
      </w:r>
      <w:r w:rsidRPr="00426923">
        <w:rPr>
          <w:b/>
          <w:sz w:val="28"/>
          <w:szCs w:val="28"/>
        </w:rPr>
        <w:t xml:space="preserve">в аудитории: </w:t>
      </w:r>
      <w:r w:rsidRPr="00426923">
        <w:rPr>
          <w:sz w:val="28"/>
          <w:szCs w:val="28"/>
        </w:rPr>
        <w:t xml:space="preserve">Систематизация полученных знаний, </w:t>
      </w:r>
      <w:r w:rsidRPr="00E236E5">
        <w:rPr>
          <w:color w:val="000000"/>
          <w:sz w:val="28"/>
          <w:szCs w:val="28"/>
        </w:rPr>
        <w:t>Составление библиографии</w:t>
      </w:r>
      <w:r>
        <w:rPr>
          <w:color w:val="000000"/>
          <w:sz w:val="28"/>
          <w:szCs w:val="28"/>
        </w:rPr>
        <w:t xml:space="preserve"> по теме научного исследования.</w:t>
      </w:r>
    </w:p>
    <w:p w:rsidR="0089168A" w:rsidRPr="00426923" w:rsidRDefault="0089168A" w:rsidP="0089168A">
      <w:pPr>
        <w:ind w:firstLine="397"/>
        <w:jc w:val="both"/>
        <w:rPr>
          <w:color w:val="000000"/>
          <w:sz w:val="28"/>
          <w:szCs w:val="28"/>
        </w:rPr>
      </w:pPr>
      <w:r w:rsidRPr="00426923">
        <w:rPr>
          <w:b/>
          <w:sz w:val="28"/>
          <w:szCs w:val="28"/>
        </w:rPr>
        <w:t xml:space="preserve">Задания СРМ. </w:t>
      </w:r>
      <w:r w:rsidRPr="00426923">
        <w:rPr>
          <w:sz w:val="28"/>
          <w:szCs w:val="28"/>
          <w:lang w:val="kk-KZ"/>
        </w:rPr>
        <w:t>С</w:t>
      </w:r>
      <w:r w:rsidRPr="00426923">
        <w:rPr>
          <w:sz w:val="28"/>
          <w:szCs w:val="28"/>
        </w:rPr>
        <w:t xml:space="preserve">истематизация полученных знаний, </w:t>
      </w:r>
      <w:r w:rsidRPr="00E236E5">
        <w:rPr>
          <w:color w:val="000000"/>
          <w:sz w:val="28"/>
          <w:szCs w:val="28"/>
        </w:rPr>
        <w:t>ра</w:t>
      </w:r>
      <w:r>
        <w:rPr>
          <w:color w:val="000000"/>
          <w:sz w:val="28"/>
          <w:szCs w:val="28"/>
        </w:rPr>
        <w:t>бота</w:t>
      </w:r>
      <w:r w:rsidRPr="00E236E5">
        <w:rPr>
          <w:color w:val="000000"/>
          <w:sz w:val="28"/>
          <w:szCs w:val="28"/>
        </w:rPr>
        <w:t xml:space="preserve"> в библиотеке с источниками. Составление библиографии</w:t>
      </w:r>
      <w:r>
        <w:rPr>
          <w:color w:val="000000"/>
          <w:sz w:val="28"/>
          <w:szCs w:val="28"/>
        </w:rPr>
        <w:t xml:space="preserve"> по теме научного исследования</w:t>
      </w:r>
    </w:p>
    <w:p w:rsidR="0089168A" w:rsidRPr="00D87BA3" w:rsidRDefault="0089168A" w:rsidP="0089168A">
      <w:pPr>
        <w:ind w:firstLine="397"/>
        <w:jc w:val="both"/>
        <w:rPr>
          <w:b/>
          <w:color w:val="000000"/>
          <w:sz w:val="28"/>
          <w:szCs w:val="28"/>
        </w:rPr>
      </w:pPr>
    </w:p>
    <w:p w:rsidR="0089168A" w:rsidRDefault="0089168A" w:rsidP="0089168A">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6D7F15" w:rsidRPr="006D7F15" w:rsidRDefault="006D7F15" w:rsidP="00E03D88">
      <w:pPr>
        <w:pStyle w:val="a9"/>
        <w:numPr>
          <w:ilvl w:val="0"/>
          <w:numId w:val="53"/>
        </w:numPr>
        <w:tabs>
          <w:tab w:val="left" w:pos="540"/>
        </w:tabs>
        <w:jc w:val="both"/>
        <w:rPr>
          <w:sz w:val="28"/>
          <w:szCs w:val="28"/>
        </w:rPr>
      </w:pPr>
      <w:r w:rsidRPr="006D7F15">
        <w:rPr>
          <w:sz w:val="28"/>
          <w:szCs w:val="28"/>
        </w:rPr>
        <w:t>Библиографический поиск и изучение литературных источников</w:t>
      </w:r>
    </w:p>
    <w:p w:rsidR="006D7F15" w:rsidRPr="006D7F15" w:rsidRDefault="006D7F15" w:rsidP="00E03D88">
      <w:pPr>
        <w:pStyle w:val="a9"/>
        <w:numPr>
          <w:ilvl w:val="0"/>
          <w:numId w:val="53"/>
        </w:numPr>
        <w:jc w:val="both"/>
        <w:rPr>
          <w:sz w:val="28"/>
          <w:szCs w:val="28"/>
        </w:rPr>
      </w:pPr>
      <w:r w:rsidRPr="006D7F15">
        <w:rPr>
          <w:sz w:val="28"/>
          <w:szCs w:val="28"/>
        </w:rPr>
        <w:t>Оформление библиографического списка к диссертационной  работе</w:t>
      </w:r>
    </w:p>
    <w:p w:rsidR="0089168A" w:rsidRPr="006D7F15" w:rsidRDefault="0089168A" w:rsidP="00E03D88">
      <w:pPr>
        <w:pStyle w:val="a9"/>
        <w:numPr>
          <w:ilvl w:val="0"/>
          <w:numId w:val="53"/>
        </w:numPr>
        <w:jc w:val="both"/>
        <w:rPr>
          <w:color w:val="000000"/>
          <w:sz w:val="28"/>
          <w:szCs w:val="28"/>
        </w:rPr>
      </w:pPr>
      <w:r w:rsidRPr="006D7F15">
        <w:rPr>
          <w:sz w:val="28"/>
          <w:szCs w:val="28"/>
        </w:rPr>
        <w:t xml:space="preserve">Охарактеризуйте этапы </w:t>
      </w:r>
      <w:r w:rsidRPr="006D7F15">
        <w:rPr>
          <w:color w:val="000000"/>
          <w:sz w:val="28"/>
          <w:szCs w:val="28"/>
        </w:rPr>
        <w:t>работы в библиотеке с источниками. Составление библиографии по теме научного исследования</w:t>
      </w:r>
    </w:p>
    <w:p w:rsidR="0089168A" w:rsidRPr="00AD0CFE" w:rsidRDefault="0089168A" w:rsidP="0089168A">
      <w:pPr>
        <w:pStyle w:val="FR3"/>
        <w:spacing w:before="0"/>
        <w:ind w:left="357"/>
        <w:jc w:val="both"/>
        <w:rPr>
          <w:b w:val="0"/>
        </w:rPr>
      </w:pPr>
    </w:p>
    <w:p w:rsidR="0089168A" w:rsidRPr="00382323" w:rsidRDefault="0089168A" w:rsidP="0089168A">
      <w:pPr>
        <w:jc w:val="both"/>
        <w:rPr>
          <w:b/>
          <w:sz w:val="28"/>
          <w:szCs w:val="28"/>
        </w:rPr>
      </w:pPr>
      <w:r w:rsidRPr="00382323">
        <w:rPr>
          <w:b/>
          <w:sz w:val="28"/>
          <w:szCs w:val="28"/>
        </w:rPr>
        <w:t>Литература</w:t>
      </w:r>
    </w:p>
    <w:p w:rsidR="0089168A" w:rsidRPr="0089168A" w:rsidRDefault="006C26E9" w:rsidP="00E03D88">
      <w:pPr>
        <w:pStyle w:val="a9"/>
        <w:numPr>
          <w:ilvl w:val="0"/>
          <w:numId w:val="54"/>
        </w:numPr>
        <w:tabs>
          <w:tab w:val="left" w:pos="601"/>
        </w:tabs>
        <w:jc w:val="both"/>
        <w:rPr>
          <w:sz w:val="24"/>
          <w:szCs w:val="24"/>
        </w:rPr>
      </w:pPr>
      <w:hyperlink r:id="rId84" w:history="1">
        <w:r w:rsidR="0089168A" w:rsidRPr="0089168A">
          <w:rPr>
            <w:rStyle w:val="af"/>
            <w:bCs/>
            <w:color w:val="auto"/>
            <w:sz w:val="24"/>
            <w:szCs w:val="24"/>
            <w:u w:val="none"/>
            <w:shd w:val="clear" w:color="auto" w:fill="FFFFFF"/>
          </w:rPr>
          <w:t>Спандияров, Е. </w:t>
        </w:r>
      </w:hyperlink>
      <w:r w:rsidR="0089168A" w:rsidRPr="0089168A">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89168A" w:rsidRPr="0089168A">
        <w:rPr>
          <w:bCs/>
          <w:sz w:val="24"/>
          <w:szCs w:val="24"/>
          <w:shd w:val="clear" w:color="auto" w:fill="FFFFFF"/>
        </w:rPr>
        <w:t>ISBN </w:t>
      </w:r>
      <w:r w:rsidR="0089168A" w:rsidRPr="0089168A">
        <w:rPr>
          <w:sz w:val="24"/>
          <w:szCs w:val="24"/>
          <w:shd w:val="clear" w:color="auto" w:fill="FFFFFF"/>
        </w:rPr>
        <w:t>9965-516-06-5</w:t>
      </w:r>
    </w:p>
    <w:p w:rsidR="0089168A" w:rsidRPr="0089168A" w:rsidRDefault="006C26E9" w:rsidP="00E03D88">
      <w:pPr>
        <w:pStyle w:val="a9"/>
        <w:numPr>
          <w:ilvl w:val="0"/>
          <w:numId w:val="54"/>
        </w:numPr>
        <w:tabs>
          <w:tab w:val="left" w:pos="601"/>
        </w:tabs>
        <w:jc w:val="both"/>
        <w:rPr>
          <w:sz w:val="24"/>
          <w:szCs w:val="24"/>
        </w:rPr>
      </w:pPr>
      <w:hyperlink r:id="rId85" w:history="1">
        <w:r w:rsidR="0089168A" w:rsidRPr="0089168A">
          <w:rPr>
            <w:rStyle w:val="af"/>
            <w:bCs/>
            <w:color w:val="auto"/>
            <w:sz w:val="24"/>
            <w:szCs w:val="24"/>
            <w:u w:val="none"/>
            <w:shd w:val="clear" w:color="auto" w:fill="FFFFFF"/>
          </w:rPr>
          <w:t>Ержанов, Н. Т.</w:t>
        </w:r>
      </w:hyperlink>
      <w:r w:rsidR="0089168A" w:rsidRPr="0089168A">
        <w:rPr>
          <w:sz w:val="24"/>
          <w:szCs w:val="24"/>
          <w:shd w:val="clear" w:color="auto" w:fill="FFFFFF"/>
        </w:rPr>
        <w:t>   Методическое руководство по проведению </w:t>
      </w:r>
      <w:r w:rsidR="0089168A" w:rsidRPr="0089168A">
        <w:rPr>
          <w:bCs/>
          <w:sz w:val="24"/>
          <w:szCs w:val="24"/>
          <w:shd w:val="clear" w:color="auto" w:fill="FFFFFF"/>
        </w:rPr>
        <w:t>научн</w:t>
      </w:r>
      <w:r w:rsidR="0089168A" w:rsidRPr="0089168A">
        <w:rPr>
          <w:sz w:val="24"/>
          <w:szCs w:val="24"/>
          <w:shd w:val="clear" w:color="auto" w:fill="FFFFFF"/>
        </w:rPr>
        <w:t>ых </w:t>
      </w:r>
      <w:r w:rsidR="0089168A" w:rsidRPr="0089168A">
        <w:rPr>
          <w:bCs/>
          <w:sz w:val="24"/>
          <w:szCs w:val="24"/>
          <w:shd w:val="clear" w:color="auto" w:fill="FFFFFF"/>
        </w:rPr>
        <w:t>исследовани</w:t>
      </w:r>
      <w:r w:rsidR="0089168A" w:rsidRPr="0089168A">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89168A" w:rsidRPr="0089168A" w:rsidRDefault="006C26E9" w:rsidP="00E03D88">
      <w:pPr>
        <w:pStyle w:val="a9"/>
        <w:numPr>
          <w:ilvl w:val="0"/>
          <w:numId w:val="54"/>
        </w:numPr>
        <w:tabs>
          <w:tab w:val="left" w:pos="601"/>
        </w:tabs>
        <w:jc w:val="both"/>
        <w:rPr>
          <w:sz w:val="24"/>
          <w:szCs w:val="24"/>
        </w:rPr>
      </w:pPr>
      <w:hyperlink r:id="rId86" w:history="1">
        <w:r w:rsidR="0089168A" w:rsidRPr="0089168A">
          <w:rPr>
            <w:rStyle w:val="af"/>
            <w:bCs/>
            <w:color w:val="auto"/>
            <w:sz w:val="24"/>
            <w:szCs w:val="24"/>
            <w:u w:val="none"/>
            <w:shd w:val="clear" w:color="auto" w:fill="FFFFFF"/>
          </w:rPr>
          <w:t>Туленов, А. Т.</w:t>
        </w:r>
      </w:hyperlink>
      <w:r w:rsidR="0089168A" w:rsidRPr="0089168A">
        <w:rPr>
          <w:sz w:val="24"/>
          <w:szCs w:val="24"/>
          <w:shd w:val="clear" w:color="auto" w:fill="FFFFFF"/>
        </w:rPr>
        <w:t>  Методические указания к практическим занятиям по дисциплине "Методология и методы </w:t>
      </w:r>
      <w:r w:rsidR="0089168A" w:rsidRPr="0089168A">
        <w:rPr>
          <w:bCs/>
          <w:sz w:val="24"/>
          <w:szCs w:val="24"/>
          <w:shd w:val="clear" w:color="auto" w:fill="FFFFFF"/>
        </w:rPr>
        <w:t>научн</w:t>
      </w:r>
      <w:r w:rsidR="0089168A" w:rsidRPr="0089168A">
        <w:rPr>
          <w:sz w:val="24"/>
          <w:szCs w:val="24"/>
          <w:shd w:val="clear" w:color="auto" w:fill="FFFFFF"/>
        </w:rPr>
        <w:t>ых </w:t>
      </w:r>
      <w:r w:rsidR="0089168A" w:rsidRPr="0089168A">
        <w:rPr>
          <w:bCs/>
          <w:sz w:val="24"/>
          <w:szCs w:val="24"/>
          <w:shd w:val="clear" w:color="auto" w:fill="FFFFFF"/>
        </w:rPr>
        <w:t>исследовани</w:t>
      </w:r>
      <w:r w:rsidR="0089168A" w:rsidRPr="0089168A">
        <w:rPr>
          <w:sz w:val="24"/>
          <w:szCs w:val="24"/>
          <w:shd w:val="clear" w:color="auto" w:fill="FFFFFF"/>
        </w:rPr>
        <w:t xml:space="preserve">й" [Текст] / А. Т. Туленов. - Шымкент : ЮКГУ, 2012. - 80 с. </w:t>
      </w:r>
    </w:p>
    <w:p w:rsidR="0089168A" w:rsidRPr="0089168A" w:rsidRDefault="006C26E9" w:rsidP="00E03D88">
      <w:pPr>
        <w:pStyle w:val="a9"/>
        <w:numPr>
          <w:ilvl w:val="0"/>
          <w:numId w:val="54"/>
        </w:numPr>
        <w:rPr>
          <w:sz w:val="24"/>
          <w:szCs w:val="24"/>
        </w:rPr>
      </w:pPr>
      <w:hyperlink r:id="rId87" w:history="1">
        <w:r w:rsidR="0089168A" w:rsidRPr="0089168A">
          <w:rPr>
            <w:rStyle w:val="af"/>
            <w:bCs/>
            <w:color w:val="auto"/>
            <w:sz w:val="24"/>
            <w:szCs w:val="24"/>
            <w:u w:val="none"/>
            <w:shd w:val="clear" w:color="auto" w:fill="FFFFFF"/>
          </w:rPr>
          <w:t>Шкляр, М. Ф.</w:t>
        </w:r>
      </w:hyperlink>
      <w:r w:rsidR="0089168A" w:rsidRPr="0089168A">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89168A" w:rsidRPr="0089168A">
        <w:rPr>
          <w:bCs/>
          <w:sz w:val="24"/>
          <w:szCs w:val="24"/>
          <w:shd w:val="clear" w:color="auto" w:fill="FFFFFF"/>
        </w:rPr>
        <w:t>ISBN </w:t>
      </w:r>
      <w:r w:rsidR="0089168A" w:rsidRPr="0089168A">
        <w:rPr>
          <w:sz w:val="24"/>
          <w:szCs w:val="24"/>
          <w:shd w:val="clear" w:color="auto" w:fill="FFFFFF"/>
        </w:rPr>
        <w:t>978-5-91131-310-4</w:t>
      </w:r>
    </w:p>
    <w:p w:rsidR="0089168A" w:rsidRPr="0089168A" w:rsidRDefault="006C26E9" w:rsidP="00E03D88">
      <w:pPr>
        <w:pStyle w:val="a9"/>
        <w:numPr>
          <w:ilvl w:val="0"/>
          <w:numId w:val="54"/>
        </w:numPr>
        <w:tabs>
          <w:tab w:val="left" w:pos="601"/>
        </w:tabs>
        <w:rPr>
          <w:sz w:val="24"/>
          <w:szCs w:val="24"/>
        </w:rPr>
      </w:pPr>
      <w:hyperlink r:id="rId88" w:history="1">
        <w:r w:rsidR="0089168A" w:rsidRPr="0089168A">
          <w:rPr>
            <w:rStyle w:val="af"/>
            <w:bCs/>
            <w:color w:val="auto"/>
            <w:sz w:val="24"/>
            <w:szCs w:val="24"/>
            <w:u w:val="none"/>
            <w:shd w:val="clear" w:color="auto" w:fill="FFFFFF"/>
          </w:rPr>
          <w:t>Безуглов, И. Г.</w:t>
        </w:r>
      </w:hyperlink>
      <w:r w:rsidR="0089168A" w:rsidRPr="0089168A">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89168A" w:rsidRPr="0089168A">
        <w:rPr>
          <w:bCs/>
          <w:sz w:val="24"/>
          <w:szCs w:val="24"/>
          <w:shd w:val="clear" w:color="auto" w:fill="FFFFFF"/>
        </w:rPr>
        <w:t>ISBN </w:t>
      </w:r>
      <w:r w:rsidR="0089168A" w:rsidRPr="0089168A">
        <w:rPr>
          <w:sz w:val="24"/>
          <w:szCs w:val="24"/>
          <w:shd w:val="clear" w:color="auto" w:fill="FFFFFF"/>
        </w:rPr>
        <w:t>978-5-8291-1000-0</w:t>
      </w:r>
    </w:p>
    <w:p w:rsidR="00631573" w:rsidRPr="004B7543" w:rsidRDefault="00631573" w:rsidP="00631573">
      <w:pPr>
        <w:ind w:right="207"/>
        <w:jc w:val="both"/>
        <w:rPr>
          <w:b/>
          <w:sz w:val="28"/>
          <w:szCs w:val="28"/>
          <w:lang w:val="kk-KZ"/>
        </w:rPr>
      </w:pPr>
      <w:r w:rsidRPr="004B7543">
        <w:rPr>
          <w:b/>
          <w:sz w:val="28"/>
          <w:szCs w:val="28"/>
          <w:lang w:val="kk-KZ"/>
        </w:rPr>
        <w:t>Форма отчетности</w:t>
      </w:r>
    </w:p>
    <w:p w:rsidR="00631573" w:rsidRPr="004B7543" w:rsidRDefault="00631573" w:rsidP="0063157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631573" w:rsidRPr="004B7543" w:rsidRDefault="00631573" w:rsidP="00631573">
      <w:pPr>
        <w:rPr>
          <w:b/>
          <w:sz w:val="28"/>
          <w:szCs w:val="28"/>
        </w:rPr>
      </w:pPr>
      <w:r w:rsidRPr="004B7543">
        <w:rPr>
          <w:b/>
          <w:sz w:val="28"/>
          <w:szCs w:val="28"/>
        </w:rPr>
        <w:t>Критерий оценивания знаний обучающихся</w:t>
      </w:r>
    </w:p>
    <w:p w:rsidR="00631573" w:rsidRDefault="00631573" w:rsidP="002D6444">
      <w:pPr>
        <w:jc w:val="both"/>
        <w:rPr>
          <w:b/>
          <w:bCs/>
          <w:color w:val="000000"/>
          <w:sz w:val="28"/>
          <w:szCs w:val="28"/>
        </w:rPr>
      </w:pPr>
    </w:p>
    <w:p w:rsidR="0020192B" w:rsidRDefault="0020192B" w:rsidP="002D6444">
      <w:pPr>
        <w:jc w:val="both"/>
        <w:rPr>
          <w:b/>
          <w:color w:val="000000"/>
          <w:sz w:val="28"/>
          <w:szCs w:val="28"/>
        </w:rPr>
      </w:pPr>
      <w:r w:rsidRPr="001F2BE1">
        <w:rPr>
          <w:b/>
          <w:bCs/>
          <w:color w:val="000000"/>
          <w:sz w:val="28"/>
          <w:szCs w:val="28"/>
        </w:rPr>
        <w:t>Тема 1</w:t>
      </w:r>
      <w:r w:rsidR="00EF63A1" w:rsidRPr="001F2BE1">
        <w:rPr>
          <w:b/>
          <w:bCs/>
          <w:color w:val="000000"/>
          <w:sz w:val="28"/>
          <w:szCs w:val="28"/>
        </w:rPr>
        <w:t>1</w:t>
      </w:r>
      <w:r w:rsidRPr="001F2BE1">
        <w:rPr>
          <w:b/>
          <w:bCs/>
          <w:color w:val="000000"/>
          <w:sz w:val="28"/>
          <w:szCs w:val="28"/>
        </w:rPr>
        <w:t xml:space="preserve">. </w:t>
      </w:r>
      <w:r w:rsidR="006D7F15">
        <w:rPr>
          <w:b/>
          <w:bCs/>
          <w:color w:val="000000"/>
          <w:sz w:val="28"/>
          <w:szCs w:val="28"/>
        </w:rPr>
        <w:t>Работа над диссертационным исследованием</w:t>
      </w:r>
      <w:r w:rsidRPr="001F2BE1">
        <w:rPr>
          <w:b/>
          <w:color w:val="000000"/>
          <w:sz w:val="28"/>
          <w:szCs w:val="28"/>
        </w:rPr>
        <w:t xml:space="preserve">. </w:t>
      </w:r>
    </w:p>
    <w:p w:rsidR="001F2BE1" w:rsidRDefault="001F2BE1" w:rsidP="002D6444">
      <w:pPr>
        <w:jc w:val="both"/>
        <w:rPr>
          <w:b/>
          <w:color w:val="000000"/>
          <w:sz w:val="28"/>
          <w:szCs w:val="28"/>
        </w:rPr>
      </w:pPr>
      <w:r w:rsidRPr="001F2BE1">
        <w:rPr>
          <w:b/>
          <w:color w:val="000000"/>
          <w:sz w:val="28"/>
          <w:szCs w:val="28"/>
        </w:rPr>
        <w:t>План занятия:</w:t>
      </w:r>
    </w:p>
    <w:p w:rsidR="00103F76" w:rsidRPr="002D6444" w:rsidRDefault="006D7F15" w:rsidP="00E03D88">
      <w:pPr>
        <w:pStyle w:val="a9"/>
        <w:numPr>
          <w:ilvl w:val="0"/>
          <w:numId w:val="55"/>
        </w:numPr>
        <w:jc w:val="both"/>
        <w:rPr>
          <w:color w:val="000000"/>
          <w:sz w:val="28"/>
          <w:szCs w:val="28"/>
        </w:rPr>
      </w:pPr>
      <w:r w:rsidRPr="002D6444">
        <w:rPr>
          <w:color w:val="000000"/>
          <w:sz w:val="28"/>
          <w:szCs w:val="28"/>
        </w:rPr>
        <w:t xml:space="preserve">Теоретический обзор по теме </w:t>
      </w:r>
      <w:r w:rsidR="002D6444" w:rsidRPr="002D6444">
        <w:rPr>
          <w:color w:val="000000"/>
          <w:sz w:val="28"/>
          <w:szCs w:val="28"/>
        </w:rPr>
        <w:t>«</w:t>
      </w:r>
      <w:r w:rsidRPr="002D6444">
        <w:rPr>
          <w:color w:val="000000"/>
          <w:sz w:val="28"/>
          <w:szCs w:val="28"/>
        </w:rPr>
        <w:t>Содержание и структура  магистерской диссертации</w:t>
      </w:r>
    </w:p>
    <w:p w:rsidR="002D6444" w:rsidRPr="002D6444" w:rsidRDefault="002D6444" w:rsidP="00E03D88">
      <w:pPr>
        <w:pStyle w:val="a9"/>
        <w:numPr>
          <w:ilvl w:val="0"/>
          <w:numId w:val="55"/>
        </w:numPr>
        <w:jc w:val="both"/>
        <w:rPr>
          <w:rStyle w:val="ae"/>
          <w:b w:val="0"/>
          <w:bCs w:val="0"/>
          <w:color w:val="000000"/>
          <w:sz w:val="28"/>
          <w:szCs w:val="28"/>
        </w:rPr>
      </w:pPr>
      <w:r w:rsidRPr="002D6444">
        <w:rPr>
          <w:rStyle w:val="ae"/>
          <w:b w:val="0"/>
          <w:bCs w:val="0"/>
          <w:sz w:val="28"/>
          <w:szCs w:val="28"/>
        </w:rPr>
        <w:t>Обсуждение  и выполнение заданий, предложенных преподавателем</w:t>
      </w:r>
    </w:p>
    <w:p w:rsidR="006D7F15" w:rsidRDefault="006D7F15" w:rsidP="002D6444">
      <w:pPr>
        <w:ind w:firstLine="360"/>
        <w:jc w:val="both"/>
        <w:rPr>
          <w:color w:val="000000"/>
          <w:sz w:val="28"/>
          <w:szCs w:val="28"/>
        </w:rPr>
      </w:pPr>
      <w:r w:rsidRPr="002D6444">
        <w:rPr>
          <w:b/>
          <w:color w:val="000000"/>
          <w:sz w:val="28"/>
          <w:szCs w:val="28"/>
        </w:rPr>
        <w:t xml:space="preserve">Цель занятия: </w:t>
      </w:r>
      <w:r w:rsidR="002D6444" w:rsidRPr="008161C6">
        <w:rPr>
          <w:color w:val="000000"/>
          <w:sz w:val="28"/>
          <w:szCs w:val="28"/>
        </w:rPr>
        <w:t>т</w:t>
      </w:r>
      <w:r w:rsidRPr="008161C6">
        <w:rPr>
          <w:color w:val="000000"/>
          <w:sz w:val="28"/>
          <w:szCs w:val="28"/>
        </w:rPr>
        <w:t>е</w:t>
      </w:r>
      <w:r w:rsidRPr="002D6444">
        <w:rPr>
          <w:color w:val="000000"/>
          <w:sz w:val="28"/>
          <w:szCs w:val="28"/>
        </w:rPr>
        <w:t>оретический обзор по теме</w:t>
      </w:r>
      <w:r w:rsidR="002D6444" w:rsidRPr="002D6444">
        <w:rPr>
          <w:color w:val="000000"/>
          <w:sz w:val="28"/>
          <w:szCs w:val="28"/>
        </w:rPr>
        <w:t xml:space="preserve"> содержание и структура  магистерской диссертации</w:t>
      </w:r>
      <w:r w:rsidRPr="002D6444">
        <w:rPr>
          <w:color w:val="000000"/>
          <w:sz w:val="28"/>
          <w:szCs w:val="28"/>
        </w:rPr>
        <w:t xml:space="preserve">, </w:t>
      </w:r>
      <w:r w:rsidR="002D6444" w:rsidRPr="002D6444">
        <w:rPr>
          <w:color w:val="000000"/>
          <w:sz w:val="28"/>
          <w:szCs w:val="28"/>
        </w:rPr>
        <w:t>определиться с содержанием и структурой  магистерской диссертации</w:t>
      </w:r>
      <w:r w:rsidR="002D6444">
        <w:rPr>
          <w:color w:val="000000"/>
          <w:sz w:val="28"/>
          <w:szCs w:val="28"/>
        </w:rPr>
        <w:t xml:space="preserve"> </w:t>
      </w:r>
      <w:r w:rsidRPr="002D6444">
        <w:rPr>
          <w:color w:val="000000"/>
          <w:sz w:val="28"/>
          <w:szCs w:val="28"/>
        </w:rPr>
        <w:t>по теме научного исследования</w:t>
      </w:r>
      <w:r w:rsidR="002D6444">
        <w:rPr>
          <w:color w:val="000000"/>
          <w:sz w:val="28"/>
          <w:szCs w:val="28"/>
        </w:rPr>
        <w:t>.</w:t>
      </w:r>
    </w:p>
    <w:p w:rsidR="002D6444" w:rsidRDefault="002D6444" w:rsidP="002D6444">
      <w:pPr>
        <w:ind w:firstLine="360"/>
        <w:jc w:val="both"/>
        <w:rPr>
          <w:b/>
          <w:color w:val="000000"/>
          <w:sz w:val="28"/>
          <w:szCs w:val="28"/>
        </w:rPr>
      </w:pPr>
      <w:r w:rsidRPr="002D6444">
        <w:rPr>
          <w:b/>
          <w:color w:val="000000"/>
          <w:sz w:val="28"/>
          <w:szCs w:val="28"/>
        </w:rPr>
        <w:t>Теоретический материал по теме:</w:t>
      </w:r>
    </w:p>
    <w:p w:rsidR="002D6444" w:rsidRPr="001677C4" w:rsidRDefault="002D6444" w:rsidP="002D6444">
      <w:pPr>
        <w:jc w:val="both"/>
        <w:rPr>
          <w:i/>
          <w:sz w:val="28"/>
          <w:szCs w:val="28"/>
        </w:rPr>
      </w:pPr>
      <w:r w:rsidRPr="001677C4">
        <w:rPr>
          <w:i/>
          <w:sz w:val="28"/>
          <w:szCs w:val="28"/>
        </w:rPr>
        <w:t>1.Содержание  магистерской  диссертации</w:t>
      </w:r>
    </w:p>
    <w:p w:rsidR="002D6444" w:rsidRPr="00560A1C" w:rsidRDefault="002D6444" w:rsidP="002D6444">
      <w:pPr>
        <w:jc w:val="both"/>
        <w:rPr>
          <w:sz w:val="28"/>
          <w:szCs w:val="28"/>
        </w:rPr>
      </w:pPr>
      <w:r w:rsidRPr="00560A1C">
        <w:rPr>
          <w:sz w:val="28"/>
          <w:szCs w:val="28"/>
        </w:rPr>
        <w:lastRenderedPageBreak/>
        <w:t xml:space="preserve">      В содержание магистерской диссертации должны быть включены  следующие положения: </w:t>
      </w:r>
    </w:p>
    <w:p w:rsidR="002D6444" w:rsidRPr="00560A1C" w:rsidRDefault="002D6444" w:rsidP="002D6444">
      <w:pPr>
        <w:jc w:val="both"/>
        <w:rPr>
          <w:sz w:val="28"/>
          <w:szCs w:val="28"/>
        </w:rPr>
      </w:pPr>
      <w:r w:rsidRPr="00560A1C">
        <w:rPr>
          <w:sz w:val="28"/>
          <w:szCs w:val="28"/>
        </w:rPr>
        <w:t>1) обоснование актуальности</w:t>
      </w:r>
      <w:r w:rsidRPr="00560A1C">
        <w:rPr>
          <w:bCs/>
          <w:sz w:val="28"/>
          <w:szCs w:val="28"/>
        </w:rPr>
        <w:t xml:space="preserve">, </w:t>
      </w:r>
      <w:r w:rsidRPr="00560A1C">
        <w:rPr>
          <w:sz w:val="28"/>
          <w:szCs w:val="28"/>
        </w:rPr>
        <w:t>теоретической  и практической значимости темы исследования;</w:t>
      </w:r>
    </w:p>
    <w:p w:rsidR="002D6444" w:rsidRPr="00560A1C" w:rsidRDefault="002D6444" w:rsidP="002D6444">
      <w:pPr>
        <w:jc w:val="both"/>
        <w:rPr>
          <w:sz w:val="28"/>
          <w:szCs w:val="28"/>
        </w:rPr>
      </w:pPr>
      <w:r w:rsidRPr="00560A1C">
        <w:rPr>
          <w:sz w:val="28"/>
          <w:szCs w:val="28"/>
        </w:rPr>
        <w:t>2) анализ состояния вопроса по направлению исследования;</w:t>
      </w:r>
    </w:p>
    <w:p w:rsidR="002D6444" w:rsidRPr="00560A1C" w:rsidRDefault="002D6444" w:rsidP="002D6444">
      <w:pPr>
        <w:jc w:val="both"/>
        <w:rPr>
          <w:sz w:val="28"/>
          <w:szCs w:val="28"/>
        </w:rPr>
      </w:pPr>
      <w:r w:rsidRPr="00560A1C">
        <w:rPr>
          <w:sz w:val="28"/>
          <w:szCs w:val="28"/>
        </w:rPr>
        <w:t xml:space="preserve">3) постановка цели и конкретных задач исследования; </w:t>
      </w:r>
    </w:p>
    <w:p w:rsidR="002D6444" w:rsidRPr="00560A1C" w:rsidRDefault="002D6444" w:rsidP="002D6444">
      <w:pPr>
        <w:jc w:val="both"/>
        <w:rPr>
          <w:sz w:val="28"/>
          <w:szCs w:val="28"/>
        </w:rPr>
      </w:pPr>
      <w:r w:rsidRPr="00560A1C">
        <w:rPr>
          <w:sz w:val="28"/>
          <w:szCs w:val="28"/>
        </w:rPr>
        <w:t>4) определение объекта и предмета исследования;</w:t>
      </w:r>
    </w:p>
    <w:p w:rsidR="002D6444" w:rsidRPr="00560A1C" w:rsidRDefault="002D6444" w:rsidP="002D6444">
      <w:pPr>
        <w:jc w:val="both"/>
        <w:rPr>
          <w:sz w:val="28"/>
          <w:szCs w:val="28"/>
        </w:rPr>
      </w:pPr>
      <w:r w:rsidRPr="00560A1C">
        <w:rPr>
          <w:sz w:val="28"/>
          <w:szCs w:val="28"/>
        </w:rPr>
        <w:t>5) выбор методологии и</w:t>
      </w:r>
      <w:r w:rsidRPr="00560A1C">
        <w:rPr>
          <w:bCs/>
          <w:sz w:val="28"/>
          <w:szCs w:val="28"/>
        </w:rPr>
        <w:t xml:space="preserve"> </w:t>
      </w:r>
      <w:r w:rsidRPr="00560A1C">
        <w:rPr>
          <w:sz w:val="28"/>
          <w:szCs w:val="28"/>
        </w:rPr>
        <w:t>методики исследования;</w:t>
      </w:r>
    </w:p>
    <w:p w:rsidR="002D6444" w:rsidRPr="00560A1C" w:rsidRDefault="002D6444" w:rsidP="002D6444">
      <w:pPr>
        <w:jc w:val="both"/>
        <w:rPr>
          <w:sz w:val="28"/>
          <w:szCs w:val="28"/>
        </w:rPr>
      </w:pPr>
      <w:r w:rsidRPr="00560A1C">
        <w:rPr>
          <w:sz w:val="28"/>
          <w:szCs w:val="28"/>
        </w:rPr>
        <w:t>6) описание этапов и</w:t>
      </w:r>
      <w:r w:rsidRPr="00560A1C">
        <w:rPr>
          <w:bCs/>
          <w:sz w:val="28"/>
          <w:szCs w:val="28"/>
        </w:rPr>
        <w:t xml:space="preserve"> </w:t>
      </w:r>
      <w:r w:rsidRPr="00560A1C">
        <w:rPr>
          <w:sz w:val="28"/>
          <w:szCs w:val="28"/>
        </w:rPr>
        <w:t xml:space="preserve">процесса исследования; </w:t>
      </w:r>
    </w:p>
    <w:p w:rsidR="002D6444" w:rsidRPr="00560A1C" w:rsidRDefault="002D6444" w:rsidP="002D6444">
      <w:pPr>
        <w:jc w:val="both"/>
        <w:rPr>
          <w:sz w:val="28"/>
          <w:szCs w:val="28"/>
        </w:rPr>
      </w:pPr>
      <w:r w:rsidRPr="00560A1C">
        <w:rPr>
          <w:sz w:val="28"/>
          <w:szCs w:val="28"/>
        </w:rPr>
        <w:t>7) формирование выводов и оценка полученных результатов;</w:t>
      </w:r>
    </w:p>
    <w:p w:rsidR="002D6444" w:rsidRPr="00560A1C" w:rsidRDefault="002D6444" w:rsidP="002D6444">
      <w:pPr>
        <w:jc w:val="both"/>
        <w:rPr>
          <w:sz w:val="28"/>
          <w:szCs w:val="28"/>
        </w:rPr>
      </w:pPr>
      <w:r w:rsidRPr="00560A1C">
        <w:rPr>
          <w:sz w:val="28"/>
          <w:szCs w:val="28"/>
        </w:rPr>
        <w:t>8) определение обоснованности</w:t>
      </w:r>
      <w:r w:rsidRPr="00560A1C">
        <w:rPr>
          <w:bCs/>
          <w:sz w:val="28"/>
          <w:szCs w:val="28"/>
        </w:rPr>
        <w:t xml:space="preserve"> </w:t>
      </w:r>
      <w:r w:rsidRPr="00560A1C">
        <w:rPr>
          <w:sz w:val="28"/>
          <w:szCs w:val="28"/>
        </w:rPr>
        <w:t>достоверности и научной новизны результатов;</w:t>
      </w:r>
    </w:p>
    <w:p w:rsidR="002D6444" w:rsidRPr="00560A1C" w:rsidRDefault="002D6444" w:rsidP="002D6444">
      <w:pPr>
        <w:jc w:val="both"/>
        <w:rPr>
          <w:sz w:val="28"/>
          <w:szCs w:val="28"/>
        </w:rPr>
      </w:pPr>
      <w:r w:rsidRPr="00560A1C">
        <w:rPr>
          <w:sz w:val="28"/>
          <w:szCs w:val="28"/>
        </w:rPr>
        <w:t>9) наличие собственной точки зрения, самостоятельного подхода к раскрытию темы.</w:t>
      </w:r>
    </w:p>
    <w:p w:rsidR="002D6444" w:rsidRPr="002D6444" w:rsidRDefault="002D6444" w:rsidP="002D6444">
      <w:pPr>
        <w:pStyle w:val="22"/>
        <w:spacing w:after="0" w:line="240" w:lineRule="auto"/>
        <w:jc w:val="both"/>
        <w:rPr>
          <w:sz w:val="28"/>
          <w:szCs w:val="28"/>
        </w:rPr>
      </w:pPr>
      <w:r w:rsidRPr="00560A1C">
        <w:rPr>
          <w:sz w:val="28"/>
          <w:szCs w:val="28"/>
        </w:rPr>
        <w:t xml:space="preserve">      Содержание магистерской диссертации должно отражать новый материал, включающий описание научных или прикладных фактов, явлений, закономерностей или обобщение ранее известных положений с других научных позиций или в новом перспективном аспекте.</w:t>
      </w:r>
    </w:p>
    <w:p w:rsidR="002D6444" w:rsidRPr="00560A1C" w:rsidRDefault="002D6444" w:rsidP="002D6444">
      <w:pPr>
        <w:widowControl w:val="0"/>
        <w:autoSpaceDE w:val="0"/>
        <w:autoSpaceDN w:val="0"/>
        <w:adjustRightInd w:val="0"/>
        <w:jc w:val="both"/>
        <w:rPr>
          <w:sz w:val="28"/>
          <w:szCs w:val="28"/>
        </w:rPr>
      </w:pPr>
      <w:r>
        <w:rPr>
          <w:sz w:val="28"/>
          <w:szCs w:val="28"/>
        </w:rPr>
        <w:t>2</w:t>
      </w:r>
      <w:r w:rsidRPr="001677C4">
        <w:rPr>
          <w:i/>
          <w:sz w:val="28"/>
          <w:szCs w:val="28"/>
        </w:rPr>
        <w:t>. Структура  магистерской  диссертации</w:t>
      </w:r>
    </w:p>
    <w:p w:rsidR="002D6444" w:rsidRPr="00560A1C" w:rsidRDefault="002D6444" w:rsidP="002D6444">
      <w:pPr>
        <w:pStyle w:val="22"/>
        <w:spacing w:after="0" w:line="240" w:lineRule="auto"/>
        <w:rPr>
          <w:sz w:val="28"/>
          <w:szCs w:val="28"/>
        </w:rPr>
      </w:pPr>
      <w:r w:rsidRPr="00560A1C">
        <w:rPr>
          <w:sz w:val="28"/>
          <w:szCs w:val="28"/>
        </w:rPr>
        <w:t xml:space="preserve">      Магистерская диссертация должна содержать обязательные структурные элементы, традиционно принятые в исследованиях подобного типа:</w:t>
      </w:r>
    </w:p>
    <w:p w:rsidR="002D6444" w:rsidRPr="00560A1C" w:rsidRDefault="002D6444" w:rsidP="00E03D88">
      <w:pPr>
        <w:numPr>
          <w:ilvl w:val="0"/>
          <w:numId w:val="57"/>
        </w:numPr>
        <w:tabs>
          <w:tab w:val="left" w:pos="180"/>
        </w:tabs>
        <w:jc w:val="both"/>
        <w:rPr>
          <w:sz w:val="28"/>
          <w:szCs w:val="28"/>
        </w:rPr>
      </w:pPr>
      <w:r w:rsidRPr="00560A1C">
        <w:rPr>
          <w:sz w:val="28"/>
          <w:szCs w:val="28"/>
        </w:rPr>
        <w:t>обложка;</w:t>
      </w:r>
    </w:p>
    <w:p w:rsidR="002D6444" w:rsidRPr="00560A1C" w:rsidRDefault="002D6444" w:rsidP="00E03D88">
      <w:pPr>
        <w:numPr>
          <w:ilvl w:val="0"/>
          <w:numId w:val="57"/>
        </w:numPr>
        <w:tabs>
          <w:tab w:val="left" w:pos="180"/>
        </w:tabs>
        <w:jc w:val="both"/>
        <w:rPr>
          <w:sz w:val="28"/>
          <w:szCs w:val="28"/>
        </w:rPr>
      </w:pPr>
      <w:r w:rsidRPr="00560A1C">
        <w:rPr>
          <w:sz w:val="28"/>
          <w:szCs w:val="28"/>
        </w:rPr>
        <w:t>титульный лист;</w:t>
      </w:r>
    </w:p>
    <w:p w:rsidR="002D6444" w:rsidRPr="00560A1C" w:rsidRDefault="002D6444" w:rsidP="00E03D88">
      <w:pPr>
        <w:numPr>
          <w:ilvl w:val="0"/>
          <w:numId w:val="57"/>
        </w:numPr>
        <w:tabs>
          <w:tab w:val="left" w:pos="180"/>
        </w:tabs>
        <w:jc w:val="both"/>
        <w:rPr>
          <w:sz w:val="28"/>
          <w:szCs w:val="28"/>
        </w:rPr>
      </w:pPr>
      <w:r w:rsidRPr="00560A1C">
        <w:rPr>
          <w:sz w:val="28"/>
          <w:szCs w:val="28"/>
        </w:rPr>
        <w:t>резюме;</w:t>
      </w:r>
    </w:p>
    <w:p w:rsidR="002D6444" w:rsidRPr="00560A1C" w:rsidRDefault="002D6444" w:rsidP="00E03D88">
      <w:pPr>
        <w:pStyle w:val="Style6"/>
        <w:widowControl/>
        <w:numPr>
          <w:ilvl w:val="0"/>
          <w:numId w:val="57"/>
        </w:numPr>
        <w:tabs>
          <w:tab w:val="left" w:pos="970"/>
        </w:tabs>
        <w:rPr>
          <w:rStyle w:val="FontStyle15"/>
          <w:sz w:val="28"/>
          <w:szCs w:val="28"/>
        </w:rPr>
      </w:pPr>
      <w:r w:rsidRPr="00560A1C">
        <w:rPr>
          <w:rStyle w:val="FontStyle15"/>
          <w:sz w:val="28"/>
          <w:szCs w:val="28"/>
        </w:rPr>
        <w:t>содержание;</w:t>
      </w:r>
    </w:p>
    <w:p w:rsidR="002D6444" w:rsidRPr="00560A1C" w:rsidRDefault="002D6444" w:rsidP="00E03D88">
      <w:pPr>
        <w:pStyle w:val="Style6"/>
        <w:widowControl/>
        <w:numPr>
          <w:ilvl w:val="0"/>
          <w:numId w:val="57"/>
        </w:numPr>
        <w:tabs>
          <w:tab w:val="left" w:pos="970"/>
        </w:tabs>
        <w:rPr>
          <w:rStyle w:val="FontStyle15"/>
          <w:sz w:val="28"/>
          <w:szCs w:val="28"/>
        </w:rPr>
      </w:pPr>
      <w:r w:rsidRPr="00560A1C">
        <w:rPr>
          <w:rStyle w:val="FontStyle15"/>
          <w:sz w:val="28"/>
          <w:szCs w:val="28"/>
        </w:rPr>
        <w:t>нормативные ссылки;</w:t>
      </w:r>
    </w:p>
    <w:p w:rsidR="002D6444" w:rsidRPr="00560A1C" w:rsidRDefault="002D6444" w:rsidP="00E03D88">
      <w:pPr>
        <w:pStyle w:val="Style6"/>
        <w:widowControl/>
        <w:numPr>
          <w:ilvl w:val="0"/>
          <w:numId w:val="57"/>
        </w:numPr>
        <w:tabs>
          <w:tab w:val="left" w:pos="970"/>
        </w:tabs>
        <w:rPr>
          <w:rStyle w:val="FontStyle15"/>
          <w:sz w:val="28"/>
          <w:szCs w:val="28"/>
        </w:rPr>
      </w:pPr>
      <w:r w:rsidRPr="00560A1C">
        <w:rPr>
          <w:rStyle w:val="FontStyle15"/>
          <w:sz w:val="28"/>
          <w:szCs w:val="28"/>
        </w:rPr>
        <w:t>определения;</w:t>
      </w:r>
    </w:p>
    <w:p w:rsidR="002D6444" w:rsidRPr="00560A1C" w:rsidRDefault="002D6444" w:rsidP="00E03D88">
      <w:pPr>
        <w:pStyle w:val="Style6"/>
        <w:widowControl/>
        <w:numPr>
          <w:ilvl w:val="0"/>
          <w:numId w:val="57"/>
        </w:numPr>
        <w:tabs>
          <w:tab w:val="left" w:pos="970"/>
        </w:tabs>
        <w:rPr>
          <w:rStyle w:val="FontStyle15"/>
          <w:sz w:val="28"/>
          <w:szCs w:val="28"/>
        </w:rPr>
      </w:pPr>
      <w:r w:rsidRPr="00560A1C">
        <w:rPr>
          <w:rStyle w:val="FontStyle15"/>
          <w:sz w:val="28"/>
          <w:szCs w:val="28"/>
        </w:rPr>
        <w:t>обозначения и сокращения;</w:t>
      </w:r>
    </w:p>
    <w:p w:rsidR="002D6444" w:rsidRPr="00560A1C" w:rsidRDefault="002D6444" w:rsidP="00E03D88">
      <w:pPr>
        <w:pStyle w:val="Style6"/>
        <w:widowControl/>
        <w:numPr>
          <w:ilvl w:val="0"/>
          <w:numId w:val="57"/>
        </w:numPr>
        <w:tabs>
          <w:tab w:val="left" w:pos="970"/>
        </w:tabs>
        <w:rPr>
          <w:rStyle w:val="FontStyle15"/>
          <w:sz w:val="28"/>
          <w:szCs w:val="28"/>
        </w:rPr>
      </w:pPr>
      <w:r w:rsidRPr="00560A1C">
        <w:rPr>
          <w:rStyle w:val="FontStyle15"/>
          <w:sz w:val="28"/>
          <w:szCs w:val="28"/>
        </w:rPr>
        <w:t>введение;</w:t>
      </w:r>
    </w:p>
    <w:p w:rsidR="002D6444" w:rsidRPr="00560A1C" w:rsidRDefault="002D6444" w:rsidP="00E03D88">
      <w:pPr>
        <w:numPr>
          <w:ilvl w:val="0"/>
          <w:numId w:val="57"/>
        </w:numPr>
        <w:tabs>
          <w:tab w:val="left" w:pos="180"/>
        </w:tabs>
        <w:jc w:val="both"/>
        <w:rPr>
          <w:sz w:val="28"/>
          <w:szCs w:val="28"/>
        </w:rPr>
      </w:pPr>
      <w:r w:rsidRPr="00560A1C">
        <w:rPr>
          <w:sz w:val="28"/>
          <w:szCs w:val="28"/>
        </w:rPr>
        <w:t>основная часть диссертации;</w:t>
      </w:r>
    </w:p>
    <w:p w:rsidR="002D6444" w:rsidRPr="00560A1C" w:rsidRDefault="002D6444" w:rsidP="00E03D88">
      <w:pPr>
        <w:numPr>
          <w:ilvl w:val="0"/>
          <w:numId w:val="57"/>
        </w:numPr>
        <w:tabs>
          <w:tab w:val="left" w:pos="180"/>
        </w:tabs>
        <w:jc w:val="both"/>
        <w:rPr>
          <w:sz w:val="28"/>
          <w:szCs w:val="28"/>
        </w:rPr>
      </w:pPr>
      <w:r w:rsidRPr="00560A1C">
        <w:rPr>
          <w:sz w:val="28"/>
          <w:szCs w:val="28"/>
        </w:rPr>
        <w:t>выводы (заключение);</w:t>
      </w:r>
    </w:p>
    <w:p w:rsidR="002D6444" w:rsidRPr="00560A1C" w:rsidRDefault="002D6444" w:rsidP="00E03D88">
      <w:pPr>
        <w:numPr>
          <w:ilvl w:val="0"/>
          <w:numId w:val="57"/>
        </w:numPr>
        <w:tabs>
          <w:tab w:val="left" w:pos="180"/>
        </w:tabs>
        <w:jc w:val="both"/>
        <w:rPr>
          <w:sz w:val="28"/>
          <w:szCs w:val="28"/>
        </w:rPr>
      </w:pPr>
      <w:r w:rsidRPr="00560A1C">
        <w:rPr>
          <w:sz w:val="28"/>
          <w:szCs w:val="28"/>
        </w:rPr>
        <w:t>список использованных источников;</w:t>
      </w:r>
    </w:p>
    <w:p w:rsidR="002D6444" w:rsidRPr="00560A1C" w:rsidRDefault="002D6444" w:rsidP="00E03D88">
      <w:pPr>
        <w:numPr>
          <w:ilvl w:val="0"/>
          <w:numId w:val="57"/>
        </w:numPr>
        <w:tabs>
          <w:tab w:val="left" w:pos="180"/>
        </w:tabs>
        <w:jc w:val="both"/>
        <w:rPr>
          <w:sz w:val="28"/>
          <w:szCs w:val="28"/>
        </w:rPr>
      </w:pPr>
      <w:r w:rsidRPr="00560A1C">
        <w:rPr>
          <w:sz w:val="28"/>
          <w:szCs w:val="28"/>
        </w:rPr>
        <w:t>приложения;</w:t>
      </w:r>
    </w:p>
    <w:p w:rsidR="006D7F15" w:rsidRPr="00D87BA3" w:rsidRDefault="006D7F15" w:rsidP="006D7F15">
      <w:pPr>
        <w:ind w:firstLine="397"/>
        <w:contextualSpacing/>
        <w:jc w:val="both"/>
        <w:rPr>
          <w:color w:val="000000"/>
          <w:sz w:val="28"/>
          <w:szCs w:val="28"/>
        </w:rPr>
      </w:pPr>
      <w:r w:rsidRPr="00D87BA3">
        <w:rPr>
          <w:b/>
          <w:color w:val="000000"/>
          <w:sz w:val="28"/>
          <w:szCs w:val="28"/>
        </w:rPr>
        <w:t>Содержание занятия:</w:t>
      </w:r>
      <w:r w:rsidRPr="00D87BA3">
        <w:rPr>
          <w:color w:val="000000"/>
          <w:sz w:val="28"/>
          <w:szCs w:val="28"/>
        </w:rPr>
        <w:t xml:space="preserve"> </w:t>
      </w:r>
    </w:p>
    <w:p w:rsidR="002D6444" w:rsidRPr="002D6444" w:rsidRDefault="002D6444" w:rsidP="00E03D88">
      <w:pPr>
        <w:pStyle w:val="a9"/>
        <w:numPr>
          <w:ilvl w:val="0"/>
          <w:numId w:val="56"/>
        </w:numPr>
        <w:jc w:val="both"/>
        <w:rPr>
          <w:color w:val="000000"/>
          <w:sz w:val="28"/>
          <w:szCs w:val="28"/>
        </w:rPr>
      </w:pPr>
      <w:r w:rsidRPr="002D6444">
        <w:rPr>
          <w:color w:val="000000"/>
          <w:sz w:val="28"/>
          <w:szCs w:val="28"/>
        </w:rPr>
        <w:t>Теоретический обзор по теме «Содержание и структура  магистерской диссертации</w:t>
      </w:r>
    </w:p>
    <w:p w:rsidR="002D6444" w:rsidRPr="002D6444" w:rsidRDefault="002D6444" w:rsidP="00E03D88">
      <w:pPr>
        <w:pStyle w:val="a9"/>
        <w:numPr>
          <w:ilvl w:val="0"/>
          <w:numId w:val="56"/>
        </w:numPr>
        <w:jc w:val="both"/>
        <w:rPr>
          <w:rStyle w:val="ae"/>
          <w:b w:val="0"/>
          <w:bCs w:val="0"/>
          <w:color w:val="000000"/>
          <w:sz w:val="28"/>
          <w:szCs w:val="28"/>
        </w:rPr>
      </w:pPr>
      <w:r w:rsidRPr="002D6444">
        <w:rPr>
          <w:rStyle w:val="ae"/>
          <w:b w:val="0"/>
          <w:bCs w:val="0"/>
          <w:sz w:val="28"/>
          <w:szCs w:val="28"/>
        </w:rPr>
        <w:t>Обсуждение  и выполнение заданий, предложенных преподавателем</w:t>
      </w:r>
    </w:p>
    <w:p w:rsidR="002D6444" w:rsidRPr="002D6444" w:rsidRDefault="002D6444" w:rsidP="00E03D88">
      <w:pPr>
        <w:pStyle w:val="a9"/>
        <w:numPr>
          <w:ilvl w:val="0"/>
          <w:numId w:val="56"/>
        </w:numPr>
        <w:jc w:val="both"/>
        <w:rPr>
          <w:rStyle w:val="ae"/>
          <w:b w:val="0"/>
          <w:bCs w:val="0"/>
          <w:color w:val="000000"/>
          <w:sz w:val="28"/>
          <w:szCs w:val="28"/>
        </w:rPr>
      </w:pPr>
      <w:r w:rsidRPr="002D6444">
        <w:rPr>
          <w:rStyle w:val="ae"/>
          <w:b w:val="0"/>
          <w:bCs w:val="0"/>
          <w:sz w:val="28"/>
          <w:szCs w:val="28"/>
          <w:lang w:val="kk-KZ"/>
        </w:rPr>
        <w:t>Задание СРМ.</w:t>
      </w:r>
    </w:p>
    <w:p w:rsidR="006D7F15" w:rsidRPr="00426923" w:rsidRDefault="006D7F15" w:rsidP="006D7F15">
      <w:pPr>
        <w:ind w:firstLine="397"/>
        <w:jc w:val="both"/>
        <w:rPr>
          <w:color w:val="000000"/>
          <w:sz w:val="28"/>
          <w:szCs w:val="28"/>
        </w:rPr>
      </w:pPr>
      <w:r w:rsidRPr="00AD0CFE">
        <w:rPr>
          <w:b/>
          <w:sz w:val="28"/>
          <w:szCs w:val="28"/>
        </w:rPr>
        <w:t xml:space="preserve">Порядок выполнения аудиторных заданий: </w:t>
      </w:r>
      <w:r w:rsidRPr="00AD0CFE">
        <w:rPr>
          <w:sz w:val="28"/>
          <w:szCs w:val="28"/>
          <w:lang w:val="kk-KZ"/>
        </w:rPr>
        <w:t>обсуждение вопросов связанных</w:t>
      </w:r>
      <w:r>
        <w:rPr>
          <w:sz w:val="28"/>
          <w:szCs w:val="28"/>
          <w:lang w:val="kk-KZ"/>
        </w:rPr>
        <w:t xml:space="preserve"> с</w:t>
      </w:r>
      <w:r w:rsidR="002D6444" w:rsidRPr="002D6444">
        <w:rPr>
          <w:color w:val="000000"/>
          <w:sz w:val="28"/>
          <w:szCs w:val="28"/>
        </w:rPr>
        <w:t xml:space="preserve"> содержанием и структурой  магистерской диссертации</w:t>
      </w:r>
      <w:r w:rsidR="002D6444">
        <w:rPr>
          <w:color w:val="000000"/>
          <w:sz w:val="28"/>
          <w:szCs w:val="28"/>
        </w:rPr>
        <w:t xml:space="preserve"> </w:t>
      </w:r>
      <w:r w:rsidR="002D6444" w:rsidRPr="002D6444">
        <w:rPr>
          <w:color w:val="000000"/>
          <w:sz w:val="28"/>
          <w:szCs w:val="28"/>
        </w:rPr>
        <w:t>по теме научного исследования</w:t>
      </w:r>
      <w:r>
        <w:rPr>
          <w:color w:val="000000"/>
          <w:sz w:val="28"/>
          <w:szCs w:val="28"/>
        </w:rPr>
        <w:t>.</w:t>
      </w:r>
    </w:p>
    <w:p w:rsidR="006D7F15" w:rsidRPr="00426923" w:rsidRDefault="006D7F15" w:rsidP="006D7F15">
      <w:pPr>
        <w:ind w:firstLine="397"/>
        <w:jc w:val="both"/>
        <w:rPr>
          <w:color w:val="000000"/>
          <w:sz w:val="28"/>
          <w:szCs w:val="28"/>
        </w:rPr>
      </w:pPr>
      <w:r w:rsidRPr="00426923">
        <w:rPr>
          <w:b/>
          <w:sz w:val="28"/>
          <w:szCs w:val="28"/>
        </w:rPr>
        <w:t xml:space="preserve">Задания, выполняемые </w:t>
      </w:r>
      <w:r w:rsidRPr="00426923">
        <w:rPr>
          <w:b/>
          <w:sz w:val="28"/>
          <w:szCs w:val="28"/>
          <w:lang w:val="kk-KZ"/>
        </w:rPr>
        <w:t xml:space="preserve">магистрантами </w:t>
      </w:r>
      <w:r w:rsidRPr="00426923">
        <w:rPr>
          <w:b/>
          <w:sz w:val="28"/>
          <w:szCs w:val="28"/>
        </w:rPr>
        <w:t xml:space="preserve">в аудитории: </w:t>
      </w:r>
      <w:r w:rsidRPr="00426923">
        <w:rPr>
          <w:sz w:val="28"/>
          <w:szCs w:val="28"/>
        </w:rPr>
        <w:t xml:space="preserve">Систематизация полученных знаний, </w:t>
      </w:r>
      <w:r w:rsidR="00104963">
        <w:rPr>
          <w:sz w:val="28"/>
          <w:szCs w:val="28"/>
        </w:rPr>
        <w:t xml:space="preserve">определение </w:t>
      </w:r>
      <w:r w:rsidR="00104963">
        <w:rPr>
          <w:sz w:val="28"/>
          <w:szCs w:val="28"/>
          <w:lang w:val="kk-KZ"/>
        </w:rPr>
        <w:t>с</w:t>
      </w:r>
      <w:r w:rsidR="00104963" w:rsidRPr="002D6444">
        <w:rPr>
          <w:color w:val="000000"/>
          <w:sz w:val="28"/>
          <w:szCs w:val="28"/>
        </w:rPr>
        <w:t xml:space="preserve"> содержанием и структурой  магистерской диссертации</w:t>
      </w:r>
      <w:r w:rsidR="00104963">
        <w:rPr>
          <w:color w:val="000000"/>
          <w:sz w:val="28"/>
          <w:szCs w:val="28"/>
        </w:rPr>
        <w:t xml:space="preserve"> </w:t>
      </w:r>
      <w:r>
        <w:rPr>
          <w:color w:val="000000"/>
          <w:sz w:val="28"/>
          <w:szCs w:val="28"/>
        </w:rPr>
        <w:t>по теме научного исследования</w:t>
      </w:r>
    </w:p>
    <w:p w:rsidR="00104963" w:rsidRPr="00426923" w:rsidRDefault="006D7F15" w:rsidP="00104963">
      <w:pPr>
        <w:ind w:firstLine="397"/>
        <w:jc w:val="both"/>
        <w:rPr>
          <w:color w:val="000000"/>
          <w:sz w:val="28"/>
          <w:szCs w:val="28"/>
        </w:rPr>
      </w:pPr>
      <w:r w:rsidRPr="00426923">
        <w:rPr>
          <w:b/>
          <w:sz w:val="28"/>
          <w:szCs w:val="28"/>
        </w:rPr>
        <w:lastRenderedPageBreak/>
        <w:t xml:space="preserve">Задания СРМ. </w:t>
      </w:r>
      <w:r w:rsidRPr="00426923">
        <w:rPr>
          <w:sz w:val="28"/>
          <w:szCs w:val="28"/>
          <w:lang w:val="kk-KZ"/>
        </w:rPr>
        <w:t>С</w:t>
      </w:r>
      <w:r w:rsidRPr="00426923">
        <w:rPr>
          <w:sz w:val="28"/>
          <w:szCs w:val="28"/>
        </w:rPr>
        <w:t xml:space="preserve">истематизация полученных знаний, </w:t>
      </w:r>
      <w:r w:rsidR="00104963">
        <w:rPr>
          <w:sz w:val="28"/>
          <w:szCs w:val="28"/>
        </w:rPr>
        <w:t xml:space="preserve">подготовка </w:t>
      </w:r>
      <w:r w:rsidR="00104963" w:rsidRPr="002D6444">
        <w:rPr>
          <w:color w:val="000000"/>
          <w:sz w:val="28"/>
          <w:szCs w:val="28"/>
        </w:rPr>
        <w:t>содержани</w:t>
      </w:r>
      <w:r w:rsidR="00104963">
        <w:rPr>
          <w:color w:val="000000"/>
          <w:sz w:val="28"/>
          <w:szCs w:val="28"/>
        </w:rPr>
        <w:t>я</w:t>
      </w:r>
      <w:r w:rsidR="00104963" w:rsidRPr="002D6444">
        <w:rPr>
          <w:color w:val="000000"/>
          <w:sz w:val="28"/>
          <w:szCs w:val="28"/>
        </w:rPr>
        <w:t xml:space="preserve">  магистерской диссертации</w:t>
      </w:r>
      <w:r w:rsidR="00104963">
        <w:rPr>
          <w:color w:val="000000"/>
          <w:sz w:val="28"/>
          <w:szCs w:val="28"/>
        </w:rPr>
        <w:t xml:space="preserve"> по теме научного исследования.</w:t>
      </w:r>
    </w:p>
    <w:p w:rsidR="006D7F15" w:rsidRDefault="006D7F15" w:rsidP="006D7F15">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104963" w:rsidRDefault="00104963" w:rsidP="00E03D88">
      <w:pPr>
        <w:pStyle w:val="a9"/>
        <w:numPr>
          <w:ilvl w:val="0"/>
          <w:numId w:val="58"/>
        </w:numPr>
        <w:ind w:left="357" w:hanging="357"/>
        <w:jc w:val="both"/>
        <w:rPr>
          <w:color w:val="000000"/>
          <w:sz w:val="28"/>
          <w:szCs w:val="28"/>
        </w:rPr>
      </w:pPr>
      <w:r>
        <w:rPr>
          <w:sz w:val="28"/>
          <w:szCs w:val="28"/>
        </w:rPr>
        <w:t xml:space="preserve">Положения которые должны быть включены в </w:t>
      </w:r>
      <w:r w:rsidRPr="00104963">
        <w:rPr>
          <w:sz w:val="28"/>
          <w:szCs w:val="28"/>
        </w:rPr>
        <w:t>с</w:t>
      </w:r>
      <w:r w:rsidRPr="00104963">
        <w:rPr>
          <w:color w:val="000000"/>
          <w:sz w:val="28"/>
          <w:szCs w:val="28"/>
        </w:rPr>
        <w:t>одержани</w:t>
      </w:r>
      <w:r>
        <w:rPr>
          <w:color w:val="000000"/>
          <w:sz w:val="28"/>
          <w:szCs w:val="28"/>
        </w:rPr>
        <w:t>е</w:t>
      </w:r>
      <w:r w:rsidRPr="00104963">
        <w:rPr>
          <w:color w:val="000000"/>
          <w:sz w:val="28"/>
          <w:szCs w:val="28"/>
        </w:rPr>
        <w:t xml:space="preserve"> магистерской диссертации</w:t>
      </w:r>
      <w:r w:rsidR="00C714C6">
        <w:rPr>
          <w:color w:val="000000"/>
          <w:sz w:val="28"/>
          <w:szCs w:val="28"/>
        </w:rPr>
        <w:t>.</w:t>
      </w:r>
    </w:p>
    <w:p w:rsidR="00104963" w:rsidRPr="00104963" w:rsidRDefault="00104963" w:rsidP="00E03D88">
      <w:pPr>
        <w:pStyle w:val="a9"/>
        <w:numPr>
          <w:ilvl w:val="0"/>
          <w:numId w:val="58"/>
        </w:numPr>
        <w:ind w:left="357" w:hanging="357"/>
        <w:jc w:val="both"/>
        <w:rPr>
          <w:color w:val="000000"/>
          <w:sz w:val="28"/>
          <w:szCs w:val="28"/>
        </w:rPr>
      </w:pPr>
      <w:r>
        <w:rPr>
          <w:color w:val="000000"/>
          <w:sz w:val="28"/>
          <w:szCs w:val="28"/>
        </w:rPr>
        <w:t xml:space="preserve">Структурные элементы </w:t>
      </w:r>
      <w:r w:rsidRPr="00104963">
        <w:rPr>
          <w:color w:val="000000"/>
          <w:sz w:val="28"/>
          <w:szCs w:val="28"/>
        </w:rPr>
        <w:t>магистерской диссертации</w:t>
      </w:r>
      <w:r w:rsidR="00C714C6">
        <w:rPr>
          <w:color w:val="000000"/>
          <w:sz w:val="28"/>
          <w:szCs w:val="28"/>
        </w:rPr>
        <w:t>.</w:t>
      </w:r>
    </w:p>
    <w:p w:rsidR="006D7F15" w:rsidRPr="00104963" w:rsidRDefault="006D7F15" w:rsidP="00E03D88">
      <w:pPr>
        <w:pStyle w:val="a9"/>
        <w:numPr>
          <w:ilvl w:val="0"/>
          <w:numId w:val="58"/>
        </w:numPr>
        <w:ind w:left="357" w:hanging="357"/>
        <w:jc w:val="both"/>
        <w:rPr>
          <w:color w:val="000000"/>
          <w:sz w:val="28"/>
          <w:szCs w:val="28"/>
        </w:rPr>
      </w:pPr>
      <w:r w:rsidRPr="00104963">
        <w:rPr>
          <w:sz w:val="28"/>
          <w:szCs w:val="28"/>
        </w:rPr>
        <w:t xml:space="preserve">Охарактеризуйте этапы </w:t>
      </w:r>
      <w:r w:rsidR="00104963">
        <w:rPr>
          <w:sz w:val="28"/>
          <w:szCs w:val="28"/>
        </w:rPr>
        <w:t xml:space="preserve">работы над содержанием </w:t>
      </w:r>
      <w:r w:rsidR="00104963" w:rsidRPr="00104963">
        <w:rPr>
          <w:color w:val="000000"/>
          <w:sz w:val="28"/>
          <w:szCs w:val="28"/>
        </w:rPr>
        <w:t xml:space="preserve">магистерской диссертации </w:t>
      </w:r>
      <w:r w:rsidRPr="00104963">
        <w:rPr>
          <w:color w:val="000000"/>
          <w:sz w:val="28"/>
          <w:szCs w:val="28"/>
        </w:rPr>
        <w:t>по теме научного исследования</w:t>
      </w:r>
    </w:p>
    <w:p w:rsidR="006D7F15" w:rsidRPr="00AD0CFE" w:rsidRDefault="006D7F15" w:rsidP="006D7F15">
      <w:pPr>
        <w:pStyle w:val="FR3"/>
        <w:spacing w:before="0"/>
        <w:ind w:left="357"/>
        <w:jc w:val="both"/>
        <w:rPr>
          <w:b w:val="0"/>
        </w:rPr>
      </w:pPr>
    </w:p>
    <w:p w:rsidR="006D7F15" w:rsidRPr="00382323" w:rsidRDefault="006D7F15" w:rsidP="006D7F15">
      <w:pPr>
        <w:jc w:val="both"/>
        <w:rPr>
          <w:b/>
          <w:sz w:val="28"/>
          <w:szCs w:val="28"/>
        </w:rPr>
      </w:pPr>
      <w:r w:rsidRPr="00382323">
        <w:rPr>
          <w:b/>
          <w:sz w:val="28"/>
          <w:szCs w:val="28"/>
        </w:rPr>
        <w:t>Литература</w:t>
      </w:r>
    </w:p>
    <w:p w:rsidR="006D7F15" w:rsidRPr="00C714C6" w:rsidRDefault="006C26E9" w:rsidP="00E03D88">
      <w:pPr>
        <w:pStyle w:val="a9"/>
        <w:numPr>
          <w:ilvl w:val="0"/>
          <w:numId w:val="59"/>
        </w:numPr>
        <w:tabs>
          <w:tab w:val="left" w:pos="601"/>
        </w:tabs>
        <w:ind w:left="357" w:hanging="357"/>
        <w:jc w:val="both"/>
        <w:rPr>
          <w:sz w:val="24"/>
          <w:szCs w:val="24"/>
        </w:rPr>
      </w:pPr>
      <w:hyperlink r:id="rId89" w:history="1">
        <w:r w:rsidR="006D7F15" w:rsidRPr="00C714C6">
          <w:rPr>
            <w:rStyle w:val="af"/>
            <w:bCs/>
            <w:color w:val="auto"/>
            <w:sz w:val="24"/>
            <w:szCs w:val="24"/>
            <w:u w:val="none"/>
            <w:shd w:val="clear" w:color="auto" w:fill="FFFFFF"/>
          </w:rPr>
          <w:t>Ержанов, Н. Т.</w:t>
        </w:r>
      </w:hyperlink>
      <w:r w:rsidR="006D7F15" w:rsidRPr="00C714C6">
        <w:rPr>
          <w:sz w:val="24"/>
          <w:szCs w:val="24"/>
          <w:shd w:val="clear" w:color="auto" w:fill="FFFFFF"/>
        </w:rPr>
        <w:t>   Методическое руководство по проведению </w:t>
      </w:r>
      <w:r w:rsidR="006D7F15" w:rsidRPr="00C714C6">
        <w:rPr>
          <w:bCs/>
          <w:sz w:val="24"/>
          <w:szCs w:val="24"/>
          <w:shd w:val="clear" w:color="auto" w:fill="FFFFFF"/>
        </w:rPr>
        <w:t>научн</w:t>
      </w:r>
      <w:r w:rsidR="006D7F15" w:rsidRPr="00C714C6">
        <w:rPr>
          <w:sz w:val="24"/>
          <w:szCs w:val="24"/>
          <w:shd w:val="clear" w:color="auto" w:fill="FFFFFF"/>
        </w:rPr>
        <w:t>ых </w:t>
      </w:r>
      <w:r w:rsidR="006D7F15" w:rsidRPr="00C714C6">
        <w:rPr>
          <w:bCs/>
          <w:sz w:val="24"/>
          <w:szCs w:val="24"/>
          <w:shd w:val="clear" w:color="auto" w:fill="FFFFFF"/>
        </w:rPr>
        <w:t>исследовани</w:t>
      </w:r>
      <w:r w:rsidR="006D7F15" w:rsidRPr="00C714C6">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6D7F15" w:rsidRPr="00C714C6" w:rsidRDefault="006C26E9" w:rsidP="00E03D88">
      <w:pPr>
        <w:pStyle w:val="a9"/>
        <w:numPr>
          <w:ilvl w:val="0"/>
          <w:numId w:val="59"/>
        </w:numPr>
        <w:tabs>
          <w:tab w:val="left" w:pos="601"/>
        </w:tabs>
        <w:ind w:left="357" w:hanging="357"/>
        <w:jc w:val="both"/>
        <w:rPr>
          <w:sz w:val="24"/>
          <w:szCs w:val="24"/>
        </w:rPr>
      </w:pPr>
      <w:hyperlink r:id="rId90" w:history="1">
        <w:r w:rsidR="006D7F15" w:rsidRPr="00C714C6">
          <w:rPr>
            <w:rStyle w:val="af"/>
            <w:bCs/>
            <w:color w:val="auto"/>
            <w:sz w:val="24"/>
            <w:szCs w:val="24"/>
            <w:u w:val="none"/>
            <w:shd w:val="clear" w:color="auto" w:fill="FFFFFF"/>
          </w:rPr>
          <w:t>Туленов, А. Т.</w:t>
        </w:r>
      </w:hyperlink>
      <w:r w:rsidR="006D7F15" w:rsidRPr="00C714C6">
        <w:rPr>
          <w:sz w:val="24"/>
          <w:szCs w:val="24"/>
          <w:shd w:val="clear" w:color="auto" w:fill="FFFFFF"/>
        </w:rPr>
        <w:t>  Методические указания к практическим занятиям по дисциплине "Методология и методы </w:t>
      </w:r>
      <w:r w:rsidR="006D7F15" w:rsidRPr="00C714C6">
        <w:rPr>
          <w:bCs/>
          <w:sz w:val="24"/>
          <w:szCs w:val="24"/>
          <w:shd w:val="clear" w:color="auto" w:fill="FFFFFF"/>
        </w:rPr>
        <w:t>научн</w:t>
      </w:r>
      <w:r w:rsidR="006D7F15" w:rsidRPr="00C714C6">
        <w:rPr>
          <w:sz w:val="24"/>
          <w:szCs w:val="24"/>
          <w:shd w:val="clear" w:color="auto" w:fill="FFFFFF"/>
        </w:rPr>
        <w:t>ых </w:t>
      </w:r>
      <w:r w:rsidR="006D7F15" w:rsidRPr="00C714C6">
        <w:rPr>
          <w:bCs/>
          <w:sz w:val="24"/>
          <w:szCs w:val="24"/>
          <w:shd w:val="clear" w:color="auto" w:fill="FFFFFF"/>
        </w:rPr>
        <w:t>исследовани</w:t>
      </w:r>
      <w:r w:rsidR="006D7F15" w:rsidRPr="00C714C6">
        <w:rPr>
          <w:sz w:val="24"/>
          <w:szCs w:val="24"/>
          <w:shd w:val="clear" w:color="auto" w:fill="FFFFFF"/>
        </w:rPr>
        <w:t xml:space="preserve">й" [Текст] / А. Т. Туленов. - Шымкент : ЮКГУ, 2012. - 80 с. </w:t>
      </w:r>
    </w:p>
    <w:p w:rsidR="006D7F15" w:rsidRPr="00C714C6" w:rsidRDefault="006C26E9" w:rsidP="00E03D88">
      <w:pPr>
        <w:pStyle w:val="a9"/>
        <w:numPr>
          <w:ilvl w:val="0"/>
          <w:numId w:val="59"/>
        </w:numPr>
        <w:ind w:left="357" w:hanging="357"/>
        <w:rPr>
          <w:sz w:val="24"/>
          <w:szCs w:val="24"/>
        </w:rPr>
      </w:pPr>
      <w:hyperlink r:id="rId91" w:history="1">
        <w:r w:rsidR="006D7F15" w:rsidRPr="00C714C6">
          <w:rPr>
            <w:rStyle w:val="af"/>
            <w:bCs/>
            <w:color w:val="auto"/>
            <w:sz w:val="24"/>
            <w:szCs w:val="24"/>
            <w:u w:val="none"/>
            <w:shd w:val="clear" w:color="auto" w:fill="FFFFFF"/>
          </w:rPr>
          <w:t>Шкляр, М. Ф.</w:t>
        </w:r>
      </w:hyperlink>
      <w:r w:rsidR="006D7F15" w:rsidRPr="00C714C6">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6D7F15" w:rsidRPr="00C714C6">
        <w:rPr>
          <w:bCs/>
          <w:sz w:val="24"/>
          <w:szCs w:val="24"/>
          <w:shd w:val="clear" w:color="auto" w:fill="FFFFFF"/>
        </w:rPr>
        <w:t>ISBN </w:t>
      </w:r>
      <w:r w:rsidR="006D7F15" w:rsidRPr="00C714C6">
        <w:rPr>
          <w:sz w:val="24"/>
          <w:szCs w:val="24"/>
          <w:shd w:val="clear" w:color="auto" w:fill="FFFFFF"/>
        </w:rPr>
        <w:t>978-5-91131-310-4</w:t>
      </w:r>
    </w:p>
    <w:p w:rsidR="006D7F15" w:rsidRPr="001677C4" w:rsidRDefault="006C26E9" w:rsidP="00E03D88">
      <w:pPr>
        <w:pStyle w:val="a9"/>
        <w:numPr>
          <w:ilvl w:val="0"/>
          <w:numId w:val="59"/>
        </w:numPr>
        <w:tabs>
          <w:tab w:val="left" w:pos="601"/>
        </w:tabs>
        <w:ind w:left="357" w:hanging="357"/>
        <w:rPr>
          <w:sz w:val="24"/>
          <w:szCs w:val="24"/>
        </w:rPr>
      </w:pPr>
      <w:hyperlink r:id="rId92" w:history="1">
        <w:r w:rsidR="006D7F15" w:rsidRPr="00C714C6">
          <w:rPr>
            <w:rStyle w:val="af"/>
            <w:bCs/>
            <w:color w:val="auto"/>
            <w:sz w:val="24"/>
            <w:szCs w:val="24"/>
            <w:u w:val="none"/>
            <w:shd w:val="clear" w:color="auto" w:fill="FFFFFF"/>
          </w:rPr>
          <w:t>Безуглов, И. Г.</w:t>
        </w:r>
      </w:hyperlink>
      <w:r w:rsidR="006D7F15" w:rsidRPr="00C714C6">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6D7F15" w:rsidRPr="00C714C6">
        <w:rPr>
          <w:bCs/>
          <w:sz w:val="24"/>
          <w:szCs w:val="24"/>
          <w:shd w:val="clear" w:color="auto" w:fill="FFFFFF"/>
        </w:rPr>
        <w:t>ISBN </w:t>
      </w:r>
      <w:r w:rsidR="006D7F15" w:rsidRPr="00C714C6">
        <w:rPr>
          <w:sz w:val="24"/>
          <w:szCs w:val="24"/>
          <w:shd w:val="clear" w:color="auto" w:fill="FFFFFF"/>
        </w:rPr>
        <w:t>978-5-8291-1000-0</w:t>
      </w:r>
    </w:p>
    <w:p w:rsidR="00631573" w:rsidRPr="004B7543" w:rsidRDefault="00631573" w:rsidP="00631573">
      <w:pPr>
        <w:ind w:right="207"/>
        <w:jc w:val="both"/>
        <w:rPr>
          <w:b/>
          <w:sz w:val="28"/>
          <w:szCs w:val="28"/>
          <w:lang w:val="kk-KZ"/>
        </w:rPr>
      </w:pPr>
      <w:r w:rsidRPr="004B7543">
        <w:rPr>
          <w:b/>
          <w:sz w:val="28"/>
          <w:szCs w:val="28"/>
          <w:lang w:val="kk-KZ"/>
        </w:rPr>
        <w:t>Форма отчетности</w:t>
      </w:r>
    </w:p>
    <w:p w:rsidR="00631573" w:rsidRPr="004B7543" w:rsidRDefault="00631573" w:rsidP="0063157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631573" w:rsidRPr="004B7543" w:rsidRDefault="00631573" w:rsidP="00631573">
      <w:pPr>
        <w:rPr>
          <w:b/>
          <w:sz w:val="28"/>
          <w:szCs w:val="28"/>
        </w:rPr>
      </w:pPr>
      <w:r w:rsidRPr="004B7543">
        <w:rPr>
          <w:b/>
          <w:sz w:val="28"/>
          <w:szCs w:val="28"/>
        </w:rPr>
        <w:t>Критерий оценивания знаний обучающихся</w:t>
      </w:r>
    </w:p>
    <w:p w:rsidR="00631573" w:rsidRPr="00C714C6" w:rsidRDefault="00631573" w:rsidP="001677C4">
      <w:pPr>
        <w:pStyle w:val="a9"/>
        <w:tabs>
          <w:tab w:val="left" w:pos="601"/>
        </w:tabs>
        <w:ind w:left="357"/>
        <w:rPr>
          <w:sz w:val="24"/>
          <w:szCs w:val="24"/>
        </w:rPr>
      </w:pPr>
    </w:p>
    <w:p w:rsidR="00C714C6" w:rsidRDefault="0020192B" w:rsidP="00C714C6">
      <w:pPr>
        <w:jc w:val="both"/>
        <w:rPr>
          <w:b/>
          <w:color w:val="000000"/>
          <w:sz w:val="28"/>
          <w:szCs w:val="28"/>
        </w:rPr>
      </w:pPr>
      <w:r w:rsidRPr="001F2BE1">
        <w:rPr>
          <w:b/>
          <w:bCs/>
          <w:color w:val="000000"/>
          <w:sz w:val="28"/>
          <w:szCs w:val="28"/>
        </w:rPr>
        <w:t>Тема 1</w:t>
      </w:r>
      <w:r w:rsidR="00EF63A1" w:rsidRPr="001F2BE1">
        <w:rPr>
          <w:b/>
          <w:bCs/>
          <w:color w:val="000000"/>
          <w:sz w:val="28"/>
          <w:szCs w:val="28"/>
        </w:rPr>
        <w:t>2</w:t>
      </w:r>
      <w:r w:rsidRPr="001F2BE1">
        <w:rPr>
          <w:b/>
          <w:bCs/>
          <w:color w:val="000000"/>
          <w:sz w:val="28"/>
          <w:szCs w:val="28"/>
        </w:rPr>
        <w:t xml:space="preserve">. </w:t>
      </w:r>
      <w:r w:rsidR="00C714C6">
        <w:rPr>
          <w:b/>
          <w:bCs/>
          <w:color w:val="000000"/>
          <w:sz w:val="28"/>
          <w:szCs w:val="28"/>
        </w:rPr>
        <w:t>Работа над диссертационным исследованием</w:t>
      </w:r>
      <w:r w:rsidR="00C714C6" w:rsidRPr="001F2BE1">
        <w:rPr>
          <w:b/>
          <w:color w:val="000000"/>
          <w:sz w:val="28"/>
          <w:szCs w:val="28"/>
        </w:rPr>
        <w:t xml:space="preserve">. </w:t>
      </w:r>
    </w:p>
    <w:p w:rsidR="00C714C6" w:rsidRDefault="00C714C6" w:rsidP="00C714C6">
      <w:pPr>
        <w:jc w:val="both"/>
        <w:rPr>
          <w:b/>
          <w:color w:val="000000"/>
          <w:sz w:val="28"/>
          <w:szCs w:val="28"/>
        </w:rPr>
      </w:pPr>
      <w:r w:rsidRPr="001F2BE1">
        <w:rPr>
          <w:b/>
          <w:color w:val="000000"/>
          <w:sz w:val="28"/>
          <w:szCs w:val="28"/>
        </w:rPr>
        <w:t>План занятия:</w:t>
      </w:r>
    </w:p>
    <w:p w:rsidR="00C714C6" w:rsidRPr="002D6444" w:rsidRDefault="00C714C6" w:rsidP="00E03D88">
      <w:pPr>
        <w:pStyle w:val="a9"/>
        <w:numPr>
          <w:ilvl w:val="0"/>
          <w:numId w:val="60"/>
        </w:numPr>
        <w:jc w:val="both"/>
        <w:rPr>
          <w:color w:val="000000"/>
          <w:sz w:val="28"/>
          <w:szCs w:val="28"/>
        </w:rPr>
      </w:pPr>
      <w:r w:rsidRPr="002D6444">
        <w:rPr>
          <w:color w:val="000000"/>
          <w:sz w:val="28"/>
          <w:szCs w:val="28"/>
        </w:rPr>
        <w:t>Теоретический обзор по теме «</w:t>
      </w:r>
      <w:r>
        <w:rPr>
          <w:color w:val="000000"/>
          <w:sz w:val="28"/>
          <w:szCs w:val="28"/>
        </w:rPr>
        <w:t xml:space="preserve">Введение </w:t>
      </w:r>
      <w:r w:rsidRPr="002D6444">
        <w:rPr>
          <w:color w:val="000000"/>
          <w:sz w:val="28"/>
          <w:szCs w:val="28"/>
        </w:rPr>
        <w:t xml:space="preserve"> магистерской диссертации</w:t>
      </w:r>
      <w:r>
        <w:rPr>
          <w:color w:val="000000"/>
          <w:sz w:val="28"/>
          <w:szCs w:val="28"/>
        </w:rPr>
        <w:t>»</w:t>
      </w:r>
    </w:p>
    <w:p w:rsidR="00C714C6" w:rsidRPr="002D6444" w:rsidRDefault="00C714C6" w:rsidP="00E03D88">
      <w:pPr>
        <w:pStyle w:val="a9"/>
        <w:numPr>
          <w:ilvl w:val="0"/>
          <w:numId w:val="60"/>
        </w:numPr>
        <w:jc w:val="both"/>
        <w:rPr>
          <w:rStyle w:val="ae"/>
          <w:b w:val="0"/>
          <w:bCs w:val="0"/>
          <w:color w:val="000000"/>
          <w:sz w:val="28"/>
          <w:szCs w:val="28"/>
        </w:rPr>
      </w:pPr>
      <w:r w:rsidRPr="002D6444">
        <w:rPr>
          <w:rStyle w:val="ae"/>
          <w:b w:val="0"/>
          <w:bCs w:val="0"/>
          <w:sz w:val="28"/>
          <w:szCs w:val="28"/>
        </w:rPr>
        <w:t>Обсуждение  и выполнение заданий, предложенных преподавателем</w:t>
      </w:r>
    </w:p>
    <w:p w:rsidR="00C714C6" w:rsidRDefault="00C714C6" w:rsidP="00C714C6">
      <w:pPr>
        <w:ind w:firstLine="360"/>
        <w:jc w:val="both"/>
        <w:rPr>
          <w:color w:val="000000"/>
          <w:sz w:val="28"/>
          <w:szCs w:val="28"/>
        </w:rPr>
      </w:pPr>
      <w:r w:rsidRPr="002D6444">
        <w:rPr>
          <w:b/>
          <w:color w:val="000000"/>
          <w:sz w:val="28"/>
          <w:szCs w:val="28"/>
        </w:rPr>
        <w:t>Цель занятия</w:t>
      </w:r>
      <w:r w:rsidRPr="00C714C6">
        <w:rPr>
          <w:color w:val="000000"/>
          <w:sz w:val="28"/>
          <w:szCs w:val="28"/>
        </w:rPr>
        <w:t>: теоретический обзор по теме «Введение  магистерской диссертации», подготовить</w:t>
      </w:r>
      <w:r>
        <w:rPr>
          <w:color w:val="000000"/>
          <w:sz w:val="28"/>
          <w:szCs w:val="28"/>
        </w:rPr>
        <w:t xml:space="preserve"> введение </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w:t>
      </w:r>
    </w:p>
    <w:p w:rsidR="00C714C6" w:rsidRDefault="00C714C6" w:rsidP="00C714C6">
      <w:pPr>
        <w:ind w:firstLine="360"/>
        <w:jc w:val="both"/>
        <w:rPr>
          <w:b/>
          <w:color w:val="000000"/>
          <w:sz w:val="28"/>
          <w:szCs w:val="28"/>
        </w:rPr>
      </w:pPr>
      <w:r w:rsidRPr="002D6444">
        <w:rPr>
          <w:b/>
          <w:color w:val="000000"/>
          <w:sz w:val="28"/>
          <w:szCs w:val="28"/>
        </w:rPr>
        <w:t>Теоретический материал по теме:</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Перед тем, как приступить к теме описания введения для магистерской диссертации, нужно определить, каким требованиям должна отвечать данная работа в целом. Это важно, так как введение служит именно для того, чтобы разъяснить всю суть работы. При этом подведение итогов остается только для заключения. Целью введения является постановка целей и основных задач.</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Итак, магистерская диссертация должна соответствовать таким требованиям, как:</w:t>
      </w:r>
    </w:p>
    <w:p w:rsidR="00F3639B" w:rsidRPr="00F3639B" w:rsidRDefault="00F3639B" w:rsidP="00E03D88">
      <w:pPr>
        <w:numPr>
          <w:ilvl w:val="0"/>
          <w:numId w:val="64"/>
        </w:numPr>
        <w:shd w:val="clear" w:color="auto" w:fill="FFFFFF"/>
        <w:ind w:left="0" w:firstLine="709"/>
        <w:jc w:val="both"/>
        <w:rPr>
          <w:sz w:val="28"/>
          <w:szCs w:val="28"/>
        </w:rPr>
      </w:pPr>
      <w:r w:rsidRPr="00F3639B">
        <w:rPr>
          <w:sz w:val="28"/>
          <w:szCs w:val="28"/>
        </w:rPr>
        <w:t>Авторское единство;</w:t>
      </w:r>
    </w:p>
    <w:p w:rsidR="00F3639B" w:rsidRPr="00F3639B" w:rsidRDefault="00F3639B" w:rsidP="00E03D88">
      <w:pPr>
        <w:numPr>
          <w:ilvl w:val="0"/>
          <w:numId w:val="64"/>
        </w:numPr>
        <w:shd w:val="clear" w:color="auto" w:fill="FFFFFF"/>
        <w:ind w:left="0" w:firstLine="709"/>
        <w:jc w:val="both"/>
        <w:rPr>
          <w:sz w:val="28"/>
          <w:szCs w:val="28"/>
        </w:rPr>
      </w:pPr>
      <w:r w:rsidRPr="00F3639B">
        <w:rPr>
          <w:sz w:val="28"/>
          <w:szCs w:val="28"/>
        </w:rPr>
        <w:t>Полный перечень приведенных исследовательских процессов;</w:t>
      </w:r>
    </w:p>
    <w:p w:rsidR="00F3639B" w:rsidRPr="00F3639B" w:rsidRDefault="00F3639B" w:rsidP="00E03D88">
      <w:pPr>
        <w:numPr>
          <w:ilvl w:val="0"/>
          <w:numId w:val="64"/>
        </w:numPr>
        <w:shd w:val="clear" w:color="auto" w:fill="FFFFFF"/>
        <w:ind w:left="0" w:firstLine="709"/>
        <w:jc w:val="both"/>
        <w:rPr>
          <w:sz w:val="28"/>
          <w:szCs w:val="28"/>
        </w:rPr>
      </w:pPr>
      <w:r w:rsidRPr="00F3639B">
        <w:rPr>
          <w:sz w:val="28"/>
          <w:szCs w:val="28"/>
        </w:rPr>
        <w:t>Логическая последовательность и итоговая завершенность мысли;</w:t>
      </w:r>
    </w:p>
    <w:p w:rsidR="00F3639B" w:rsidRPr="00F3639B" w:rsidRDefault="00F3639B" w:rsidP="00E03D88">
      <w:pPr>
        <w:numPr>
          <w:ilvl w:val="0"/>
          <w:numId w:val="64"/>
        </w:numPr>
        <w:shd w:val="clear" w:color="auto" w:fill="FFFFFF"/>
        <w:ind w:left="0" w:firstLine="709"/>
        <w:jc w:val="both"/>
        <w:rPr>
          <w:sz w:val="28"/>
          <w:szCs w:val="28"/>
        </w:rPr>
      </w:pPr>
      <w:r w:rsidRPr="00F3639B">
        <w:rPr>
          <w:sz w:val="28"/>
          <w:szCs w:val="28"/>
        </w:rPr>
        <w:t>Грамотность излагаемых данных с точки зрения русского языка и оформления;</w:t>
      </w:r>
    </w:p>
    <w:p w:rsidR="00F3639B" w:rsidRPr="00F3639B" w:rsidRDefault="00F3639B" w:rsidP="00E03D88">
      <w:pPr>
        <w:numPr>
          <w:ilvl w:val="0"/>
          <w:numId w:val="64"/>
        </w:numPr>
        <w:shd w:val="clear" w:color="auto" w:fill="FFFFFF"/>
        <w:ind w:left="0" w:firstLine="709"/>
        <w:jc w:val="both"/>
        <w:rPr>
          <w:sz w:val="28"/>
          <w:szCs w:val="28"/>
        </w:rPr>
      </w:pPr>
      <w:r w:rsidRPr="00F3639B">
        <w:rPr>
          <w:sz w:val="28"/>
          <w:szCs w:val="28"/>
        </w:rPr>
        <w:lastRenderedPageBreak/>
        <w:t>Хорошо поставленный теоретический слог.</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Общее содержание диссертации включает в себя передачу новой, еще не рассмотренной информации. Это считается признаком уникальности. Так вот, целью ведения и является отражение той самой уникальности, которая должна отражаться в информационном потоке на протяжении всей работы. Более того, во введении необходимо дать четкое разъяснение тому, что те материалы, которые были получены путем подбора определенных источников и собственного исследования, еще нигде не применялись и не использовались.</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С точки зрения научного подхода, введение должно быть описано таким образом, что там приведены такие веские доводы научного исследования, которые являются одновременно доводами выбранной мысли. Если существуют какие-либо теории, которые считаются противоречивыми с точки зрения приведенных фактов, то их описание также должно присутствовать во введении.</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Введение всегда считалось практически самой важной частью магистерской диссертации. Эта часть является своего рода фундаментом всей работы. Под понятие фундамента приписывается актуальность проекта, его развернутость с точки зрения научного подхода, основные цели и задачи, объект и предмет исследования, способы их рассмотрения. Также необходимо указать во введении теоретическую, нормативную и эмпирическую основу для изучения. Если во введении показана научная новизна, то это станет стимулом к получению положительной оценки.</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Если не начинать свое исследование с описания актуальности работы, то в конечном итоге весь текст потеряет смысл. Во многом подход самого автора характеризуется через его описания введения. Здесь важно показать, насколько автор подготовлен к профессиональной научной деятельности. Если, например, во время защиты диплома от автора требуется передать факт подготовки его к профессиональной рабочей деятельности, то магистерская диссертация преследует немного иные цели. Дело в том, что магистратура подразумевает дополнительное образование с целью получения ученого звания. То есть, подразумевается, что оставшуюся жизнь автор диссертации станет посвящать науке.</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Но если мы говорим об актуальности, то не следует уделять этому описании. Все место во введении. Главной мыслью введения должна являться актуальность выбранной тему, определенная проблема и ее значимость, а также тот факт, почему нужно решить эту проблему. Актуальность другими словами можно охарактеризовать, как приоритетность.</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Каждое научное исследование сводится к тому, что он преодолевает определенные трудности на протяжении всего процесса исследования.</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 xml:space="preserve">После описания актуальности проблемы, следует остановиться на постановке целей. Если задуматься, то многие диссертанты начинают текст введения со слов: «Целью работы является…..». По сути, начинать, текст проекта с этой фразы неправильно. Сначала необходимо разобраться в изучаемой дисциплине, а только потом ставить перед ней какие-то цели и задачи. Только в самом конце работы следует остановиться на том, как автор </w:t>
      </w:r>
      <w:r w:rsidRPr="00F3639B">
        <w:rPr>
          <w:sz w:val="28"/>
          <w:szCs w:val="28"/>
        </w:rPr>
        <w:lastRenderedPageBreak/>
        <w:t>придет к полному описанию поставленной цели, а также какие проблемы ему придется решить для достижения целей.</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Под объектом и предметом исследования скрываются, по сути, разные понятия. Основной ошибкой всей работы считается то, что автор путает эти показатели. На самом деле объектом исследования считается определенный элемент реальности, который имеет четко спроецированные границы. Объект дает начало для существования проблемной области. Предметом по факту считается логическое описание объекта. При этом предмет строго определен для определенной области.</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Эти понятия прямо пропорциональны друг другу. С одной стороны, они неразрывно связаны и не могут существовать друг без друга, но с другой стороны, эти понятия имеют совершенно разную структуру.</w:t>
      </w:r>
    </w:p>
    <w:p w:rsidR="00F3639B" w:rsidRPr="00F3639B" w:rsidRDefault="00F3639B" w:rsidP="00F3639B">
      <w:pPr>
        <w:pStyle w:val="ad"/>
        <w:shd w:val="clear" w:color="auto" w:fill="FFFFFF"/>
        <w:spacing w:before="0" w:beforeAutospacing="0" w:after="0" w:afterAutospacing="0"/>
        <w:ind w:firstLine="709"/>
        <w:jc w:val="both"/>
        <w:rPr>
          <w:sz w:val="28"/>
          <w:szCs w:val="28"/>
        </w:rPr>
      </w:pPr>
      <w:r w:rsidRPr="00F3639B">
        <w:rPr>
          <w:sz w:val="28"/>
          <w:szCs w:val="28"/>
        </w:rPr>
        <w:t>В заключении ведения стоит остановиться на самой структуре работы. То есть, какие главы в ней присутствуют, и какой смысл они имеют для работы. Таким образом, конечная часть введения должна подводить итог тому, что читателя предстоит узнать из квалифицированной работы.</w:t>
      </w:r>
    </w:p>
    <w:p w:rsidR="00C714C6" w:rsidRDefault="00F3639B" w:rsidP="00F3639B">
      <w:pPr>
        <w:ind w:firstLine="709"/>
        <w:jc w:val="both"/>
        <w:rPr>
          <w:sz w:val="28"/>
          <w:szCs w:val="28"/>
        </w:rPr>
      </w:pPr>
      <w:r w:rsidRPr="00C714C6">
        <w:rPr>
          <w:sz w:val="28"/>
          <w:szCs w:val="28"/>
        </w:rPr>
        <w:t xml:space="preserve"> </w:t>
      </w:r>
      <w:r w:rsidR="00C714C6" w:rsidRPr="00C714C6">
        <w:rPr>
          <w:sz w:val="28"/>
          <w:szCs w:val="28"/>
        </w:rPr>
        <w:t>Введение включает обоснование выбора темы и ее актуальность, цели, задачи и методологию исследования, объект и предмет исследования, а также основные гипотезы. Введение также должно содержать обоснование теоретической и практической значимости полученных результатов и характеризовать структуру работы.</w:t>
      </w:r>
    </w:p>
    <w:p w:rsidR="00C714C6" w:rsidRPr="00D87BA3" w:rsidRDefault="00C714C6" w:rsidP="00C714C6">
      <w:pPr>
        <w:ind w:firstLine="397"/>
        <w:contextualSpacing/>
        <w:jc w:val="both"/>
        <w:rPr>
          <w:color w:val="000000"/>
          <w:sz w:val="28"/>
          <w:szCs w:val="28"/>
        </w:rPr>
      </w:pPr>
      <w:r w:rsidRPr="00D87BA3">
        <w:rPr>
          <w:b/>
          <w:color w:val="000000"/>
          <w:sz w:val="28"/>
          <w:szCs w:val="28"/>
        </w:rPr>
        <w:t>Содержание занятия:</w:t>
      </w:r>
      <w:r w:rsidRPr="00D87BA3">
        <w:rPr>
          <w:color w:val="000000"/>
          <w:sz w:val="28"/>
          <w:szCs w:val="28"/>
        </w:rPr>
        <w:t xml:space="preserve"> </w:t>
      </w:r>
    </w:p>
    <w:p w:rsidR="00F3639B" w:rsidRDefault="00C714C6" w:rsidP="00E03D88">
      <w:pPr>
        <w:pStyle w:val="a9"/>
        <w:numPr>
          <w:ilvl w:val="0"/>
          <w:numId w:val="61"/>
        </w:numPr>
        <w:jc w:val="both"/>
        <w:rPr>
          <w:color w:val="000000"/>
          <w:sz w:val="28"/>
          <w:szCs w:val="28"/>
        </w:rPr>
      </w:pPr>
      <w:r w:rsidRPr="00F3639B">
        <w:rPr>
          <w:color w:val="000000"/>
          <w:sz w:val="28"/>
          <w:szCs w:val="28"/>
        </w:rPr>
        <w:t xml:space="preserve">Теоретический обзор по теме </w:t>
      </w:r>
      <w:r w:rsidR="00F3639B" w:rsidRPr="00C714C6">
        <w:rPr>
          <w:color w:val="000000"/>
          <w:sz w:val="28"/>
          <w:szCs w:val="28"/>
        </w:rPr>
        <w:t>«Введение  магистерской диссертации»</w:t>
      </w:r>
    </w:p>
    <w:p w:rsidR="00C714C6" w:rsidRPr="00F3639B" w:rsidRDefault="00C714C6" w:rsidP="00E03D88">
      <w:pPr>
        <w:pStyle w:val="a9"/>
        <w:numPr>
          <w:ilvl w:val="0"/>
          <w:numId w:val="61"/>
        </w:numPr>
        <w:jc w:val="both"/>
        <w:rPr>
          <w:rStyle w:val="ae"/>
          <w:b w:val="0"/>
          <w:bCs w:val="0"/>
          <w:color w:val="000000"/>
          <w:sz w:val="28"/>
          <w:szCs w:val="28"/>
        </w:rPr>
      </w:pPr>
      <w:r w:rsidRPr="00F3639B">
        <w:rPr>
          <w:rStyle w:val="ae"/>
          <w:b w:val="0"/>
          <w:bCs w:val="0"/>
          <w:sz w:val="28"/>
          <w:szCs w:val="28"/>
        </w:rPr>
        <w:t>Обсуждение  и выполнение заданий, предложенных преподавателем</w:t>
      </w:r>
    </w:p>
    <w:p w:rsidR="00C714C6" w:rsidRPr="00C714C6" w:rsidRDefault="00C714C6" w:rsidP="00E03D88">
      <w:pPr>
        <w:pStyle w:val="a9"/>
        <w:numPr>
          <w:ilvl w:val="0"/>
          <w:numId w:val="61"/>
        </w:numPr>
        <w:jc w:val="both"/>
        <w:rPr>
          <w:rStyle w:val="ae"/>
          <w:b w:val="0"/>
          <w:bCs w:val="0"/>
          <w:color w:val="000000"/>
          <w:sz w:val="28"/>
          <w:szCs w:val="28"/>
        </w:rPr>
      </w:pPr>
      <w:r w:rsidRPr="00C714C6">
        <w:rPr>
          <w:rStyle w:val="ae"/>
          <w:b w:val="0"/>
          <w:bCs w:val="0"/>
          <w:sz w:val="28"/>
          <w:szCs w:val="28"/>
          <w:lang w:val="kk-KZ"/>
        </w:rPr>
        <w:t>Задание СРМ.</w:t>
      </w:r>
    </w:p>
    <w:p w:rsidR="00C714C6" w:rsidRPr="00426923" w:rsidRDefault="00C714C6" w:rsidP="00C714C6">
      <w:pPr>
        <w:ind w:firstLine="397"/>
        <w:jc w:val="both"/>
        <w:rPr>
          <w:color w:val="000000"/>
          <w:sz w:val="28"/>
          <w:szCs w:val="28"/>
        </w:rPr>
      </w:pPr>
      <w:r w:rsidRPr="00AD0CFE">
        <w:rPr>
          <w:b/>
          <w:sz w:val="28"/>
          <w:szCs w:val="28"/>
        </w:rPr>
        <w:t xml:space="preserve">Порядок выполнения аудиторных заданий: </w:t>
      </w:r>
      <w:r w:rsidRPr="00AD0CFE">
        <w:rPr>
          <w:sz w:val="28"/>
          <w:szCs w:val="28"/>
          <w:lang w:val="kk-KZ"/>
        </w:rPr>
        <w:t>обсуждение вопросов связанных</w:t>
      </w:r>
      <w:r>
        <w:rPr>
          <w:sz w:val="28"/>
          <w:szCs w:val="28"/>
          <w:lang w:val="kk-KZ"/>
        </w:rPr>
        <w:t xml:space="preserve"> с</w:t>
      </w:r>
      <w:r w:rsidRPr="002D6444">
        <w:rPr>
          <w:color w:val="000000"/>
          <w:sz w:val="28"/>
          <w:szCs w:val="28"/>
        </w:rPr>
        <w:t xml:space="preserve"> </w:t>
      </w:r>
      <w:r w:rsidR="00F3639B">
        <w:rPr>
          <w:color w:val="000000"/>
          <w:sz w:val="28"/>
          <w:szCs w:val="28"/>
        </w:rPr>
        <w:t>введением</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w:t>
      </w:r>
    </w:p>
    <w:p w:rsidR="00C714C6" w:rsidRPr="00426923" w:rsidRDefault="00C714C6" w:rsidP="00C714C6">
      <w:pPr>
        <w:ind w:firstLine="397"/>
        <w:jc w:val="both"/>
        <w:rPr>
          <w:color w:val="000000"/>
          <w:sz w:val="28"/>
          <w:szCs w:val="28"/>
        </w:rPr>
      </w:pPr>
      <w:r w:rsidRPr="00426923">
        <w:rPr>
          <w:b/>
          <w:sz w:val="28"/>
          <w:szCs w:val="28"/>
        </w:rPr>
        <w:t xml:space="preserve">Задания, выполняемые </w:t>
      </w:r>
      <w:r w:rsidRPr="00426923">
        <w:rPr>
          <w:b/>
          <w:sz w:val="28"/>
          <w:szCs w:val="28"/>
          <w:lang w:val="kk-KZ"/>
        </w:rPr>
        <w:t xml:space="preserve">магистрантами </w:t>
      </w:r>
      <w:r w:rsidRPr="00426923">
        <w:rPr>
          <w:b/>
          <w:sz w:val="28"/>
          <w:szCs w:val="28"/>
        </w:rPr>
        <w:t xml:space="preserve">в аудитории: </w:t>
      </w:r>
      <w:r w:rsidRPr="00426923">
        <w:rPr>
          <w:sz w:val="28"/>
          <w:szCs w:val="28"/>
        </w:rPr>
        <w:t xml:space="preserve">Систематизация полученных знаний, </w:t>
      </w:r>
      <w:r w:rsidR="00F3639B" w:rsidRPr="00C714C6">
        <w:rPr>
          <w:color w:val="000000"/>
          <w:sz w:val="28"/>
          <w:szCs w:val="28"/>
        </w:rPr>
        <w:t>подготовить</w:t>
      </w:r>
      <w:r w:rsidR="00F3639B">
        <w:rPr>
          <w:color w:val="000000"/>
          <w:sz w:val="28"/>
          <w:szCs w:val="28"/>
        </w:rPr>
        <w:t xml:space="preserve"> введение </w:t>
      </w:r>
      <w:r w:rsidR="00F3639B" w:rsidRPr="002D6444">
        <w:rPr>
          <w:color w:val="000000"/>
          <w:sz w:val="28"/>
          <w:szCs w:val="28"/>
        </w:rPr>
        <w:t xml:space="preserve"> магистерской диссертации</w:t>
      </w:r>
      <w:r w:rsidR="00F3639B">
        <w:rPr>
          <w:color w:val="000000"/>
          <w:sz w:val="28"/>
          <w:szCs w:val="28"/>
        </w:rPr>
        <w:t xml:space="preserve"> </w:t>
      </w:r>
      <w:r w:rsidR="00F3639B" w:rsidRPr="002D6444">
        <w:rPr>
          <w:color w:val="000000"/>
          <w:sz w:val="28"/>
          <w:szCs w:val="28"/>
        </w:rPr>
        <w:t>по теме научного исследования</w:t>
      </w:r>
    </w:p>
    <w:p w:rsidR="00C714C6" w:rsidRPr="00426923" w:rsidRDefault="00C714C6" w:rsidP="00C714C6">
      <w:pPr>
        <w:ind w:firstLine="397"/>
        <w:jc w:val="both"/>
        <w:rPr>
          <w:color w:val="000000"/>
          <w:sz w:val="28"/>
          <w:szCs w:val="28"/>
        </w:rPr>
      </w:pPr>
      <w:r w:rsidRPr="00426923">
        <w:rPr>
          <w:b/>
          <w:sz w:val="28"/>
          <w:szCs w:val="28"/>
        </w:rPr>
        <w:t xml:space="preserve">Задания СРМ. </w:t>
      </w:r>
      <w:r w:rsidRPr="00426923">
        <w:rPr>
          <w:sz w:val="28"/>
          <w:szCs w:val="28"/>
          <w:lang w:val="kk-KZ"/>
        </w:rPr>
        <w:t>С</w:t>
      </w:r>
      <w:r w:rsidRPr="00426923">
        <w:rPr>
          <w:sz w:val="28"/>
          <w:szCs w:val="28"/>
        </w:rPr>
        <w:t>истематизация полученных знаний,</w:t>
      </w:r>
      <w:r w:rsidR="00F3639B" w:rsidRPr="00F3639B">
        <w:rPr>
          <w:color w:val="000000"/>
          <w:sz w:val="28"/>
          <w:szCs w:val="28"/>
        </w:rPr>
        <w:t xml:space="preserve"> </w:t>
      </w:r>
      <w:r w:rsidR="00F3639B" w:rsidRPr="00C714C6">
        <w:rPr>
          <w:color w:val="000000"/>
          <w:sz w:val="28"/>
          <w:szCs w:val="28"/>
        </w:rPr>
        <w:t>подготовить</w:t>
      </w:r>
      <w:r w:rsidR="00F3639B">
        <w:rPr>
          <w:color w:val="000000"/>
          <w:sz w:val="28"/>
          <w:szCs w:val="28"/>
        </w:rPr>
        <w:t xml:space="preserve"> введение </w:t>
      </w:r>
      <w:r w:rsidR="00F3639B" w:rsidRPr="002D6444">
        <w:rPr>
          <w:color w:val="000000"/>
          <w:sz w:val="28"/>
          <w:szCs w:val="28"/>
        </w:rPr>
        <w:t xml:space="preserve"> магистерской диссертации</w:t>
      </w:r>
      <w:r w:rsidR="00F3639B">
        <w:rPr>
          <w:color w:val="000000"/>
          <w:sz w:val="28"/>
          <w:szCs w:val="28"/>
        </w:rPr>
        <w:t xml:space="preserve"> </w:t>
      </w:r>
      <w:r w:rsidR="00F3639B" w:rsidRPr="002D6444">
        <w:rPr>
          <w:color w:val="000000"/>
          <w:sz w:val="28"/>
          <w:szCs w:val="28"/>
        </w:rPr>
        <w:t>по теме научного исследования</w:t>
      </w:r>
      <w:r>
        <w:rPr>
          <w:color w:val="000000"/>
          <w:sz w:val="28"/>
          <w:szCs w:val="28"/>
        </w:rPr>
        <w:t>.</w:t>
      </w:r>
    </w:p>
    <w:p w:rsidR="00C714C6" w:rsidRDefault="00C714C6" w:rsidP="00C714C6">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F3639B" w:rsidRPr="00F3639B" w:rsidRDefault="00F3639B" w:rsidP="00E03D88">
      <w:pPr>
        <w:pStyle w:val="a9"/>
        <w:numPr>
          <w:ilvl w:val="0"/>
          <w:numId w:val="62"/>
        </w:numPr>
        <w:jc w:val="both"/>
        <w:rPr>
          <w:color w:val="000000"/>
          <w:sz w:val="28"/>
          <w:szCs w:val="28"/>
        </w:rPr>
      </w:pPr>
      <w:r w:rsidRPr="00F3639B">
        <w:rPr>
          <w:sz w:val="28"/>
          <w:szCs w:val="28"/>
        </w:rPr>
        <w:t xml:space="preserve">Что является целью введения магистерской диссертации </w:t>
      </w:r>
    </w:p>
    <w:p w:rsidR="00F3639B" w:rsidRPr="00F3639B" w:rsidRDefault="00F3639B" w:rsidP="00E03D88">
      <w:pPr>
        <w:pStyle w:val="a9"/>
        <w:numPr>
          <w:ilvl w:val="0"/>
          <w:numId w:val="62"/>
        </w:numPr>
        <w:jc w:val="both"/>
        <w:rPr>
          <w:color w:val="000000"/>
          <w:sz w:val="28"/>
          <w:szCs w:val="28"/>
        </w:rPr>
      </w:pPr>
      <w:r>
        <w:rPr>
          <w:sz w:val="28"/>
          <w:szCs w:val="28"/>
        </w:rPr>
        <w:t>Место и роль введения в магистерской диссертации</w:t>
      </w:r>
    </w:p>
    <w:p w:rsidR="00C714C6" w:rsidRPr="00F3639B" w:rsidRDefault="00F3639B" w:rsidP="00E03D88">
      <w:pPr>
        <w:pStyle w:val="a9"/>
        <w:numPr>
          <w:ilvl w:val="0"/>
          <w:numId w:val="62"/>
        </w:numPr>
        <w:jc w:val="both"/>
        <w:rPr>
          <w:color w:val="000000"/>
          <w:sz w:val="28"/>
          <w:szCs w:val="28"/>
        </w:rPr>
      </w:pPr>
      <w:r>
        <w:rPr>
          <w:sz w:val="28"/>
          <w:szCs w:val="28"/>
        </w:rPr>
        <w:t>Что включает введение магистерской диссертации</w:t>
      </w:r>
      <w:r w:rsidR="00C714C6" w:rsidRPr="00F3639B">
        <w:rPr>
          <w:color w:val="000000"/>
          <w:sz w:val="28"/>
          <w:szCs w:val="28"/>
        </w:rPr>
        <w:t>.</w:t>
      </w:r>
    </w:p>
    <w:p w:rsidR="00C714C6" w:rsidRPr="00C714C6" w:rsidRDefault="00C714C6" w:rsidP="00E03D88">
      <w:pPr>
        <w:pStyle w:val="a9"/>
        <w:numPr>
          <w:ilvl w:val="0"/>
          <w:numId w:val="62"/>
        </w:numPr>
        <w:jc w:val="both"/>
        <w:rPr>
          <w:color w:val="000000"/>
          <w:sz w:val="28"/>
          <w:szCs w:val="28"/>
        </w:rPr>
      </w:pPr>
      <w:r w:rsidRPr="00C714C6">
        <w:rPr>
          <w:sz w:val="28"/>
          <w:szCs w:val="28"/>
        </w:rPr>
        <w:t xml:space="preserve">Охарактеризуйте этапы работы над </w:t>
      </w:r>
      <w:r w:rsidR="00F3639B">
        <w:rPr>
          <w:sz w:val="28"/>
          <w:szCs w:val="28"/>
        </w:rPr>
        <w:t>введением</w:t>
      </w:r>
      <w:r w:rsidRPr="00C714C6">
        <w:rPr>
          <w:sz w:val="28"/>
          <w:szCs w:val="28"/>
        </w:rPr>
        <w:t xml:space="preserve"> </w:t>
      </w:r>
      <w:r w:rsidRPr="00C714C6">
        <w:rPr>
          <w:color w:val="000000"/>
          <w:sz w:val="28"/>
          <w:szCs w:val="28"/>
        </w:rPr>
        <w:t>магистерской диссертации по теме научного исследования</w:t>
      </w:r>
    </w:p>
    <w:p w:rsidR="00C714C6" w:rsidRPr="00AD0CFE" w:rsidRDefault="00C714C6" w:rsidP="00C714C6">
      <w:pPr>
        <w:pStyle w:val="FR3"/>
        <w:spacing w:before="0"/>
        <w:ind w:left="357"/>
        <w:jc w:val="both"/>
        <w:rPr>
          <w:b w:val="0"/>
        </w:rPr>
      </w:pPr>
    </w:p>
    <w:p w:rsidR="00C714C6" w:rsidRPr="00382323" w:rsidRDefault="00C714C6" w:rsidP="00C714C6">
      <w:pPr>
        <w:jc w:val="both"/>
        <w:rPr>
          <w:b/>
          <w:sz w:val="28"/>
          <w:szCs w:val="28"/>
        </w:rPr>
      </w:pPr>
      <w:r w:rsidRPr="00382323">
        <w:rPr>
          <w:b/>
          <w:sz w:val="28"/>
          <w:szCs w:val="28"/>
        </w:rPr>
        <w:t>Литература</w:t>
      </w:r>
    </w:p>
    <w:p w:rsidR="00C714C6" w:rsidRPr="00C714C6" w:rsidRDefault="006C26E9" w:rsidP="00E03D88">
      <w:pPr>
        <w:pStyle w:val="a9"/>
        <w:numPr>
          <w:ilvl w:val="0"/>
          <w:numId w:val="63"/>
        </w:numPr>
        <w:tabs>
          <w:tab w:val="left" w:pos="601"/>
        </w:tabs>
        <w:ind w:left="357" w:hanging="357"/>
        <w:jc w:val="both"/>
        <w:rPr>
          <w:sz w:val="24"/>
          <w:szCs w:val="24"/>
        </w:rPr>
      </w:pPr>
      <w:hyperlink r:id="rId93" w:history="1">
        <w:r w:rsidR="00C714C6" w:rsidRPr="00C714C6">
          <w:rPr>
            <w:rStyle w:val="af"/>
            <w:bCs/>
            <w:color w:val="auto"/>
            <w:sz w:val="24"/>
            <w:szCs w:val="24"/>
            <w:u w:val="none"/>
            <w:shd w:val="clear" w:color="auto" w:fill="FFFFFF"/>
          </w:rPr>
          <w:t>Джакипбекова, М. Ж.</w:t>
        </w:r>
      </w:hyperlink>
      <w:r w:rsidR="00C714C6" w:rsidRPr="00C714C6">
        <w:rPr>
          <w:sz w:val="24"/>
          <w:szCs w:val="24"/>
          <w:shd w:val="clear" w:color="auto" w:fill="FFFFFF"/>
        </w:rPr>
        <w:t> Сборник лекций по дисц. "Организация, планирование и методика </w:t>
      </w:r>
      <w:r w:rsidR="00C714C6" w:rsidRPr="00C714C6">
        <w:rPr>
          <w:bCs/>
          <w:sz w:val="24"/>
          <w:szCs w:val="24"/>
          <w:shd w:val="clear" w:color="auto" w:fill="FFFFFF"/>
        </w:rPr>
        <w:t>научн</w:t>
      </w:r>
      <w:r w:rsidR="00C714C6" w:rsidRPr="00C714C6">
        <w:rPr>
          <w:sz w:val="24"/>
          <w:szCs w:val="24"/>
          <w:shd w:val="clear" w:color="auto" w:fill="FFFFFF"/>
        </w:rPr>
        <w:t>ых </w:t>
      </w:r>
      <w:r w:rsidR="00C714C6" w:rsidRPr="00C714C6">
        <w:rPr>
          <w:bCs/>
          <w:sz w:val="24"/>
          <w:szCs w:val="24"/>
          <w:shd w:val="clear" w:color="auto" w:fill="FFFFFF"/>
        </w:rPr>
        <w:t>исследовани</w:t>
      </w:r>
      <w:r w:rsidR="00C714C6" w:rsidRPr="00C714C6">
        <w:rPr>
          <w:sz w:val="24"/>
          <w:szCs w:val="24"/>
          <w:shd w:val="clear" w:color="auto" w:fill="FFFFFF"/>
        </w:rPr>
        <w:t xml:space="preserve">й" для магистрантов спец. 6М042100 - "Дизайн" [Текст] / М. Ж. Джакипбекова. - Шымкент : ЮКГУ, 2014. - 126 с. </w:t>
      </w:r>
    </w:p>
    <w:p w:rsidR="00C714C6" w:rsidRPr="00C714C6" w:rsidRDefault="006C26E9" w:rsidP="00E03D88">
      <w:pPr>
        <w:pStyle w:val="a9"/>
        <w:numPr>
          <w:ilvl w:val="0"/>
          <w:numId w:val="63"/>
        </w:numPr>
        <w:tabs>
          <w:tab w:val="left" w:pos="601"/>
        </w:tabs>
        <w:ind w:left="357" w:hanging="357"/>
        <w:jc w:val="both"/>
        <w:rPr>
          <w:sz w:val="24"/>
          <w:szCs w:val="24"/>
        </w:rPr>
      </w:pPr>
      <w:hyperlink r:id="rId94" w:history="1">
        <w:r w:rsidR="00C714C6" w:rsidRPr="00C714C6">
          <w:rPr>
            <w:rStyle w:val="af"/>
            <w:bCs/>
            <w:color w:val="auto"/>
            <w:sz w:val="24"/>
            <w:szCs w:val="24"/>
            <w:u w:val="none"/>
            <w:shd w:val="clear" w:color="auto" w:fill="FFFFFF"/>
          </w:rPr>
          <w:t>Спандияров, Е. </w:t>
        </w:r>
      </w:hyperlink>
      <w:r w:rsidR="00C714C6" w:rsidRPr="00C714C6">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C714C6" w:rsidRPr="00C714C6">
        <w:rPr>
          <w:bCs/>
          <w:sz w:val="24"/>
          <w:szCs w:val="24"/>
          <w:shd w:val="clear" w:color="auto" w:fill="FFFFFF"/>
        </w:rPr>
        <w:t>ISBN </w:t>
      </w:r>
      <w:r w:rsidR="00C714C6" w:rsidRPr="00C714C6">
        <w:rPr>
          <w:sz w:val="24"/>
          <w:szCs w:val="24"/>
          <w:shd w:val="clear" w:color="auto" w:fill="FFFFFF"/>
        </w:rPr>
        <w:t>9965-516-06-5</w:t>
      </w:r>
    </w:p>
    <w:p w:rsidR="00C714C6" w:rsidRPr="00C714C6" w:rsidRDefault="006C26E9" w:rsidP="00E03D88">
      <w:pPr>
        <w:pStyle w:val="a9"/>
        <w:numPr>
          <w:ilvl w:val="0"/>
          <w:numId w:val="63"/>
        </w:numPr>
        <w:tabs>
          <w:tab w:val="left" w:pos="601"/>
        </w:tabs>
        <w:ind w:left="357" w:hanging="357"/>
        <w:jc w:val="both"/>
        <w:rPr>
          <w:sz w:val="24"/>
          <w:szCs w:val="24"/>
        </w:rPr>
      </w:pPr>
      <w:hyperlink r:id="rId95" w:history="1">
        <w:r w:rsidR="00C714C6" w:rsidRPr="00C714C6">
          <w:rPr>
            <w:rStyle w:val="af"/>
            <w:bCs/>
            <w:color w:val="auto"/>
            <w:sz w:val="24"/>
            <w:szCs w:val="24"/>
            <w:u w:val="none"/>
            <w:shd w:val="clear" w:color="auto" w:fill="FFFFFF"/>
          </w:rPr>
          <w:t>Ержанов, Н. Т.</w:t>
        </w:r>
      </w:hyperlink>
      <w:r w:rsidR="00C714C6" w:rsidRPr="00C714C6">
        <w:rPr>
          <w:sz w:val="24"/>
          <w:szCs w:val="24"/>
          <w:shd w:val="clear" w:color="auto" w:fill="FFFFFF"/>
        </w:rPr>
        <w:t>   Методическое руководство по проведению </w:t>
      </w:r>
      <w:r w:rsidR="00C714C6" w:rsidRPr="00C714C6">
        <w:rPr>
          <w:bCs/>
          <w:sz w:val="24"/>
          <w:szCs w:val="24"/>
          <w:shd w:val="clear" w:color="auto" w:fill="FFFFFF"/>
        </w:rPr>
        <w:t>научн</w:t>
      </w:r>
      <w:r w:rsidR="00C714C6" w:rsidRPr="00C714C6">
        <w:rPr>
          <w:sz w:val="24"/>
          <w:szCs w:val="24"/>
          <w:shd w:val="clear" w:color="auto" w:fill="FFFFFF"/>
        </w:rPr>
        <w:t>ых </w:t>
      </w:r>
      <w:r w:rsidR="00C714C6" w:rsidRPr="00C714C6">
        <w:rPr>
          <w:bCs/>
          <w:sz w:val="24"/>
          <w:szCs w:val="24"/>
          <w:shd w:val="clear" w:color="auto" w:fill="FFFFFF"/>
        </w:rPr>
        <w:t>исследовани</w:t>
      </w:r>
      <w:r w:rsidR="00C714C6" w:rsidRPr="00C714C6">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C714C6" w:rsidRPr="00C714C6" w:rsidRDefault="006C26E9" w:rsidP="00E03D88">
      <w:pPr>
        <w:pStyle w:val="a9"/>
        <w:numPr>
          <w:ilvl w:val="0"/>
          <w:numId w:val="63"/>
        </w:numPr>
        <w:tabs>
          <w:tab w:val="left" w:pos="601"/>
        </w:tabs>
        <w:ind w:left="357" w:hanging="357"/>
        <w:jc w:val="both"/>
        <w:rPr>
          <w:sz w:val="24"/>
          <w:szCs w:val="24"/>
        </w:rPr>
      </w:pPr>
      <w:hyperlink r:id="rId96" w:history="1">
        <w:r w:rsidR="00C714C6" w:rsidRPr="00C714C6">
          <w:rPr>
            <w:rStyle w:val="af"/>
            <w:bCs/>
            <w:color w:val="auto"/>
            <w:sz w:val="24"/>
            <w:szCs w:val="24"/>
            <w:u w:val="none"/>
            <w:shd w:val="clear" w:color="auto" w:fill="FFFFFF"/>
          </w:rPr>
          <w:t>Туленов, А. Т.</w:t>
        </w:r>
      </w:hyperlink>
      <w:r w:rsidR="00C714C6" w:rsidRPr="00C714C6">
        <w:rPr>
          <w:sz w:val="24"/>
          <w:szCs w:val="24"/>
          <w:shd w:val="clear" w:color="auto" w:fill="FFFFFF"/>
        </w:rPr>
        <w:t>  Методические указания к практическим занятиям по дисциплине "Методология и методы </w:t>
      </w:r>
      <w:r w:rsidR="00C714C6" w:rsidRPr="00C714C6">
        <w:rPr>
          <w:bCs/>
          <w:sz w:val="24"/>
          <w:szCs w:val="24"/>
          <w:shd w:val="clear" w:color="auto" w:fill="FFFFFF"/>
        </w:rPr>
        <w:t>научн</w:t>
      </w:r>
      <w:r w:rsidR="00C714C6" w:rsidRPr="00C714C6">
        <w:rPr>
          <w:sz w:val="24"/>
          <w:szCs w:val="24"/>
          <w:shd w:val="clear" w:color="auto" w:fill="FFFFFF"/>
        </w:rPr>
        <w:t>ых </w:t>
      </w:r>
      <w:r w:rsidR="00C714C6" w:rsidRPr="00C714C6">
        <w:rPr>
          <w:bCs/>
          <w:sz w:val="24"/>
          <w:szCs w:val="24"/>
          <w:shd w:val="clear" w:color="auto" w:fill="FFFFFF"/>
        </w:rPr>
        <w:t>исследовани</w:t>
      </w:r>
      <w:r w:rsidR="00C714C6" w:rsidRPr="00C714C6">
        <w:rPr>
          <w:sz w:val="24"/>
          <w:szCs w:val="24"/>
          <w:shd w:val="clear" w:color="auto" w:fill="FFFFFF"/>
        </w:rPr>
        <w:t xml:space="preserve">й" [Текст] / А. Т. Туленов. - Шымкент : ЮКГУ, 2012. - 80 с. </w:t>
      </w:r>
    </w:p>
    <w:p w:rsidR="00C714C6" w:rsidRPr="00C714C6" w:rsidRDefault="006C26E9" w:rsidP="00E03D88">
      <w:pPr>
        <w:pStyle w:val="a9"/>
        <w:numPr>
          <w:ilvl w:val="0"/>
          <w:numId w:val="63"/>
        </w:numPr>
        <w:ind w:left="357" w:hanging="357"/>
        <w:rPr>
          <w:sz w:val="24"/>
          <w:szCs w:val="24"/>
        </w:rPr>
      </w:pPr>
      <w:hyperlink r:id="rId97" w:history="1">
        <w:r w:rsidR="00C714C6" w:rsidRPr="00C714C6">
          <w:rPr>
            <w:rStyle w:val="af"/>
            <w:bCs/>
            <w:color w:val="auto"/>
            <w:sz w:val="24"/>
            <w:szCs w:val="24"/>
            <w:u w:val="none"/>
            <w:shd w:val="clear" w:color="auto" w:fill="FFFFFF"/>
          </w:rPr>
          <w:t>Шкляр, М. Ф.</w:t>
        </w:r>
      </w:hyperlink>
      <w:r w:rsidR="00C714C6" w:rsidRPr="00C714C6">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C714C6" w:rsidRPr="00C714C6">
        <w:rPr>
          <w:bCs/>
          <w:sz w:val="24"/>
          <w:szCs w:val="24"/>
          <w:shd w:val="clear" w:color="auto" w:fill="FFFFFF"/>
        </w:rPr>
        <w:t>ISBN </w:t>
      </w:r>
      <w:r w:rsidR="00C714C6" w:rsidRPr="00C714C6">
        <w:rPr>
          <w:sz w:val="24"/>
          <w:szCs w:val="24"/>
          <w:shd w:val="clear" w:color="auto" w:fill="FFFFFF"/>
        </w:rPr>
        <w:t>978-5-91131-310-4</w:t>
      </w:r>
    </w:p>
    <w:p w:rsidR="00C714C6" w:rsidRPr="00C714C6" w:rsidRDefault="006C26E9" w:rsidP="00E03D88">
      <w:pPr>
        <w:pStyle w:val="a9"/>
        <w:numPr>
          <w:ilvl w:val="0"/>
          <w:numId w:val="63"/>
        </w:numPr>
        <w:tabs>
          <w:tab w:val="left" w:pos="601"/>
        </w:tabs>
        <w:ind w:left="357" w:hanging="357"/>
        <w:rPr>
          <w:sz w:val="24"/>
          <w:szCs w:val="24"/>
        </w:rPr>
      </w:pPr>
      <w:hyperlink r:id="rId98" w:history="1">
        <w:r w:rsidR="00C714C6" w:rsidRPr="00C714C6">
          <w:rPr>
            <w:rStyle w:val="af"/>
            <w:bCs/>
            <w:color w:val="auto"/>
            <w:sz w:val="24"/>
            <w:szCs w:val="24"/>
            <w:u w:val="none"/>
            <w:shd w:val="clear" w:color="auto" w:fill="FFFFFF"/>
          </w:rPr>
          <w:t>Безуглов, И. Г.</w:t>
        </w:r>
      </w:hyperlink>
      <w:r w:rsidR="00C714C6" w:rsidRPr="00C714C6">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C714C6" w:rsidRPr="00C714C6">
        <w:rPr>
          <w:bCs/>
          <w:sz w:val="24"/>
          <w:szCs w:val="24"/>
          <w:shd w:val="clear" w:color="auto" w:fill="FFFFFF"/>
        </w:rPr>
        <w:t>ISBN </w:t>
      </w:r>
      <w:r w:rsidR="00C714C6" w:rsidRPr="00C714C6">
        <w:rPr>
          <w:sz w:val="24"/>
          <w:szCs w:val="24"/>
          <w:shd w:val="clear" w:color="auto" w:fill="FFFFFF"/>
        </w:rPr>
        <w:t>978-5-8291-1000-0</w:t>
      </w:r>
    </w:p>
    <w:p w:rsidR="00631573" w:rsidRPr="004B7543" w:rsidRDefault="00631573" w:rsidP="00631573">
      <w:pPr>
        <w:ind w:right="207"/>
        <w:jc w:val="both"/>
        <w:rPr>
          <w:b/>
          <w:sz w:val="28"/>
          <w:szCs w:val="28"/>
          <w:lang w:val="kk-KZ"/>
        </w:rPr>
      </w:pPr>
      <w:r w:rsidRPr="004B7543">
        <w:rPr>
          <w:b/>
          <w:sz w:val="28"/>
          <w:szCs w:val="28"/>
          <w:lang w:val="kk-KZ"/>
        </w:rPr>
        <w:t>Форма отчетности</w:t>
      </w:r>
    </w:p>
    <w:p w:rsidR="00631573" w:rsidRPr="004B7543" w:rsidRDefault="00631573" w:rsidP="0063157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631573" w:rsidRPr="004B7543" w:rsidRDefault="00631573" w:rsidP="00631573">
      <w:pPr>
        <w:rPr>
          <w:b/>
          <w:sz w:val="28"/>
          <w:szCs w:val="28"/>
        </w:rPr>
      </w:pPr>
      <w:r w:rsidRPr="004B7543">
        <w:rPr>
          <w:b/>
          <w:sz w:val="28"/>
          <w:szCs w:val="28"/>
        </w:rPr>
        <w:t>Критерий оценивания знаний обучающихся</w:t>
      </w:r>
    </w:p>
    <w:p w:rsidR="00631573" w:rsidRPr="005D513C" w:rsidRDefault="00631573" w:rsidP="00631573">
      <w:pPr>
        <w:pStyle w:val="a9"/>
        <w:tabs>
          <w:tab w:val="left" w:pos="601"/>
        </w:tabs>
        <w:ind w:left="357"/>
        <w:rPr>
          <w:sz w:val="24"/>
          <w:szCs w:val="24"/>
        </w:rPr>
      </w:pPr>
    </w:p>
    <w:p w:rsidR="003A55CA" w:rsidRDefault="0020192B" w:rsidP="003A55CA">
      <w:pPr>
        <w:ind w:firstLine="397"/>
        <w:jc w:val="both"/>
        <w:rPr>
          <w:b/>
          <w:color w:val="000000"/>
          <w:sz w:val="28"/>
          <w:szCs w:val="28"/>
        </w:rPr>
      </w:pPr>
      <w:r w:rsidRPr="001F2BE1">
        <w:rPr>
          <w:b/>
          <w:color w:val="000000"/>
          <w:sz w:val="28"/>
          <w:szCs w:val="28"/>
        </w:rPr>
        <w:t>Т</w:t>
      </w:r>
      <w:r w:rsidRPr="001F2BE1">
        <w:rPr>
          <w:b/>
          <w:bCs/>
          <w:color w:val="000000"/>
          <w:sz w:val="28"/>
          <w:szCs w:val="28"/>
        </w:rPr>
        <w:t>ема 1</w:t>
      </w:r>
      <w:r w:rsidR="00EF63A1" w:rsidRPr="001F2BE1">
        <w:rPr>
          <w:b/>
          <w:bCs/>
          <w:color w:val="000000"/>
          <w:sz w:val="28"/>
          <w:szCs w:val="28"/>
        </w:rPr>
        <w:t>3</w:t>
      </w:r>
      <w:r w:rsidRPr="001F2BE1">
        <w:rPr>
          <w:b/>
          <w:bCs/>
          <w:color w:val="000000"/>
          <w:sz w:val="28"/>
          <w:szCs w:val="28"/>
        </w:rPr>
        <w:t xml:space="preserve">. </w:t>
      </w:r>
      <w:r w:rsidR="003A55CA">
        <w:rPr>
          <w:b/>
          <w:bCs/>
          <w:color w:val="000000"/>
          <w:sz w:val="28"/>
          <w:szCs w:val="28"/>
        </w:rPr>
        <w:t>Работа над диссертационным исследованием</w:t>
      </w:r>
      <w:r w:rsidR="003A55CA" w:rsidRPr="001F2BE1">
        <w:rPr>
          <w:b/>
          <w:color w:val="000000"/>
          <w:sz w:val="28"/>
          <w:szCs w:val="28"/>
        </w:rPr>
        <w:t xml:space="preserve">. </w:t>
      </w:r>
    </w:p>
    <w:p w:rsidR="003A55CA" w:rsidRDefault="003A55CA" w:rsidP="003A55CA">
      <w:pPr>
        <w:jc w:val="both"/>
        <w:rPr>
          <w:b/>
          <w:color w:val="000000"/>
          <w:sz w:val="28"/>
          <w:szCs w:val="28"/>
        </w:rPr>
      </w:pPr>
      <w:r w:rsidRPr="001F2BE1">
        <w:rPr>
          <w:b/>
          <w:color w:val="000000"/>
          <w:sz w:val="28"/>
          <w:szCs w:val="28"/>
        </w:rPr>
        <w:t>План занятия:</w:t>
      </w:r>
    </w:p>
    <w:p w:rsidR="003A55CA" w:rsidRPr="002D6444" w:rsidRDefault="003A55CA" w:rsidP="00E03D88">
      <w:pPr>
        <w:pStyle w:val="a9"/>
        <w:numPr>
          <w:ilvl w:val="0"/>
          <w:numId w:val="65"/>
        </w:numPr>
        <w:jc w:val="both"/>
        <w:rPr>
          <w:color w:val="000000"/>
          <w:sz w:val="28"/>
          <w:szCs w:val="28"/>
        </w:rPr>
      </w:pPr>
      <w:r w:rsidRPr="002D6444">
        <w:rPr>
          <w:color w:val="000000"/>
          <w:sz w:val="28"/>
          <w:szCs w:val="28"/>
        </w:rPr>
        <w:t>Теоретический обзор по теме «</w:t>
      </w:r>
      <w:r>
        <w:rPr>
          <w:color w:val="000000"/>
          <w:sz w:val="28"/>
          <w:szCs w:val="28"/>
        </w:rPr>
        <w:t>Специфика глав 1,2 »</w:t>
      </w:r>
    </w:p>
    <w:p w:rsidR="003A55CA" w:rsidRPr="002D6444" w:rsidRDefault="003A55CA" w:rsidP="00E03D88">
      <w:pPr>
        <w:pStyle w:val="a9"/>
        <w:numPr>
          <w:ilvl w:val="0"/>
          <w:numId w:val="65"/>
        </w:numPr>
        <w:jc w:val="both"/>
        <w:rPr>
          <w:rStyle w:val="ae"/>
          <w:b w:val="0"/>
          <w:bCs w:val="0"/>
          <w:color w:val="000000"/>
          <w:sz w:val="28"/>
          <w:szCs w:val="28"/>
        </w:rPr>
      </w:pPr>
      <w:r w:rsidRPr="002D6444">
        <w:rPr>
          <w:rStyle w:val="ae"/>
          <w:b w:val="0"/>
          <w:bCs w:val="0"/>
          <w:sz w:val="28"/>
          <w:szCs w:val="28"/>
        </w:rPr>
        <w:t>Обсуждение  и выполнение заданий, предложенных преподавателем</w:t>
      </w:r>
    </w:p>
    <w:p w:rsidR="003A55CA" w:rsidRDefault="003A55CA" w:rsidP="003A55CA">
      <w:pPr>
        <w:ind w:firstLine="360"/>
        <w:jc w:val="both"/>
        <w:rPr>
          <w:color w:val="000000"/>
          <w:sz w:val="28"/>
          <w:szCs w:val="28"/>
        </w:rPr>
      </w:pPr>
      <w:r w:rsidRPr="002D6444">
        <w:rPr>
          <w:b/>
          <w:color w:val="000000"/>
          <w:sz w:val="28"/>
          <w:szCs w:val="28"/>
        </w:rPr>
        <w:t>Цель занятия</w:t>
      </w:r>
      <w:r w:rsidRPr="00C714C6">
        <w:rPr>
          <w:color w:val="000000"/>
          <w:sz w:val="28"/>
          <w:szCs w:val="28"/>
        </w:rPr>
        <w:t>: теоретический обзор по теме «</w:t>
      </w:r>
      <w:r>
        <w:rPr>
          <w:color w:val="000000"/>
          <w:sz w:val="28"/>
          <w:szCs w:val="28"/>
        </w:rPr>
        <w:t>Специфика глав 1,2</w:t>
      </w:r>
      <w:r w:rsidRPr="00C714C6">
        <w:rPr>
          <w:color w:val="000000"/>
          <w:sz w:val="28"/>
          <w:szCs w:val="28"/>
        </w:rPr>
        <w:t xml:space="preserve">», </w:t>
      </w:r>
      <w:r>
        <w:rPr>
          <w:color w:val="000000"/>
          <w:sz w:val="28"/>
          <w:szCs w:val="28"/>
        </w:rPr>
        <w:t>определиться со спецификой 1,2 глав</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3A55CA" w:rsidRDefault="003A55CA" w:rsidP="003A55CA">
      <w:pPr>
        <w:ind w:firstLine="360"/>
        <w:jc w:val="both"/>
        <w:rPr>
          <w:b/>
          <w:color w:val="000000"/>
          <w:sz w:val="28"/>
          <w:szCs w:val="28"/>
        </w:rPr>
      </w:pPr>
      <w:r w:rsidRPr="003A55CA">
        <w:rPr>
          <w:b/>
          <w:color w:val="000000"/>
          <w:sz w:val="28"/>
          <w:szCs w:val="28"/>
        </w:rPr>
        <w:t>Теоретический материал:</w:t>
      </w:r>
    </w:p>
    <w:p w:rsidR="00BA02EC" w:rsidRPr="00A06C59" w:rsidRDefault="00BA02EC" w:rsidP="003A55CA">
      <w:pPr>
        <w:ind w:firstLine="360"/>
        <w:jc w:val="both"/>
        <w:rPr>
          <w:sz w:val="28"/>
          <w:szCs w:val="28"/>
        </w:rPr>
      </w:pPr>
      <w:r w:rsidRPr="001677C4">
        <w:rPr>
          <w:i/>
          <w:sz w:val="28"/>
          <w:szCs w:val="28"/>
        </w:rPr>
        <w:t>Первая глава</w:t>
      </w:r>
      <w:r w:rsidRPr="00A06C59">
        <w:rPr>
          <w:sz w:val="28"/>
          <w:szCs w:val="28"/>
        </w:rPr>
        <w:t xml:space="preserve"> диссертации отражает теоретические и методологические основы исследования. Она включает литературный и аналитический обзор теоретических и методологических подходов и практических проблем в исследуемой области в зависимости от уровня 20 решения основных вопросов темы, а также всестороннее обоснование выбранного направления исследования. </w:t>
      </w:r>
    </w:p>
    <w:p w:rsidR="00BA02EC" w:rsidRPr="00A06C59" w:rsidRDefault="00BA02EC" w:rsidP="003A55CA">
      <w:pPr>
        <w:ind w:firstLine="360"/>
        <w:jc w:val="both"/>
        <w:rPr>
          <w:sz w:val="28"/>
          <w:szCs w:val="28"/>
        </w:rPr>
      </w:pPr>
      <w:r w:rsidRPr="00A06C59">
        <w:rPr>
          <w:sz w:val="28"/>
          <w:szCs w:val="28"/>
        </w:rPr>
        <w:t xml:space="preserve">Первая глава должна состоять из 3 – 4 параграфов в зависимости от сложности и масштабности темы исследования. Прежде всего, раскрываются генезис, эволюция и современные подходы к содержанию категориального аппарата исследуемой проблемы. Далее проводится обзор научной литературы, позволяющий оценить степень изученности исследуемой проблемы, рассмотреть вопросы, теоретически и практически решенные и / или дискуссионные, по-разному освещаемые в научной литературе. Необходимо стремиться к тому, чтобы обзор не был формальной сводкой литературных данных и содержал не только их изложение, но и обсуждение с анализом и индивидуальной критической оценкой с позиций проблематики выполненного магистрантом исследования. Кроме того, для придания наибольшей самостоятельности выводам и научным суждениям следует рассмотреть не только отечественные, но и мировые тенденции по </w:t>
      </w:r>
      <w:r w:rsidRPr="00A06C59">
        <w:rPr>
          <w:sz w:val="28"/>
          <w:szCs w:val="28"/>
        </w:rPr>
        <w:lastRenderedPageBreak/>
        <w:t xml:space="preserve">проблематике диссертационного исследования. В данной части выпускной квалификационной работы должны быть представлены формы сбора первичной информации, методики ее обработки и анализа. Проведенное исследование в первой главе диссертации должно способствовать обоснованию положений научной новизны в части разработки, уточнения, систематизации теоретических и концептуальных основ в исследуемой области; закономерностей и тенденций менеджмента качества, исходя из многоуровневого подхода и развития интегрированных систем менеджмента. </w:t>
      </w:r>
    </w:p>
    <w:p w:rsidR="00BA02EC" w:rsidRPr="00A06C59" w:rsidRDefault="00BA02EC" w:rsidP="003A55CA">
      <w:pPr>
        <w:ind w:firstLine="360"/>
        <w:jc w:val="both"/>
        <w:rPr>
          <w:sz w:val="28"/>
          <w:szCs w:val="28"/>
        </w:rPr>
      </w:pPr>
      <w:r w:rsidRPr="00A06C59">
        <w:rPr>
          <w:sz w:val="28"/>
          <w:szCs w:val="28"/>
        </w:rPr>
        <w:t xml:space="preserve">Таким образом, теоретическая часть магистерской диссертации служит научной основой для проведения аналитического исследования и разработки рекомендаций по решению исследуемой проблемы в последующих главах работы, которые должны стать логическим продолжением начатого теоретического исследования. </w:t>
      </w:r>
    </w:p>
    <w:p w:rsidR="00BA02EC" w:rsidRPr="00A06C59" w:rsidRDefault="00BA02EC" w:rsidP="003A55CA">
      <w:pPr>
        <w:ind w:firstLine="360"/>
        <w:jc w:val="both"/>
        <w:rPr>
          <w:sz w:val="28"/>
          <w:szCs w:val="28"/>
        </w:rPr>
      </w:pPr>
      <w:r w:rsidRPr="001677C4">
        <w:rPr>
          <w:i/>
          <w:sz w:val="28"/>
          <w:szCs w:val="28"/>
        </w:rPr>
        <w:t>Вторая глава</w:t>
      </w:r>
      <w:r w:rsidRPr="00A06C59">
        <w:rPr>
          <w:sz w:val="28"/>
          <w:szCs w:val="28"/>
        </w:rPr>
        <w:t xml:space="preserve"> работы представляет собой анализ исследуемой проблемы применительно к практике деятельности конкретного предприятия (организации). Материалы, служащие базой для обоснования и анализа, должны быть достаточно полными и достоверными, чтобы, опираясь на них, можно было проанализировать положение дел, вскрыть резервы и наметить пути их использования, а также устранить выявленные недостатки. Характер и объем собранного материала зависят от особенности принятой методики исследования. Анализ предполагает обработку статистических материалов за последние 3 – 5 лет.</w:t>
      </w:r>
    </w:p>
    <w:p w:rsidR="00BA02EC" w:rsidRPr="00A06C59" w:rsidRDefault="00BA02EC" w:rsidP="003A55CA">
      <w:pPr>
        <w:ind w:firstLine="360"/>
        <w:jc w:val="both"/>
        <w:rPr>
          <w:b/>
          <w:color w:val="000000"/>
          <w:sz w:val="28"/>
          <w:szCs w:val="28"/>
        </w:rPr>
      </w:pPr>
      <w:r w:rsidRPr="00A06C59">
        <w:rPr>
          <w:sz w:val="28"/>
          <w:szCs w:val="28"/>
        </w:rPr>
        <w:t>Статистические данные должны быть представлены так, чтобы ими можно было пользоваться. Существуют три способа представления данных: они могут быть включены в текст, систематизированы в табличных формах или представлены графически. Анализ и обработку цифровой информации необходимо проводить с помощью современных методов экономического, социологического и статистического анализа данных. Практические сведения второй главы следует иллюстрировать цифровым материалом. Наглядность приведенных аналитических данных обеспечи</w:t>
      </w:r>
      <w:r w:rsidR="00A33699">
        <w:rPr>
          <w:sz w:val="28"/>
          <w:szCs w:val="28"/>
        </w:rPr>
        <w:t xml:space="preserve">вается табличным материалом. </w:t>
      </w:r>
      <w:r w:rsidRPr="00A06C59">
        <w:rPr>
          <w:sz w:val="28"/>
          <w:szCs w:val="28"/>
        </w:rPr>
        <w:t>Наглядность практической информации также могут придать графики и диаграммы. Практическую значимость при осуществлении аналитического исследования имеют различного рода расчеты с приведением применяемых формул и методик. Результаты расчетов также необходимо проанализировать и сделать соответствующие выводы. Кроме того, аналитическая часть диссертации может содержать характеристику применяемых в организации методик определения значений показателей; оценки и анализа различных аспектов ее деятельности (оценка конкурентоспособности продукции и предприятия; возможностей поставщиков; удовлетворенности персонала, потребителей и т.д.). Результаты проведенного в данной главе анализа должны позволить автору наиболее полно охарактеризовать положение дел на предприятии (организации); выявить ключевые проблемы в конкретной</w:t>
      </w:r>
      <w:r w:rsidR="00A06C59" w:rsidRPr="00A06C59">
        <w:rPr>
          <w:sz w:val="28"/>
          <w:szCs w:val="28"/>
        </w:rPr>
        <w:t xml:space="preserve"> области деятельности; определить преимущества и недостатки хозяйствования, сильные и слабые стороны деятельности предприятия (организации) по отношению к конкурентам и т.д. В целом аналитическая </w:t>
      </w:r>
      <w:r w:rsidR="00A06C59" w:rsidRPr="00A06C59">
        <w:rPr>
          <w:sz w:val="28"/>
          <w:szCs w:val="28"/>
        </w:rPr>
        <w:lastRenderedPageBreak/>
        <w:t>часть магистерской диссертации должна опираться на проведенное в первой главе теоретическое исследование, определяющее основную проблематику и направленность всей диссертации. С другой стороны, всестороннее исследование практики деятельности конкретного предприятия (организации) должно позволить магистранту разработать основные направления совершенствования деятельности предприятия (организации), то есть быть практической основой предлагаемых в следующей главе рекомендаций.</w:t>
      </w:r>
    </w:p>
    <w:p w:rsidR="009E7C21" w:rsidRPr="00D87BA3" w:rsidRDefault="009E7C21" w:rsidP="009E7C21">
      <w:pPr>
        <w:ind w:firstLine="397"/>
        <w:contextualSpacing/>
        <w:jc w:val="both"/>
        <w:rPr>
          <w:color w:val="000000"/>
          <w:sz w:val="28"/>
          <w:szCs w:val="28"/>
        </w:rPr>
      </w:pPr>
      <w:r w:rsidRPr="00D87BA3">
        <w:rPr>
          <w:b/>
          <w:color w:val="000000"/>
          <w:sz w:val="28"/>
          <w:szCs w:val="28"/>
        </w:rPr>
        <w:t>Содержание занятия:</w:t>
      </w:r>
      <w:r w:rsidRPr="00D87BA3">
        <w:rPr>
          <w:color w:val="000000"/>
          <w:sz w:val="28"/>
          <w:szCs w:val="28"/>
        </w:rPr>
        <w:t xml:space="preserve"> </w:t>
      </w:r>
    </w:p>
    <w:p w:rsidR="009E7C21" w:rsidRPr="002D6444" w:rsidRDefault="009E7C21" w:rsidP="00E03D88">
      <w:pPr>
        <w:pStyle w:val="a9"/>
        <w:numPr>
          <w:ilvl w:val="0"/>
          <w:numId w:val="67"/>
        </w:numPr>
        <w:jc w:val="both"/>
        <w:rPr>
          <w:color w:val="000000"/>
          <w:sz w:val="28"/>
          <w:szCs w:val="28"/>
        </w:rPr>
      </w:pPr>
      <w:r w:rsidRPr="002D6444">
        <w:rPr>
          <w:color w:val="000000"/>
          <w:sz w:val="28"/>
          <w:szCs w:val="28"/>
        </w:rPr>
        <w:t>Теоретический обзор по теме «</w:t>
      </w:r>
      <w:r>
        <w:rPr>
          <w:color w:val="000000"/>
          <w:sz w:val="28"/>
          <w:szCs w:val="28"/>
        </w:rPr>
        <w:t>Специфика глав 1,2 »</w:t>
      </w:r>
    </w:p>
    <w:p w:rsidR="009E7C21" w:rsidRPr="009E7C21" w:rsidRDefault="009E7C21" w:rsidP="00E03D88">
      <w:pPr>
        <w:pStyle w:val="a9"/>
        <w:numPr>
          <w:ilvl w:val="0"/>
          <w:numId w:val="67"/>
        </w:numPr>
        <w:jc w:val="both"/>
        <w:rPr>
          <w:rStyle w:val="ae"/>
          <w:b w:val="0"/>
          <w:bCs w:val="0"/>
          <w:color w:val="000000"/>
          <w:sz w:val="28"/>
          <w:szCs w:val="28"/>
        </w:rPr>
      </w:pPr>
      <w:r w:rsidRPr="009E7C21">
        <w:rPr>
          <w:rStyle w:val="ae"/>
          <w:b w:val="0"/>
          <w:bCs w:val="0"/>
          <w:sz w:val="28"/>
          <w:szCs w:val="28"/>
        </w:rPr>
        <w:t>Обсуждение  и выполнение заданий, предложенных преподавателем</w:t>
      </w:r>
    </w:p>
    <w:p w:rsidR="009E7C21" w:rsidRPr="009E7C21" w:rsidRDefault="009E7C21" w:rsidP="00E03D88">
      <w:pPr>
        <w:pStyle w:val="a9"/>
        <w:numPr>
          <w:ilvl w:val="0"/>
          <w:numId w:val="67"/>
        </w:numPr>
        <w:jc w:val="both"/>
        <w:rPr>
          <w:rStyle w:val="ae"/>
          <w:b w:val="0"/>
          <w:bCs w:val="0"/>
          <w:color w:val="000000"/>
          <w:sz w:val="28"/>
          <w:szCs w:val="28"/>
        </w:rPr>
      </w:pPr>
      <w:r w:rsidRPr="009E7C21">
        <w:rPr>
          <w:rStyle w:val="ae"/>
          <w:b w:val="0"/>
          <w:bCs w:val="0"/>
          <w:sz w:val="28"/>
          <w:szCs w:val="28"/>
          <w:lang w:val="kk-KZ"/>
        </w:rPr>
        <w:t>Задание СРМ.</w:t>
      </w:r>
    </w:p>
    <w:p w:rsidR="009E7C21" w:rsidRDefault="009E7C21" w:rsidP="009E7C21">
      <w:pPr>
        <w:ind w:firstLine="360"/>
        <w:jc w:val="both"/>
        <w:rPr>
          <w:color w:val="000000"/>
          <w:sz w:val="28"/>
          <w:szCs w:val="28"/>
        </w:rPr>
      </w:pPr>
      <w:r w:rsidRPr="00AD0CFE">
        <w:rPr>
          <w:b/>
          <w:sz w:val="28"/>
          <w:szCs w:val="28"/>
        </w:rPr>
        <w:t xml:space="preserve">Порядок выполнения аудиторных заданий: </w:t>
      </w:r>
      <w:r w:rsidRPr="00AD0CFE">
        <w:rPr>
          <w:sz w:val="28"/>
          <w:szCs w:val="28"/>
          <w:lang w:val="kk-KZ"/>
        </w:rPr>
        <w:t>обсуждение вопросов связанных</w:t>
      </w:r>
      <w:r>
        <w:rPr>
          <w:sz w:val="28"/>
          <w:szCs w:val="28"/>
          <w:lang w:val="kk-KZ"/>
        </w:rPr>
        <w:t xml:space="preserve">  со </w:t>
      </w:r>
      <w:r>
        <w:rPr>
          <w:color w:val="000000"/>
          <w:sz w:val="28"/>
          <w:szCs w:val="28"/>
        </w:rPr>
        <w:t>спецификой 1,2 глав</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9E7C21" w:rsidRPr="00426923" w:rsidRDefault="009E7C21" w:rsidP="009E7C21">
      <w:pPr>
        <w:ind w:firstLine="397"/>
        <w:jc w:val="both"/>
        <w:rPr>
          <w:color w:val="000000"/>
          <w:sz w:val="28"/>
          <w:szCs w:val="28"/>
        </w:rPr>
      </w:pPr>
      <w:r w:rsidRPr="00426923">
        <w:rPr>
          <w:b/>
          <w:sz w:val="28"/>
          <w:szCs w:val="28"/>
        </w:rPr>
        <w:t xml:space="preserve">Задания, выполняемые </w:t>
      </w:r>
      <w:r w:rsidRPr="00426923">
        <w:rPr>
          <w:b/>
          <w:sz w:val="28"/>
          <w:szCs w:val="28"/>
          <w:lang w:val="kk-KZ"/>
        </w:rPr>
        <w:t xml:space="preserve">магистрантами </w:t>
      </w:r>
      <w:r w:rsidRPr="00426923">
        <w:rPr>
          <w:b/>
          <w:sz w:val="28"/>
          <w:szCs w:val="28"/>
        </w:rPr>
        <w:t xml:space="preserve">в аудитории: </w:t>
      </w:r>
      <w:r w:rsidRPr="00426923">
        <w:rPr>
          <w:sz w:val="28"/>
          <w:szCs w:val="28"/>
        </w:rPr>
        <w:t xml:space="preserve">Систематизация полученных знаний, </w:t>
      </w:r>
      <w:r>
        <w:rPr>
          <w:sz w:val="28"/>
          <w:szCs w:val="28"/>
        </w:rPr>
        <w:t xml:space="preserve">определиться со </w:t>
      </w:r>
      <w:r>
        <w:rPr>
          <w:color w:val="000000"/>
          <w:sz w:val="28"/>
          <w:szCs w:val="28"/>
        </w:rPr>
        <w:t>спецификой 1,2 глав</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9E7C21" w:rsidRDefault="009E7C21" w:rsidP="009E7C21">
      <w:pPr>
        <w:ind w:firstLine="397"/>
        <w:jc w:val="both"/>
        <w:rPr>
          <w:color w:val="000000"/>
          <w:sz w:val="28"/>
          <w:szCs w:val="28"/>
        </w:rPr>
      </w:pPr>
      <w:r w:rsidRPr="00426923">
        <w:rPr>
          <w:b/>
          <w:sz w:val="28"/>
          <w:szCs w:val="28"/>
        </w:rPr>
        <w:t xml:space="preserve">Задания СРМ. </w:t>
      </w:r>
      <w:r w:rsidRPr="00426923">
        <w:rPr>
          <w:sz w:val="28"/>
          <w:szCs w:val="28"/>
          <w:lang w:val="kk-KZ"/>
        </w:rPr>
        <w:t>С</w:t>
      </w:r>
      <w:r w:rsidRPr="00426923">
        <w:rPr>
          <w:sz w:val="28"/>
          <w:szCs w:val="28"/>
        </w:rPr>
        <w:t>истематизация полученных знаний,</w:t>
      </w:r>
      <w:r w:rsidRPr="00F3639B">
        <w:rPr>
          <w:color w:val="000000"/>
          <w:sz w:val="28"/>
          <w:szCs w:val="28"/>
        </w:rPr>
        <w:t xml:space="preserve"> </w:t>
      </w:r>
      <w:r>
        <w:rPr>
          <w:color w:val="000000"/>
          <w:sz w:val="28"/>
          <w:szCs w:val="28"/>
        </w:rPr>
        <w:t>работа над спецификой 1,2 глав</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9E7C21" w:rsidRDefault="009E7C21" w:rsidP="009E7C21">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A33699" w:rsidRPr="00A33699" w:rsidRDefault="00A33699" w:rsidP="00E03D88">
      <w:pPr>
        <w:pStyle w:val="a9"/>
        <w:numPr>
          <w:ilvl w:val="0"/>
          <w:numId w:val="68"/>
        </w:numPr>
        <w:jc w:val="both"/>
        <w:rPr>
          <w:color w:val="000000"/>
          <w:sz w:val="28"/>
          <w:szCs w:val="28"/>
        </w:rPr>
      </w:pPr>
      <w:r w:rsidRPr="00A33699">
        <w:rPr>
          <w:sz w:val="28"/>
          <w:szCs w:val="28"/>
        </w:rPr>
        <w:t>Какие основы исследования отражает 1 глава диссертации</w:t>
      </w:r>
    </w:p>
    <w:p w:rsidR="009E7C21" w:rsidRPr="00A33699" w:rsidRDefault="00A33699" w:rsidP="00E03D88">
      <w:pPr>
        <w:pStyle w:val="a9"/>
        <w:numPr>
          <w:ilvl w:val="0"/>
          <w:numId w:val="68"/>
        </w:numPr>
        <w:jc w:val="both"/>
        <w:rPr>
          <w:color w:val="000000"/>
          <w:sz w:val="28"/>
          <w:szCs w:val="28"/>
        </w:rPr>
      </w:pPr>
      <w:r>
        <w:rPr>
          <w:sz w:val="28"/>
          <w:szCs w:val="28"/>
        </w:rPr>
        <w:t>Что</w:t>
      </w:r>
      <w:r w:rsidRPr="00A06C59">
        <w:rPr>
          <w:sz w:val="28"/>
          <w:szCs w:val="28"/>
        </w:rPr>
        <w:t xml:space="preserve"> представляет собой </w:t>
      </w:r>
      <w:r>
        <w:rPr>
          <w:sz w:val="28"/>
          <w:szCs w:val="28"/>
        </w:rPr>
        <w:t>в</w:t>
      </w:r>
      <w:r w:rsidRPr="00A06C59">
        <w:rPr>
          <w:sz w:val="28"/>
          <w:szCs w:val="28"/>
        </w:rPr>
        <w:t xml:space="preserve">торая глава работы </w:t>
      </w:r>
    </w:p>
    <w:p w:rsidR="009E7C21" w:rsidRPr="00A33699" w:rsidRDefault="009E7C21" w:rsidP="00E03D88">
      <w:pPr>
        <w:pStyle w:val="a9"/>
        <w:numPr>
          <w:ilvl w:val="0"/>
          <w:numId w:val="68"/>
        </w:numPr>
        <w:jc w:val="both"/>
        <w:rPr>
          <w:color w:val="000000"/>
          <w:sz w:val="28"/>
          <w:szCs w:val="28"/>
        </w:rPr>
      </w:pPr>
      <w:r w:rsidRPr="00A33699">
        <w:rPr>
          <w:sz w:val="28"/>
          <w:szCs w:val="28"/>
        </w:rPr>
        <w:t xml:space="preserve">Охарактеризуйте этапы работы над </w:t>
      </w:r>
      <w:r w:rsidR="00A33699">
        <w:rPr>
          <w:sz w:val="28"/>
          <w:szCs w:val="28"/>
        </w:rPr>
        <w:t>1, 2 главой</w:t>
      </w:r>
      <w:r w:rsidRPr="00A33699">
        <w:rPr>
          <w:sz w:val="28"/>
          <w:szCs w:val="28"/>
        </w:rPr>
        <w:t xml:space="preserve"> </w:t>
      </w:r>
      <w:r w:rsidRPr="00A33699">
        <w:rPr>
          <w:color w:val="000000"/>
          <w:sz w:val="28"/>
          <w:szCs w:val="28"/>
        </w:rPr>
        <w:t>магистерской диссертации по теме научного исследования</w:t>
      </w:r>
    </w:p>
    <w:p w:rsidR="009E7C21" w:rsidRPr="00AD0CFE" w:rsidRDefault="009E7C21" w:rsidP="009E7C21">
      <w:pPr>
        <w:pStyle w:val="FR3"/>
        <w:spacing w:before="0"/>
        <w:ind w:left="357"/>
        <w:jc w:val="both"/>
        <w:rPr>
          <w:b w:val="0"/>
        </w:rPr>
      </w:pPr>
    </w:p>
    <w:p w:rsidR="009E7C21" w:rsidRPr="00382323" w:rsidRDefault="009E7C21" w:rsidP="009E7C21">
      <w:pPr>
        <w:jc w:val="both"/>
        <w:rPr>
          <w:b/>
          <w:sz w:val="28"/>
          <w:szCs w:val="28"/>
        </w:rPr>
      </w:pPr>
      <w:r w:rsidRPr="00382323">
        <w:rPr>
          <w:b/>
          <w:sz w:val="28"/>
          <w:szCs w:val="28"/>
        </w:rPr>
        <w:t>Литература</w:t>
      </w:r>
    </w:p>
    <w:p w:rsidR="009E7C21" w:rsidRPr="00A33699" w:rsidRDefault="006C26E9" w:rsidP="00E03D88">
      <w:pPr>
        <w:pStyle w:val="a9"/>
        <w:numPr>
          <w:ilvl w:val="0"/>
          <w:numId w:val="69"/>
        </w:numPr>
        <w:tabs>
          <w:tab w:val="left" w:pos="601"/>
        </w:tabs>
        <w:ind w:left="357" w:hanging="357"/>
        <w:jc w:val="both"/>
        <w:rPr>
          <w:sz w:val="24"/>
          <w:szCs w:val="24"/>
        </w:rPr>
      </w:pPr>
      <w:hyperlink r:id="rId99" w:history="1">
        <w:r w:rsidR="009E7C21" w:rsidRPr="00A33699">
          <w:rPr>
            <w:rStyle w:val="af"/>
            <w:bCs/>
            <w:color w:val="auto"/>
            <w:sz w:val="24"/>
            <w:szCs w:val="24"/>
            <w:u w:val="none"/>
            <w:shd w:val="clear" w:color="auto" w:fill="FFFFFF"/>
          </w:rPr>
          <w:t>Джакипбекова, М. Ж.</w:t>
        </w:r>
      </w:hyperlink>
      <w:r w:rsidR="009E7C21" w:rsidRPr="00A33699">
        <w:rPr>
          <w:sz w:val="24"/>
          <w:szCs w:val="24"/>
          <w:shd w:val="clear" w:color="auto" w:fill="FFFFFF"/>
        </w:rPr>
        <w:t> Сборник лекций по дисц. "Организация, планирование и методика </w:t>
      </w:r>
      <w:r w:rsidR="009E7C21" w:rsidRPr="00A33699">
        <w:rPr>
          <w:bCs/>
          <w:sz w:val="24"/>
          <w:szCs w:val="24"/>
          <w:shd w:val="clear" w:color="auto" w:fill="FFFFFF"/>
        </w:rPr>
        <w:t>научн</w:t>
      </w:r>
      <w:r w:rsidR="009E7C21" w:rsidRPr="00A33699">
        <w:rPr>
          <w:sz w:val="24"/>
          <w:szCs w:val="24"/>
          <w:shd w:val="clear" w:color="auto" w:fill="FFFFFF"/>
        </w:rPr>
        <w:t>ых </w:t>
      </w:r>
      <w:r w:rsidR="009E7C21" w:rsidRPr="00A33699">
        <w:rPr>
          <w:bCs/>
          <w:sz w:val="24"/>
          <w:szCs w:val="24"/>
          <w:shd w:val="clear" w:color="auto" w:fill="FFFFFF"/>
        </w:rPr>
        <w:t>исследовани</w:t>
      </w:r>
      <w:r w:rsidR="009E7C21" w:rsidRPr="00A33699">
        <w:rPr>
          <w:sz w:val="24"/>
          <w:szCs w:val="24"/>
          <w:shd w:val="clear" w:color="auto" w:fill="FFFFFF"/>
        </w:rPr>
        <w:t xml:space="preserve">й" для магистрантов спец. 6М042100 - "Дизайн" [Текст] / М. Ж. Джакипбекова. - Шымкент : ЮКГУ, 2014. - 126 с. </w:t>
      </w:r>
    </w:p>
    <w:p w:rsidR="009E7C21" w:rsidRPr="00A33699" w:rsidRDefault="006C26E9" w:rsidP="00E03D88">
      <w:pPr>
        <w:pStyle w:val="a9"/>
        <w:numPr>
          <w:ilvl w:val="0"/>
          <w:numId w:val="69"/>
        </w:numPr>
        <w:tabs>
          <w:tab w:val="left" w:pos="601"/>
        </w:tabs>
        <w:ind w:left="357" w:hanging="357"/>
        <w:jc w:val="both"/>
        <w:rPr>
          <w:sz w:val="24"/>
          <w:szCs w:val="24"/>
        </w:rPr>
      </w:pPr>
      <w:hyperlink r:id="rId100" w:history="1">
        <w:r w:rsidR="009E7C21" w:rsidRPr="00A33699">
          <w:rPr>
            <w:rStyle w:val="af"/>
            <w:bCs/>
            <w:color w:val="auto"/>
            <w:sz w:val="24"/>
            <w:szCs w:val="24"/>
            <w:u w:val="none"/>
            <w:shd w:val="clear" w:color="auto" w:fill="FFFFFF"/>
          </w:rPr>
          <w:t>Спандияров, Е. </w:t>
        </w:r>
      </w:hyperlink>
      <w:r w:rsidR="009E7C21" w:rsidRPr="00A33699">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9E7C21" w:rsidRPr="00A33699">
        <w:rPr>
          <w:bCs/>
          <w:sz w:val="24"/>
          <w:szCs w:val="24"/>
          <w:shd w:val="clear" w:color="auto" w:fill="FFFFFF"/>
        </w:rPr>
        <w:t>ISBN </w:t>
      </w:r>
      <w:r w:rsidR="009E7C21" w:rsidRPr="00A33699">
        <w:rPr>
          <w:sz w:val="24"/>
          <w:szCs w:val="24"/>
          <w:shd w:val="clear" w:color="auto" w:fill="FFFFFF"/>
        </w:rPr>
        <w:t>9965-516-06-5</w:t>
      </w:r>
    </w:p>
    <w:p w:rsidR="009E7C21" w:rsidRPr="00A33699" w:rsidRDefault="006C26E9" w:rsidP="00E03D88">
      <w:pPr>
        <w:pStyle w:val="a9"/>
        <w:numPr>
          <w:ilvl w:val="0"/>
          <w:numId w:val="69"/>
        </w:numPr>
        <w:tabs>
          <w:tab w:val="left" w:pos="601"/>
        </w:tabs>
        <w:ind w:left="357" w:hanging="357"/>
        <w:jc w:val="both"/>
        <w:rPr>
          <w:sz w:val="24"/>
          <w:szCs w:val="24"/>
        </w:rPr>
      </w:pPr>
      <w:hyperlink r:id="rId101" w:history="1">
        <w:r w:rsidR="009E7C21" w:rsidRPr="00A33699">
          <w:rPr>
            <w:rStyle w:val="af"/>
            <w:bCs/>
            <w:color w:val="auto"/>
            <w:sz w:val="24"/>
            <w:szCs w:val="24"/>
            <w:u w:val="none"/>
            <w:shd w:val="clear" w:color="auto" w:fill="FFFFFF"/>
          </w:rPr>
          <w:t>Ержанов, Н. Т.</w:t>
        </w:r>
      </w:hyperlink>
      <w:r w:rsidR="009E7C21" w:rsidRPr="00A33699">
        <w:rPr>
          <w:sz w:val="24"/>
          <w:szCs w:val="24"/>
          <w:shd w:val="clear" w:color="auto" w:fill="FFFFFF"/>
        </w:rPr>
        <w:t>   Методическое руководство по проведению </w:t>
      </w:r>
      <w:r w:rsidR="009E7C21" w:rsidRPr="00A33699">
        <w:rPr>
          <w:bCs/>
          <w:sz w:val="24"/>
          <w:szCs w:val="24"/>
          <w:shd w:val="clear" w:color="auto" w:fill="FFFFFF"/>
        </w:rPr>
        <w:t>научн</w:t>
      </w:r>
      <w:r w:rsidR="009E7C21" w:rsidRPr="00A33699">
        <w:rPr>
          <w:sz w:val="24"/>
          <w:szCs w:val="24"/>
          <w:shd w:val="clear" w:color="auto" w:fill="FFFFFF"/>
        </w:rPr>
        <w:t>ых </w:t>
      </w:r>
      <w:r w:rsidR="009E7C21" w:rsidRPr="00A33699">
        <w:rPr>
          <w:bCs/>
          <w:sz w:val="24"/>
          <w:szCs w:val="24"/>
          <w:shd w:val="clear" w:color="auto" w:fill="FFFFFF"/>
        </w:rPr>
        <w:t>исследовани</w:t>
      </w:r>
      <w:r w:rsidR="009E7C21" w:rsidRPr="00A33699">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9E7C21" w:rsidRPr="00A33699" w:rsidRDefault="006C26E9" w:rsidP="00E03D88">
      <w:pPr>
        <w:pStyle w:val="a9"/>
        <w:numPr>
          <w:ilvl w:val="0"/>
          <w:numId w:val="69"/>
        </w:numPr>
        <w:tabs>
          <w:tab w:val="left" w:pos="601"/>
        </w:tabs>
        <w:ind w:left="357" w:hanging="357"/>
        <w:jc w:val="both"/>
        <w:rPr>
          <w:sz w:val="24"/>
          <w:szCs w:val="24"/>
        </w:rPr>
      </w:pPr>
      <w:hyperlink r:id="rId102" w:history="1">
        <w:r w:rsidR="009E7C21" w:rsidRPr="00A33699">
          <w:rPr>
            <w:rStyle w:val="af"/>
            <w:bCs/>
            <w:color w:val="auto"/>
            <w:sz w:val="24"/>
            <w:szCs w:val="24"/>
            <w:u w:val="none"/>
            <w:shd w:val="clear" w:color="auto" w:fill="FFFFFF"/>
          </w:rPr>
          <w:t>Туленов, А. Т.</w:t>
        </w:r>
      </w:hyperlink>
      <w:r w:rsidR="009E7C21" w:rsidRPr="00A33699">
        <w:rPr>
          <w:sz w:val="24"/>
          <w:szCs w:val="24"/>
          <w:shd w:val="clear" w:color="auto" w:fill="FFFFFF"/>
        </w:rPr>
        <w:t>  Методические указания к практическим занятиям по дисциплине "Методология и методы </w:t>
      </w:r>
      <w:r w:rsidR="009E7C21" w:rsidRPr="00A33699">
        <w:rPr>
          <w:bCs/>
          <w:sz w:val="24"/>
          <w:szCs w:val="24"/>
          <w:shd w:val="clear" w:color="auto" w:fill="FFFFFF"/>
        </w:rPr>
        <w:t>научн</w:t>
      </w:r>
      <w:r w:rsidR="009E7C21" w:rsidRPr="00A33699">
        <w:rPr>
          <w:sz w:val="24"/>
          <w:szCs w:val="24"/>
          <w:shd w:val="clear" w:color="auto" w:fill="FFFFFF"/>
        </w:rPr>
        <w:t>ых </w:t>
      </w:r>
      <w:r w:rsidR="009E7C21" w:rsidRPr="00A33699">
        <w:rPr>
          <w:bCs/>
          <w:sz w:val="24"/>
          <w:szCs w:val="24"/>
          <w:shd w:val="clear" w:color="auto" w:fill="FFFFFF"/>
        </w:rPr>
        <w:t>исследовани</w:t>
      </w:r>
      <w:r w:rsidR="009E7C21" w:rsidRPr="00A33699">
        <w:rPr>
          <w:sz w:val="24"/>
          <w:szCs w:val="24"/>
          <w:shd w:val="clear" w:color="auto" w:fill="FFFFFF"/>
        </w:rPr>
        <w:t xml:space="preserve">й" [Текст] / А. Т. Туленов. - Шымкент : ЮКГУ, 2012. - 80 с. </w:t>
      </w:r>
    </w:p>
    <w:p w:rsidR="009E7C21" w:rsidRPr="00A33699" w:rsidRDefault="006C26E9" w:rsidP="00E03D88">
      <w:pPr>
        <w:pStyle w:val="a9"/>
        <w:numPr>
          <w:ilvl w:val="0"/>
          <w:numId w:val="69"/>
        </w:numPr>
        <w:ind w:left="357" w:hanging="357"/>
        <w:rPr>
          <w:sz w:val="24"/>
          <w:szCs w:val="24"/>
        </w:rPr>
      </w:pPr>
      <w:hyperlink r:id="rId103" w:history="1">
        <w:r w:rsidR="009E7C21" w:rsidRPr="00A33699">
          <w:rPr>
            <w:rStyle w:val="af"/>
            <w:bCs/>
            <w:color w:val="auto"/>
            <w:sz w:val="24"/>
            <w:szCs w:val="24"/>
            <w:u w:val="none"/>
            <w:shd w:val="clear" w:color="auto" w:fill="FFFFFF"/>
          </w:rPr>
          <w:t>Шкляр, М. Ф.</w:t>
        </w:r>
      </w:hyperlink>
      <w:r w:rsidR="009E7C21" w:rsidRPr="00A33699">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9E7C21" w:rsidRPr="00A33699">
        <w:rPr>
          <w:bCs/>
          <w:sz w:val="24"/>
          <w:szCs w:val="24"/>
          <w:shd w:val="clear" w:color="auto" w:fill="FFFFFF"/>
        </w:rPr>
        <w:t>ISBN </w:t>
      </w:r>
      <w:r w:rsidR="009E7C21" w:rsidRPr="00A33699">
        <w:rPr>
          <w:sz w:val="24"/>
          <w:szCs w:val="24"/>
          <w:shd w:val="clear" w:color="auto" w:fill="FFFFFF"/>
        </w:rPr>
        <w:t>978-5-91131-310-4</w:t>
      </w:r>
    </w:p>
    <w:p w:rsidR="009E7C21" w:rsidRPr="00A33699" w:rsidRDefault="006C26E9" w:rsidP="00E03D88">
      <w:pPr>
        <w:pStyle w:val="a9"/>
        <w:numPr>
          <w:ilvl w:val="0"/>
          <w:numId w:val="69"/>
        </w:numPr>
        <w:tabs>
          <w:tab w:val="left" w:pos="601"/>
        </w:tabs>
        <w:ind w:left="357" w:hanging="357"/>
        <w:rPr>
          <w:sz w:val="24"/>
          <w:szCs w:val="24"/>
        </w:rPr>
      </w:pPr>
      <w:hyperlink r:id="rId104" w:history="1">
        <w:r w:rsidR="009E7C21" w:rsidRPr="00A33699">
          <w:rPr>
            <w:rStyle w:val="af"/>
            <w:bCs/>
            <w:color w:val="auto"/>
            <w:sz w:val="24"/>
            <w:szCs w:val="24"/>
            <w:u w:val="none"/>
            <w:shd w:val="clear" w:color="auto" w:fill="FFFFFF"/>
          </w:rPr>
          <w:t>Безуглов, И. Г.</w:t>
        </w:r>
      </w:hyperlink>
      <w:r w:rsidR="009E7C21" w:rsidRPr="00A33699">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9E7C21" w:rsidRPr="00A33699">
        <w:rPr>
          <w:bCs/>
          <w:sz w:val="24"/>
          <w:szCs w:val="24"/>
          <w:shd w:val="clear" w:color="auto" w:fill="FFFFFF"/>
        </w:rPr>
        <w:t>ISBN </w:t>
      </w:r>
      <w:r w:rsidR="009E7C21" w:rsidRPr="00A33699">
        <w:rPr>
          <w:sz w:val="24"/>
          <w:szCs w:val="24"/>
          <w:shd w:val="clear" w:color="auto" w:fill="FFFFFF"/>
        </w:rPr>
        <w:t>978-5-8291-1000-0</w:t>
      </w:r>
    </w:p>
    <w:p w:rsidR="00631573" w:rsidRDefault="00631573" w:rsidP="00631573">
      <w:pPr>
        <w:ind w:right="207"/>
        <w:jc w:val="both"/>
        <w:rPr>
          <w:b/>
          <w:sz w:val="28"/>
          <w:szCs w:val="28"/>
          <w:lang w:val="kk-KZ"/>
        </w:rPr>
      </w:pPr>
    </w:p>
    <w:p w:rsidR="00631573" w:rsidRPr="004B7543" w:rsidRDefault="00631573" w:rsidP="00631573">
      <w:pPr>
        <w:ind w:right="207"/>
        <w:jc w:val="both"/>
        <w:rPr>
          <w:b/>
          <w:sz w:val="28"/>
          <w:szCs w:val="28"/>
          <w:lang w:val="kk-KZ"/>
        </w:rPr>
      </w:pPr>
      <w:r w:rsidRPr="004B7543">
        <w:rPr>
          <w:b/>
          <w:sz w:val="28"/>
          <w:szCs w:val="28"/>
          <w:lang w:val="kk-KZ"/>
        </w:rPr>
        <w:lastRenderedPageBreak/>
        <w:t>Форма отчетности</w:t>
      </w:r>
    </w:p>
    <w:p w:rsidR="00631573" w:rsidRPr="004B7543" w:rsidRDefault="00631573" w:rsidP="0063157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631573" w:rsidRPr="004B7543" w:rsidRDefault="00631573" w:rsidP="00631573">
      <w:pPr>
        <w:rPr>
          <w:b/>
          <w:sz w:val="28"/>
          <w:szCs w:val="28"/>
        </w:rPr>
      </w:pPr>
      <w:r w:rsidRPr="004B7543">
        <w:rPr>
          <w:b/>
          <w:sz w:val="28"/>
          <w:szCs w:val="28"/>
        </w:rPr>
        <w:t>Критерий оценивания знаний обучающихся</w:t>
      </w:r>
    </w:p>
    <w:p w:rsidR="001F2BE1" w:rsidRPr="004E42BC" w:rsidRDefault="001F2BE1" w:rsidP="00EF63A1">
      <w:pPr>
        <w:ind w:firstLine="397"/>
        <w:jc w:val="both"/>
        <w:rPr>
          <w:color w:val="000000"/>
          <w:sz w:val="28"/>
          <w:szCs w:val="28"/>
        </w:rPr>
      </w:pPr>
    </w:p>
    <w:p w:rsidR="00A33699" w:rsidRDefault="0020192B" w:rsidP="00A33699">
      <w:pPr>
        <w:ind w:firstLine="709"/>
        <w:jc w:val="both"/>
        <w:rPr>
          <w:b/>
          <w:color w:val="000000"/>
          <w:sz w:val="28"/>
          <w:szCs w:val="28"/>
        </w:rPr>
      </w:pPr>
      <w:r w:rsidRPr="001F2BE1">
        <w:rPr>
          <w:b/>
          <w:bCs/>
          <w:color w:val="000000"/>
          <w:sz w:val="28"/>
          <w:szCs w:val="28"/>
        </w:rPr>
        <w:t>Тема 1</w:t>
      </w:r>
      <w:r w:rsidR="00EF63A1" w:rsidRPr="001F2BE1">
        <w:rPr>
          <w:b/>
          <w:bCs/>
          <w:color w:val="000000"/>
          <w:sz w:val="28"/>
          <w:szCs w:val="28"/>
        </w:rPr>
        <w:t>4</w:t>
      </w:r>
      <w:r w:rsidRPr="001F2BE1">
        <w:rPr>
          <w:b/>
          <w:bCs/>
          <w:color w:val="000000"/>
          <w:sz w:val="28"/>
          <w:szCs w:val="28"/>
        </w:rPr>
        <w:t>.</w:t>
      </w:r>
      <w:r w:rsidRPr="001F2BE1">
        <w:rPr>
          <w:b/>
          <w:color w:val="000000"/>
          <w:sz w:val="28"/>
          <w:szCs w:val="28"/>
        </w:rPr>
        <w:t xml:space="preserve"> </w:t>
      </w:r>
      <w:r w:rsidR="00A33699">
        <w:rPr>
          <w:b/>
          <w:bCs/>
          <w:color w:val="000000"/>
          <w:sz w:val="28"/>
          <w:szCs w:val="28"/>
        </w:rPr>
        <w:t>Работа над диссертационным исследованием</w:t>
      </w:r>
      <w:r w:rsidR="00A33699" w:rsidRPr="001F2BE1">
        <w:rPr>
          <w:b/>
          <w:color w:val="000000"/>
          <w:sz w:val="28"/>
          <w:szCs w:val="28"/>
        </w:rPr>
        <w:t xml:space="preserve">. </w:t>
      </w:r>
    </w:p>
    <w:p w:rsidR="00A33699" w:rsidRDefault="00A33699" w:rsidP="00A33699">
      <w:pPr>
        <w:ind w:firstLine="709"/>
        <w:jc w:val="both"/>
        <w:rPr>
          <w:b/>
          <w:color w:val="000000"/>
          <w:sz w:val="28"/>
          <w:szCs w:val="28"/>
        </w:rPr>
      </w:pPr>
      <w:r w:rsidRPr="001F2BE1">
        <w:rPr>
          <w:b/>
          <w:color w:val="000000"/>
          <w:sz w:val="28"/>
          <w:szCs w:val="28"/>
        </w:rPr>
        <w:t>План занятия:</w:t>
      </w:r>
    </w:p>
    <w:p w:rsidR="00A33699" w:rsidRPr="002D6444" w:rsidRDefault="00A33699" w:rsidP="00E03D88">
      <w:pPr>
        <w:pStyle w:val="a9"/>
        <w:numPr>
          <w:ilvl w:val="0"/>
          <w:numId w:val="70"/>
        </w:numPr>
        <w:ind w:left="0" w:firstLine="709"/>
        <w:jc w:val="both"/>
        <w:rPr>
          <w:color w:val="000000"/>
          <w:sz w:val="28"/>
          <w:szCs w:val="28"/>
        </w:rPr>
      </w:pPr>
      <w:r w:rsidRPr="002D6444">
        <w:rPr>
          <w:color w:val="000000"/>
          <w:sz w:val="28"/>
          <w:szCs w:val="28"/>
        </w:rPr>
        <w:t>Теоретический обзор по теме «</w:t>
      </w:r>
      <w:r>
        <w:rPr>
          <w:color w:val="000000"/>
          <w:sz w:val="28"/>
          <w:szCs w:val="28"/>
        </w:rPr>
        <w:t>Специфика главы 3 »</w:t>
      </w:r>
    </w:p>
    <w:p w:rsidR="00A33699" w:rsidRPr="002D6444" w:rsidRDefault="00A33699" w:rsidP="00E03D88">
      <w:pPr>
        <w:pStyle w:val="a9"/>
        <w:numPr>
          <w:ilvl w:val="0"/>
          <w:numId w:val="70"/>
        </w:numPr>
        <w:ind w:left="0" w:firstLine="709"/>
        <w:jc w:val="both"/>
        <w:rPr>
          <w:rStyle w:val="ae"/>
          <w:b w:val="0"/>
          <w:bCs w:val="0"/>
          <w:color w:val="000000"/>
          <w:sz w:val="28"/>
          <w:szCs w:val="28"/>
        </w:rPr>
      </w:pPr>
      <w:r w:rsidRPr="002D6444">
        <w:rPr>
          <w:rStyle w:val="ae"/>
          <w:b w:val="0"/>
          <w:bCs w:val="0"/>
          <w:sz w:val="28"/>
          <w:szCs w:val="28"/>
        </w:rPr>
        <w:t>Обсуждение  и выполнение заданий, предложенных преподавателем</w:t>
      </w:r>
    </w:p>
    <w:p w:rsidR="00A33699" w:rsidRDefault="00A33699" w:rsidP="00A33699">
      <w:pPr>
        <w:ind w:firstLine="709"/>
        <w:jc w:val="both"/>
        <w:rPr>
          <w:color w:val="000000"/>
          <w:sz w:val="28"/>
          <w:szCs w:val="28"/>
        </w:rPr>
      </w:pPr>
      <w:r w:rsidRPr="002D6444">
        <w:rPr>
          <w:b/>
          <w:color w:val="000000"/>
          <w:sz w:val="28"/>
          <w:szCs w:val="28"/>
        </w:rPr>
        <w:t>Цель занятия</w:t>
      </w:r>
      <w:r w:rsidRPr="00C714C6">
        <w:rPr>
          <w:color w:val="000000"/>
          <w:sz w:val="28"/>
          <w:szCs w:val="28"/>
        </w:rPr>
        <w:t>: теоретический обзор по теме «</w:t>
      </w:r>
      <w:r>
        <w:rPr>
          <w:color w:val="000000"/>
          <w:sz w:val="28"/>
          <w:szCs w:val="28"/>
        </w:rPr>
        <w:t>Специфика главы 3</w:t>
      </w:r>
      <w:r w:rsidRPr="00C714C6">
        <w:rPr>
          <w:color w:val="000000"/>
          <w:sz w:val="28"/>
          <w:szCs w:val="28"/>
        </w:rPr>
        <w:t xml:space="preserve">», </w:t>
      </w:r>
      <w:r>
        <w:rPr>
          <w:color w:val="000000"/>
          <w:sz w:val="28"/>
          <w:szCs w:val="28"/>
        </w:rPr>
        <w:t>определиться со спецификой 3 глав</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A33699" w:rsidRPr="005E09F4" w:rsidRDefault="00A33699" w:rsidP="005E09F4">
      <w:pPr>
        <w:ind w:firstLine="709"/>
        <w:jc w:val="both"/>
        <w:rPr>
          <w:b/>
          <w:color w:val="000000"/>
          <w:sz w:val="28"/>
          <w:szCs w:val="28"/>
        </w:rPr>
      </w:pPr>
      <w:r w:rsidRPr="005E09F4">
        <w:rPr>
          <w:b/>
          <w:color w:val="000000"/>
          <w:sz w:val="28"/>
          <w:szCs w:val="28"/>
        </w:rPr>
        <w:t>Теоретический материал:</w:t>
      </w:r>
    </w:p>
    <w:p w:rsidR="005E09F4" w:rsidRDefault="005E09F4" w:rsidP="005E09F4">
      <w:pPr>
        <w:ind w:firstLine="709"/>
        <w:jc w:val="both"/>
        <w:rPr>
          <w:sz w:val="28"/>
          <w:szCs w:val="28"/>
        </w:rPr>
      </w:pPr>
      <w:r w:rsidRPr="005E09F4">
        <w:rPr>
          <w:sz w:val="28"/>
          <w:szCs w:val="28"/>
        </w:rPr>
        <w:t xml:space="preserve">Заключительная, </w:t>
      </w:r>
      <w:r w:rsidRPr="001677C4">
        <w:rPr>
          <w:i/>
          <w:sz w:val="28"/>
          <w:szCs w:val="28"/>
        </w:rPr>
        <w:t>третья глава</w:t>
      </w:r>
      <w:r w:rsidRPr="005E09F4">
        <w:rPr>
          <w:sz w:val="28"/>
          <w:szCs w:val="28"/>
        </w:rPr>
        <w:t xml:space="preserve"> магистерской диссертации должна содержать предложения и практические рекомендации по решению поставленных в исследовании задач. Данная глава является логическим завершением проведенного исследования. Она должна основываться на методологическом подходе, исходных принципах, изложенных в теоретической части работы, а также на полученных результатах анализа практики деятельности предприятия (организации). Установленные в процессе анализа слабые стороны работы являются основой для разработки практических рекомендаций по выявлению внутренних резервов, устранению недостатков, нейтрализации рисков и дальнейшему совершенствованию деятельности. Предложения и рекомендации, содержащиеся в работе, должны быть конкретными, реализуемыми в условиях деятельности рассматриваемого предприятия (организации) с учетом его специфики. Целесообразно при обосновании рекомендаций показать их экономические и другие преимущества перед существующими аналогами, раскрыть их значение для практического применения и доказать их экономическую эффективность. Важно учитывать, что глубина проработки предложений и рекомендаций характеризует уровень подготовленности магистранта для профессиональной деятельности. В данной главе также должны содержаться положения научной новизны, отражающие вклад автора в обоснование, развитие или разработку</w:t>
      </w:r>
      <w:r>
        <w:rPr>
          <w:sz w:val="28"/>
          <w:szCs w:val="28"/>
        </w:rPr>
        <w:t>, м</w:t>
      </w:r>
      <w:r w:rsidRPr="005E09F4">
        <w:rPr>
          <w:sz w:val="28"/>
          <w:szCs w:val="28"/>
        </w:rPr>
        <w:t>етодик и рекомендаций по совершенствованию деятельности объекта исследования с учетом тематики магистерской диссертации.</w:t>
      </w:r>
    </w:p>
    <w:p w:rsidR="005E09F4" w:rsidRPr="00D87BA3" w:rsidRDefault="005E09F4" w:rsidP="005E09F4">
      <w:pPr>
        <w:ind w:firstLine="397"/>
        <w:contextualSpacing/>
        <w:jc w:val="both"/>
        <w:rPr>
          <w:color w:val="000000"/>
          <w:sz w:val="28"/>
          <w:szCs w:val="28"/>
        </w:rPr>
      </w:pPr>
      <w:r w:rsidRPr="00D87BA3">
        <w:rPr>
          <w:b/>
          <w:color w:val="000000"/>
          <w:sz w:val="28"/>
          <w:szCs w:val="28"/>
        </w:rPr>
        <w:t>Содержание занятия:</w:t>
      </w:r>
      <w:r w:rsidRPr="00D87BA3">
        <w:rPr>
          <w:color w:val="000000"/>
          <w:sz w:val="28"/>
          <w:szCs w:val="28"/>
        </w:rPr>
        <w:t xml:space="preserve"> </w:t>
      </w:r>
    </w:p>
    <w:p w:rsidR="005E09F4" w:rsidRPr="005E09F4" w:rsidRDefault="005E09F4" w:rsidP="00E03D88">
      <w:pPr>
        <w:pStyle w:val="a9"/>
        <w:numPr>
          <w:ilvl w:val="0"/>
          <w:numId w:val="71"/>
        </w:numPr>
        <w:jc w:val="both"/>
        <w:rPr>
          <w:color w:val="000000"/>
          <w:sz w:val="28"/>
          <w:szCs w:val="28"/>
        </w:rPr>
      </w:pPr>
      <w:r w:rsidRPr="005E09F4">
        <w:rPr>
          <w:color w:val="000000"/>
          <w:sz w:val="28"/>
          <w:szCs w:val="28"/>
        </w:rPr>
        <w:t xml:space="preserve">Теоретический обзор по теме «Специфика глав </w:t>
      </w:r>
      <w:r>
        <w:rPr>
          <w:color w:val="000000"/>
          <w:sz w:val="28"/>
          <w:szCs w:val="28"/>
        </w:rPr>
        <w:t>3</w:t>
      </w:r>
      <w:r w:rsidRPr="005E09F4">
        <w:rPr>
          <w:color w:val="000000"/>
          <w:sz w:val="28"/>
          <w:szCs w:val="28"/>
        </w:rPr>
        <w:t xml:space="preserve"> »</w:t>
      </w:r>
    </w:p>
    <w:p w:rsidR="005E09F4" w:rsidRPr="005E09F4" w:rsidRDefault="005E09F4" w:rsidP="00E03D88">
      <w:pPr>
        <w:pStyle w:val="a9"/>
        <w:numPr>
          <w:ilvl w:val="0"/>
          <w:numId w:val="71"/>
        </w:numPr>
        <w:jc w:val="both"/>
        <w:rPr>
          <w:rStyle w:val="ae"/>
          <w:b w:val="0"/>
          <w:bCs w:val="0"/>
          <w:color w:val="000000"/>
          <w:sz w:val="28"/>
          <w:szCs w:val="28"/>
        </w:rPr>
      </w:pPr>
      <w:r w:rsidRPr="005E09F4">
        <w:rPr>
          <w:rStyle w:val="ae"/>
          <w:b w:val="0"/>
          <w:bCs w:val="0"/>
          <w:sz w:val="28"/>
          <w:szCs w:val="28"/>
        </w:rPr>
        <w:t>Обсуждение  и выполнение заданий, предложенных преподавателем</w:t>
      </w:r>
    </w:p>
    <w:p w:rsidR="005E09F4" w:rsidRPr="005E09F4" w:rsidRDefault="005E09F4" w:rsidP="00E03D88">
      <w:pPr>
        <w:pStyle w:val="a9"/>
        <w:numPr>
          <w:ilvl w:val="0"/>
          <w:numId w:val="71"/>
        </w:numPr>
        <w:jc w:val="both"/>
        <w:rPr>
          <w:rStyle w:val="ae"/>
          <w:b w:val="0"/>
          <w:bCs w:val="0"/>
          <w:color w:val="000000"/>
          <w:sz w:val="28"/>
          <w:szCs w:val="28"/>
        </w:rPr>
      </w:pPr>
      <w:r w:rsidRPr="005E09F4">
        <w:rPr>
          <w:rStyle w:val="ae"/>
          <w:b w:val="0"/>
          <w:bCs w:val="0"/>
          <w:sz w:val="28"/>
          <w:szCs w:val="28"/>
          <w:lang w:val="kk-KZ"/>
        </w:rPr>
        <w:t>Задание СРМ.</w:t>
      </w:r>
    </w:p>
    <w:p w:rsidR="005E09F4" w:rsidRDefault="005E09F4" w:rsidP="005E09F4">
      <w:pPr>
        <w:ind w:firstLine="360"/>
        <w:jc w:val="both"/>
        <w:rPr>
          <w:color w:val="000000"/>
          <w:sz w:val="28"/>
          <w:szCs w:val="28"/>
        </w:rPr>
      </w:pPr>
      <w:r w:rsidRPr="00AD0CFE">
        <w:rPr>
          <w:b/>
          <w:sz w:val="28"/>
          <w:szCs w:val="28"/>
        </w:rPr>
        <w:t xml:space="preserve">Порядок выполнения аудиторных заданий: </w:t>
      </w:r>
      <w:r w:rsidRPr="00AD0CFE">
        <w:rPr>
          <w:sz w:val="28"/>
          <w:szCs w:val="28"/>
          <w:lang w:val="kk-KZ"/>
        </w:rPr>
        <w:t>обсуждение вопросов связанных</w:t>
      </w:r>
      <w:r>
        <w:rPr>
          <w:sz w:val="28"/>
          <w:szCs w:val="28"/>
          <w:lang w:val="kk-KZ"/>
        </w:rPr>
        <w:t xml:space="preserve">  со </w:t>
      </w:r>
      <w:r>
        <w:rPr>
          <w:color w:val="000000"/>
          <w:sz w:val="28"/>
          <w:szCs w:val="28"/>
        </w:rPr>
        <w:t>спецификой 3 глав</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5E09F4" w:rsidRPr="00426923" w:rsidRDefault="005E09F4" w:rsidP="005E09F4">
      <w:pPr>
        <w:ind w:firstLine="397"/>
        <w:jc w:val="both"/>
        <w:rPr>
          <w:color w:val="000000"/>
          <w:sz w:val="28"/>
          <w:szCs w:val="28"/>
        </w:rPr>
      </w:pPr>
      <w:r w:rsidRPr="00426923">
        <w:rPr>
          <w:b/>
          <w:sz w:val="28"/>
          <w:szCs w:val="28"/>
        </w:rPr>
        <w:t xml:space="preserve">Задания, выполняемые </w:t>
      </w:r>
      <w:r w:rsidRPr="00426923">
        <w:rPr>
          <w:b/>
          <w:sz w:val="28"/>
          <w:szCs w:val="28"/>
          <w:lang w:val="kk-KZ"/>
        </w:rPr>
        <w:t xml:space="preserve">магистрантами </w:t>
      </w:r>
      <w:r w:rsidRPr="00426923">
        <w:rPr>
          <w:b/>
          <w:sz w:val="28"/>
          <w:szCs w:val="28"/>
        </w:rPr>
        <w:t xml:space="preserve">в аудитории: </w:t>
      </w:r>
      <w:r w:rsidRPr="00426923">
        <w:rPr>
          <w:sz w:val="28"/>
          <w:szCs w:val="28"/>
        </w:rPr>
        <w:t xml:space="preserve">Систематизация полученных знаний, </w:t>
      </w:r>
      <w:r>
        <w:rPr>
          <w:sz w:val="28"/>
          <w:szCs w:val="28"/>
        </w:rPr>
        <w:t xml:space="preserve">определиться со </w:t>
      </w:r>
      <w:r>
        <w:rPr>
          <w:color w:val="000000"/>
          <w:sz w:val="28"/>
          <w:szCs w:val="28"/>
        </w:rPr>
        <w:t>спецификой 3 глав</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5E09F4" w:rsidRDefault="005E09F4" w:rsidP="005E09F4">
      <w:pPr>
        <w:ind w:firstLine="397"/>
        <w:jc w:val="both"/>
        <w:rPr>
          <w:color w:val="000000"/>
          <w:sz w:val="28"/>
          <w:szCs w:val="28"/>
        </w:rPr>
      </w:pPr>
      <w:r w:rsidRPr="00426923">
        <w:rPr>
          <w:b/>
          <w:sz w:val="28"/>
          <w:szCs w:val="28"/>
        </w:rPr>
        <w:lastRenderedPageBreak/>
        <w:t xml:space="preserve">Задания СРМ. </w:t>
      </w:r>
      <w:r w:rsidRPr="00426923">
        <w:rPr>
          <w:sz w:val="28"/>
          <w:szCs w:val="28"/>
          <w:lang w:val="kk-KZ"/>
        </w:rPr>
        <w:t>С</w:t>
      </w:r>
      <w:r w:rsidRPr="00426923">
        <w:rPr>
          <w:sz w:val="28"/>
          <w:szCs w:val="28"/>
        </w:rPr>
        <w:t>истематизация полученных знаний,</w:t>
      </w:r>
      <w:r w:rsidRPr="00F3639B">
        <w:rPr>
          <w:color w:val="000000"/>
          <w:sz w:val="28"/>
          <w:szCs w:val="28"/>
        </w:rPr>
        <w:t xml:space="preserve"> </w:t>
      </w:r>
      <w:r>
        <w:rPr>
          <w:color w:val="000000"/>
          <w:sz w:val="28"/>
          <w:szCs w:val="28"/>
        </w:rPr>
        <w:t>работа над спецификой 3 глав</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5E09F4" w:rsidRDefault="005E09F4" w:rsidP="005E09F4">
      <w:pPr>
        <w:ind w:firstLine="397"/>
        <w:jc w:val="both"/>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5E09F4" w:rsidRPr="005E09F4" w:rsidRDefault="005E09F4" w:rsidP="00E03D88">
      <w:pPr>
        <w:pStyle w:val="a9"/>
        <w:numPr>
          <w:ilvl w:val="0"/>
          <w:numId w:val="72"/>
        </w:numPr>
        <w:jc w:val="both"/>
        <w:rPr>
          <w:color w:val="000000"/>
          <w:sz w:val="28"/>
          <w:szCs w:val="28"/>
        </w:rPr>
      </w:pPr>
      <w:r w:rsidRPr="005E09F4">
        <w:rPr>
          <w:sz w:val="28"/>
          <w:szCs w:val="28"/>
        </w:rPr>
        <w:t xml:space="preserve">Какие </w:t>
      </w:r>
      <w:r w:rsidR="00B23321">
        <w:rPr>
          <w:sz w:val="28"/>
          <w:szCs w:val="28"/>
        </w:rPr>
        <w:t xml:space="preserve">методы </w:t>
      </w:r>
      <w:r w:rsidRPr="005E09F4">
        <w:rPr>
          <w:sz w:val="28"/>
          <w:szCs w:val="28"/>
        </w:rPr>
        <w:t xml:space="preserve">исследования отражает </w:t>
      </w:r>
      <w:r w:rsidR="00B23321">
        <w:rPr>
          <w:sz w:val="28"/>
          <w:szCs w:val="28"/>
        </w:rPr>
        <w:t>3</w:t>
      </w:r>
      <w:r w:rsidRPr="005E09F4">
        <w:rPr>
          <w:sz w:val="28"/>
          <w:szCs w:val="28"/>
        </w:rPr>
        <w:t xml:space="preserve"> глава диссертации</w:t>
      </w:r>
    </w:p>
    <w:p w:rsidR="005E09F4" w:rsidRPr="005E09F4" w:rsidRDefault="005E09F4" w:rsidP="00E03D88">
      <w:pPr>
        <w:pStyle w:val="a9"/>
        <w:numPr>
          <w:ilvl w:val="0"/>
          <w:numId w:val="72"/>
        </w:numPr>
        <w:jc w:val="both"/>
        <w:rPr>
          <w:color w:val="000000"/>
          <w:sz w:val="28"/>
          <w:szCs w:val="28"/>
        </w:rPr>
      </w:pPr>
      <w:r w:rsidRPr="005E09F4">
        <w:rPr>
          <w:sz w:val="28"/>
          <w:szCs w:val="28"/>
        </w:rPr>
        <w:t xml:space="preserve">Что представляет собой </w:t>
      </w:r>
      <w:r w:rsidR="00B23321">
        <w:rPr>
          <w:sz w:val="28"/>
          <w:szCs w:val="28"/>
        </w:rPr>
        <w:t>третья</w:t>
      </w:r>
      <w:r w:rsidRPr="005E09F4">
        <w:rPr>
          <w:sz w:val="28"/>
          <w:szCs w:val="28"/>
        </w:rPr>
        <w:t xml:space="preserve"> глава работы </w:t>
      </w:r>
    </w:p>
    <w:p w:rsidR="005E09F4" w:rsidRPr="005E09F4" w:rsidRDefault="005E09F4" w:rsidP="00E03D88">
      <w:pPr>
        <w:pStyle w:val="a9"/>
        <w:numPr>
          <w:ilvl w:val="0"/>
          <w:numId w:val="72"/>
        </w:numPr>
        <w:jc w:val="both"/>
        <w:rPr>
          <w:color w:val="000000"/>
          <w:sz w:val="28"/>
          <w:szCs w:val="28"/>
        </w:rPr>
      </w:pPr>
      <w:r w:rsidRPr="005E09F4">
        <w:rPr>
          <w:sz w:val="28"/>
          <w:szCs w:val="28"/>
        </w:rPr>
        <w:t xml:space="preserve">Охарактеризуйте этапы работы над </w:t>
      </w:r>
      <w:r>
        <w:rPr>
          <w:sz w:val="28"/>
          <w:szCs w:val="28"/>
        </w:rPr>
        <w:t>3</w:t>
      </w:r>
      <w:r w:rsidRPr="005E09F4">
        <w:rPr>
          <w:sz w:val="28"/>
          <w:szCs w:val="28"/>
        </w:rPr>
        <w:t xml:space="preserve"> главой </w:t>
      </w:r>
      <w:r w:rsidRPr="005E09F4">
        <w:rPr>
          <w:color w:val="000000"/>
          <w:sz w:val="28"/>
          <w:szCs w:val="28"/>
        </w:rPr>
        <w:t>магистерской диссертации по теме научного исследования</w:t>
      </w:r>
    </w:p>
    <w:p w:rsidR="005E09F4" w:rsidRPr="00AD0CFE" w:rsidRDefault="005E09F4" w:rsidP="005E09F4">
      <w:pPr>
        <w:pStyle w:val="FR3"/>
        <w:spacing w:before="0"/>
        <w:ind w:left="357"/>
        <w:jc w:val="both"/>
        <w:rPr>
          <w:b w:val="0"/>
        </w:rPr>
      </w:pPr>
    </w:p>
    <w:p w:rsidR="005E09F4" w:rsidRPr="00382323" w:rsidRDefault="005E09F4" w:rsidP="005E09F4">
      <w:pPr>
        <w:jc w:val="both"/>
        <w:rPr>
          <w:b/>
          <w:sz w:val="28"/>
          <w:szCs w:val="28"/>
        </w:rPr>
      </w:pPr>
      <w:r w:rsidRPr="00382323">
        <w:rPr>
          <w:b/>
          <w:sz w:val="28"/>
          <w:szCs w:val="28"/>
        </w:rPr>
        <w:t>Литература</w:t>
      </w:r>
    </w:p>
    <w:p w:rsidR="005E09F4" w:rsidRPr="00B23321" w:rsidRDefault="006C26E9" w:rsidP="00E03D88">
      <w:pPr>
        <w:pStyle w:val="a9"/>
        <w:numPr>
          <w:ilvl w:val="0"/>
          <w:numId w:val="73"/>
        </w:numPr>
        <w:tabs>
          <w:tab w:val="left" w:pos="601"/>
        </w:tabs>
        <w:jc w:val="both"/>
        <w:rPr>
          <w:sz w:val="24"/>
          <w:szCs w:val="24"/>
        </w:rPr>
      </w:pPr>
      <w:hyperlink r:id="rId105" w:history="1">
        <w:r w:rsidR="005E09F4" w:rsidRPr="00B23321">
          <w:rPr>
            <w:rStyle w:val="af"/>
            <w:bCs/>
            <w:color w:val="auto"/>
            <w:sz w:val="24"/>
            <w:szCs w:val="24"/>
            <w:u w:val="none"/>
            <w:shd w:val="clear" w:color="auto" w:fill="FFFFFF"/>
          </w:rPr>
          <w:t>Спандияров, Е. </w:t>
        </w:r>
      </w:hyperlink>
      <w:r w:rsidR="005E09F4" w:rsidRPr="00B23321">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5E09F4" w:rsidRPr="00B23321">
        <w:rPr>
          <w:bCs/>
          <w:sz w:val="24"/>
          <w:szCs w:val="24"/>
          <w:shd w:val="clear" w:color="auto" w:fill="FFFFFF"/>
        </w:rPr>
        <w:t>ISBN </w:t>
      </w:r>
      <w:r w:rsidR="005E09F4" w:rsidRPr="00B23321">
        <w:rPr>
          <w:sz w:val="24"/>
          <w:szCs w:val="24"/>
          <w:shd w:val="clear" w:color="auto" w:fill="FFFFFF"/>
        </w:rPr>
        <w:t>9965-516-06-5</w:t>
      </w:r>
    </w:p>
    <w:p w:rsidR="005E09F4" w:rsidRPr="00B23321" w:rsidRDefault="006C26E9" w:rsidP="00E03D88">
      <w:pPr>
        <w:pStyle w:val="a9"/>
        <w:numPr>
          <w:ilvl w:val="0"/>
          <w:numId w:val="73"/>
        </w:numPr>
        <w:tabs>
          <w:tab w:val="left" w:pos="601"/>
        </w:tabs>
        <w:jc w:val="both"/>
        <w:rPr>
          <w:sz w:val="24"/>
          <w:szCs w:val="24"/>
        </w:rPr>
      </w:pPr>
      <w:hyperlink r:id="rId106" w:history="1">
        <w:r w:rsidR="005E09F4" w:rsidRPr="00B23321">
          <w:rPr>
            <w:rStyle w:val="af"/>
            <w:bCs/>
            <w:color w:val="auto"/>
            <w:sz w:val="24"/>
            <w:szCs w:val="24"/>
            <w:u w:val="none"/>
            <w:shd w:val="clear" w:color="auto" w:fill="FFFFFF"/>
          </w:rPr>
          <w:t>Ержанов, Н. Т.</w:t>
        </w:r>
      </w:hyperlink>
      <w:r w:rsidR="005E09F4" w:rsidRPr="00B23321">
        <w:rPr>
          <w:sz w:val="24"/>
          <w:szCs w:val="24"/>
          <w:shd w:val="clear" w:color="auto" w:fill="FFFFFF"/>
        </w:rPr>
        <w:t>   Методическое руководство по проведению </w:t>
      </w:r>
      <w:r w:rsidR="005E09F4" w:rsidRPr="00B23321">
        <w:rPr>
          <w:bCs/>
          <w:sz w:val="24"/>
          <w:szCs w:val="24"/>
          <w:shd w:val="clear" w:color="auto" w:fill="FFFFFF"/>
        </w:rPr>
        <w:t>научн</w:t>
      </w:r>
      <w:r w:rsidR="005E09F4" w:rsidRPr="00B23321">
        <w:rPr>
          <w:sz w:val="24"/>
          <w:szCs w:val="24"/>
          <w:shd w:val="clear" w:color="auto" w:fill="FFFFFF"/>
        </w:rPr>
        <w:t>ых </w:t>
      </w:r>
      <w:r w:rsidR="005E09F4" w:rsidRPr="00B23321">
        <w:rPr>
          <w:bCs/>
          <w:sz w:val="24"/>
          <w:szCs w:val="24"/>
          <w:shd w:val="clear" w:color="auto" w:fill="FFFFFF"/>
        </w:rPr>
        <w:t>исследовани</w:t>
      </w:r>
      <w:r w:rsidR="005E09F4" w:rsidRPr="00B23321">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5E09F4" w:rsidRPr="00B23321" w:rsidRDefault="006C26E9" w:rsidP="00E03D88">
      <w:pPr>
        <w:pStyle w:val="a9"/>
        <w:numPr>
          <w:ilvl w:val="0"/>
          <w:numId w:val="73"/>
        </w:numPr>
        <w:tabs>
          <w:tab w:val="left" w:pos="601"/>
        </w:tabs>
        <w:jc w:val="both"/>
        <w:rPr>
          <w:sz w:val="24"/>
          <w:szCs w:val="24"/>
        </w:rPr>
      </w:pPr>
      <w:hyperlink r:id="rId107" w:history="1">
        <w:r w:rsidR="005E09F4" w:rsidRPr="00B23321">
          <w:rPr>
            <w:rStyle w:val="af"/>
            <w:bCs/>
            <w:color w:val="auto"/>
            <w:sz w:val="24"/>
            <w:szCs w:val="24"/>
            <w:u w:val="none"/>
            <w:shd w:val="clear" w:color="auto" w:fill="FFFFFF"/>
          </w:rPr>
          <w:t>Туленов, А. Т.</w:t>
        </w:r>
      </w:hyperlink>
      <w:r w:rsidR="005E09F4" w:rsidRPr="00B23321">
        <w:rPr>
          <w:sz w:val="24"/>
          <w:szCs w:val="24"/>
          <w:shd w:val="clear" w:color="auto" w:fill="FFFFFF"/>
        </w:rPr>
        <w:t>  Методические указания к практическим занятиям по дисциплине "Методология и методы </w:t>
      </w:r>
      <w:r w:rsidR="005E09F4" w:rsidRPr="00B23321">
        <w:rPr>
          <w:bCs/>
          <w:sz w:val="24"/>
          <w:szCs w:val="24"/>
          <w:shd w:val="clear" w:color="auto" w:fill="FFFFFF"/>
        </w:rPr>
        <w:t>научн</w:t>
      </w:r>
      <w:r w:rsidR="005E09F4" w:rsidRPr="00B23321">
        <w:rPr>
          <w:sz w:val="24"/>
          <w:szCs w:val="24"/>
          <w:shd w:val="clear" w:color="auto" w:fill="FFFFFF"/>
        </w:rPr>
        <w:t>ых </w:t>
      </w:r>
      <w:r w:rsidR="005E09F4" w:rsidRPr="00B23321">
        <w:rPr>
          <w:bCs/>
          <w:sz w:val="24"/>
          <w:szCs w:val="24"/>
          <w:shd w:val="clear" w:color="auto" w:fill="FFFFFF"/>
        </w:rPr>
        <w:t>исследовани</w:t>
      </w:r>
      <w:r w:rsidR="005E09F4" w:rsidRPr="00B23321">
        <w:rPr>
          <w:sz w:val="24"/>
          <w:szCs w:val="24"/>
          <w:shd w:val="clear" w:color="auto" w:fill="FFFFFF"/>
        </w:rPr>
        <w:t xml:space="preserve">й" [Текст] / А. Т. Туленов. - Шымкент : ЮКГУ, 2012. - 80 с. </w:t>
      </w:r>
    </w:p>
    <w:p w:rsidR="005E09F4" w:rsidRPr="00B23321" w:rsidRDefault="006C26E9" w:rsidP="00E03D88">
      <w:pPr>
        <w:pStyle w:val="a9"/>
        <w:numPr>
          <w:ilvl w:val="0"/>
          <w:numId w:val="73"/>
        </w:numPr>
        <w:rPr>
          <w:sz w:val="24"/>
          <w:szCs w:val="24"/>
        </w:rPr>
      </w:pPr>
      <w:hyperlink r:id="rId108" w:history="1">
        <w:r w:rsidR="005E09F4" w:rsidRPr="00B23321">
          <w:rPr>
            <w:rStyle w:val="af"/>
            <w:bCs/>
            <w:color w:val="auto"/>
            <w:sz w:val="24"/>
            <w:szCs w:val="24"/>
            <w:u w:val="none"/>
            <w:shd w:val="clear" w:color="auto" w:fill="FFFFFF"/>
          </w:rPr>
          <w:t>Шкляр, М. Ф.</w:t>
        </w:r>
      </w:hyperlink>
      <w:r w:rsidR="005E09F4" w:rsidRPr="00B23321">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5E09F4" w:rsidRPr="00B23321">
        <w:rPr>
          <w:bCs/>
          <w:sz w:val="24"/>
          <w:szCs w:val="24"/>
          <w:shd w:val="clear" w:color="auto" w:fill="FFFFFF"/>
        </w:rPr>
        <w:t>ISBN </w:t>
      </w:r>
      <w:r w:rsidR="005E09F4" w:rsidRPr="00B23321">
        <w:rPr>
          <w:sz w:val="24"/>
          <w:szCs w:val="24"/>
          <w:shd w:val="clear" w:color="auto" w:fill="FFFFFF"/>
        </w:rPr>
        <w:t>978-5-91131-310-4</w:t>
      </w:r>
    </w:p>
    <w:p w:rsidR="005E09F4" w:rsidRPr="00B23321" w:rsidRDefault="006C26E9" w:rsidP="00E03D88">
      <w:pPr>
        <w:pStyle w:val="a9"/>
        <w:numPr>
          <w:ilvl w:val="0"/>
          <w:numId w:val="73"/>
        </w:numPr>
        <w:tabs>
          <w:tab w:val="left" w:pos="601"/>
        </w:tabs>
        <w:rPr>
          <w:sz w:val="24"/>
          <w:szCs w:val="24"/>
        </w:rPr>
      </w:pPr>
      <w:hyperlink r:id="rId109" w:history="1">
        <w:r w:rsidR="005E09F4" w:rsidRPr="00B23321">
          <w:rPr>
            <w:rStyle w:val="af"/>
            <w:bCs/>
            <w:color w:val="auto"/>
            <w:sz w:val="24"/>
            <w:szCs w:val="24"/>
            <w:u w:val="none"/>
            <w:shd w:val="clear" w:color="auto" w:fill="FFFFFF"/>
          </w:rPr>
          <w:t>Безуглов, И. Г.</w:t>
        </w:r>
      </w:hyperlink>
      <w:r w:rsidR="005E09F4" w:rsidRPr="00B23321">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5E09F4" w:rsidRPr="00B23321">
        <w:rPr>
          <w:bCs/>
          <w:sz w:val="24"/>
          <w:szCs w:val="24"/>
          <w:shd w:val="clear" w:color="auto" w:fill="FFFFFF"/>
        </w:rPr>
        <w:t>ISBN </w:t>
      </w:r>
      <w:r w:rsidR="005E09F4" w:rsidRPr="00B23321">
        <w:rPr>
          <w:sz w:val="24"/>
          <w:szCs w:val="24"/>
          <w:shd w:val="clear" w:color="auto" w:fill="FFFFFF"/>
        </w:rPr>
        <w:t>978-5-8291-1000-0</w:t>
      </w:r>
    </w:p>
    <w:p w:rsidR="00631573" w:rsidRPr="004B7543" w:rsidRDefault="00631573" w:rsidP="00631573">
      <w:pPr>
        <w:ind w:right="207"/>
        <w:jc w:val="both"/>
        <w:rPr>
          <w:b/>
          <w:sz w:val="28"/>
          <w:szCs w:val="28"/>
          <w:lang w:val="kk-KZ"/>
        </w:rPr>
      </w:pPr>
      <w:r w:rsidRPr="004B7543">
        <w:rPr>
          <w:b/>
          <w:sz w:val="28"/>
          <w:szCs w:val="28"/>
          <w:lang w:val="kk-KZ"/>
        </w:rPr>
        <w:t>Форма отчетности</w:t>
      </w:r>
    </w:p>
    <w:p w:rsidR="00631573" w:rsidRPr="004B7543" w:rsidRDefault="00631573" w:rsidP="0063157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631573" w:rsidRPr="004B7543" w:rsidRDefault="00631573" w:rsidP="00631573">
      <w:pPr>
        <w:rPr>
          <w:b/>
          <w:sz w:val="28"/>
          <w:szCs w:val="28"/>
        </w:rPr>
      </w:pPr>
      <w:r w:rsidRPr="004B7543">
        <w:rPr>
          <w:b/>
          <w:sz w:val="28"/>
          <w:szCs w:val="28"/>
        </w:rPr>
        <w:t>Критерий оценивания знаний обучающихся</w:t>
      </w:r>
    </w:p>
    <w:p w:rsidR="005E09F4" w:rsidRPr="005E09F4" w:rsidRDefault="005E09F4" w:rsidP="005E09F4">
      <w:pPr>
        <w:ind w:firstLine="709"/>
        <w:jc w:val="both"/>
        <w:rPr>
          <w:color w:val="000000"/>
          <w:sz w:val="28"/>
          <w:szCs w:val="28"/>
        </w:rPr>
      </w:pPr>
    </w:p>
    <w:p w:rsidR="00B23321" w:rsidRDefault="00EF63A1" w:rsidP="00B23321">
      <w:pPr>
        <w:ind w:firstLine="709"/>
        <w:jc w:val="both"/>
        <w:rPr>
          <w:b/>
          <w:color w:val="000000"/>
          <w:sz w:val="28"/>
          <w:szCs w:val="28"/>
        </w:rPr>
      </w:pPr>
      <w:r w:rsidRPr="001F2BE1">
        <w:rPr>
          <w:b/>
          <w:bCs/>
          <w:color w:val="000000"/>
          <w:sz w:val="28"/>
          <w:szCs w:val="28"/>
        </w:rPr>
        <w:t>Тема 15</w:t>
      </w:r>
      <w:r w:rsidR="0020192B" w:rsidRPr="001F2BE1">
        <w:rPr>
          <w:b/>
          <w:bCs/>
          <w:color w:val="000000"/>
          <w:sz w:val="28"/>
          <w:szCs w:val="28"/>
        </w:rPr>
        <w:t>.</w:t>
      </w:r>
      <w:r w:rsidRPr="001F2BE1">
        <w:rPr>
          <w:b/>
          <w:bCs/>
          <w:color w:val="000000"/>
          <w:sz w:val="28"/>
          <w:szCs w:val="28"/>
        </w:rPr>
        <w:t xml:space="preserve"> </w:t>
      </w:r>
      <w:r w:rsidR="00B23321">
        <w:rPr>
          <w:b/>
          <w:bCs/>
          <w:color w:val="000000"/>
          <w:sz w:val="28"/>
          <w:szCs w:val="28"/>
        </w:rPr>
        <w:t>Работа над диссертационным исследованием</w:t>
      </w:r>
      <w:r w:rsidR="00B23321" w:rsidRPr="001F2BE1">
        <w:rPr>
          <w:b/>
          <w:color w:val="000000"/>
          <w:sz w:val="28"/>
          <w:szCs w:val="28"/>
        </w:rPr>
        <w:t xml:space="preserve">. </w:t>
      </w:r>
    </w:p>
    <w:p w:rsidR="00B23321" w:rsidRDefault="00B23321" w:rsidP="00B23321">
      <w:pPr>
        <w:ind w:firstLine="709"/>
        <w:jc w:val="both"/>
        <w:rPr>
          <w:b/>
          <w:color w:val="000000"/>
          <w:sz w:val="28"/>
          <w:szCs w:val="28"/>
        </w:rPr>
      </w:pPr>
      <w:r w:rsidRPr="001F2BE1">
        <w:rPr>
          <w:b/>
          <w:color w:val="000000"/>
          <w:sz w:val="28"/>
          <w:szCs w:val="28"/>
        </w:rPr>
        <w:t>План занятия:</w:t>
      </w:r>
    </w:p>
    <w:p w:rsidR="00B23321" w:rsidRPr="00B23321" w:rsidRDefault="00B23321" w:rsidP="00E03D88">
      <w:pPr>
        <w:pStyle w:val="a9"/>
        <w:numPr>
          <w:ilvl w:val="0"/>
          <w:numId w:val="74"/>
        </w:numPr>
        <w:jc w:val="both"/>
        <w:rPr>
          <w:color w:val="000000"/>
          <w:sz w:val="28"/>
          <w:szCs w:val="28"/>
        </w:rPr>
      </w:pPr>
      <w:r w:rsidRPr="00B23321">
        <w:rPr>
          <w:color w:val="000000"/>
          <w:sz w:val="28"/>
          <w:szCs w:val="28"/>
        </w:rPr>
        <w:t>Теоретический обзор по теме «</w:t>
      </w:r>
      <w:r>
        <w:rPr>
          <w:color w:val="000000"/>
          <w:sz w:val="28"/>
          <w:szCs w:val="28"/>
        </w:rPr>
        <w:t>Заключение, выводы и рекомендации</w:t>
      </w:r>
      <w:r w:rsidRPr="00B23321">
        <w:rPr>
          <w:color w:val="000000"/>
          <w:sz w:val="28"/>
          <w:szCs w:val="28"/>
        </w:rPr>
        <w:t>»</w:t>
      </w:r>
    </w:p>
    <w:p w:rsidR="00B23321" w:rsidRPr="00B23321" w:rsidRDefault="00B23321" w:rsidP="00E03D88">
      <w:pPr>
        <w:pStyle w:val="a9"/>
        <w:numPr>
          <w:ilvl w:val="0"/>
          <w:numId w:val="74"/>
        </w:numPr>
        <w:jc w:val="both"/>
        <w:rPr>
          <w:rStyle w:val="ae"/>
          <w:b w:val="0"/>
          <w:bCs w:val="0"/>
          <w:color w:val="000000"/>
          <w:sz w:val="28"/>
          <w:szCs w:val="28"/>
        </w:rPr>
      </w:pPr>
      <w:r w:rsidRPr="00B23321">
        <w:rPr>
          <w:rStyle w:val="ae"/>
          <w:b w:val="0"/>
          <w:bCs w:val="0"/>
          <w:sz w:val="28"/>
          <w:szCs w:val="28"/>
        </w:rPr>
        <w:t>Обсуждение  и выполнение заданий, предложенных преподавателем</w:t>
      </w:r>
    </w:p>
    <w:p w:rsidR="00B23321" w:rsidRDefault="00B23321" w:rsidP="00B23321">
      <w:pPr>
        <w:ind w:firstLine="709"/>
        <w:jc w:val="both"/>
        <w:rPr>
          <w:color w:val="000000"/>
          <w:sz w:val="28"/>
          <w:szCs w:val="28"/>
        </w:rPr>
      </w:pPr>
      <w:r w:rsidRPr="002D6444">
        <w:rPr>
          <w:b/>
          <w:color w:val="000000"/>
          <w:sz w:val="28"/>
          <w:szCs w:val="28"/>
        </w:rPr>
        <w:t>Цель занятия</w:t>
      </w:r>
      <w:r w:rsidRPr="00C714C6">
        <w:rPr>
          <w:color w:val="000000"/>
          <w:sz w:val="28"/>
          <w:szCs w:val="28"/>
        </w:rPr>
        <w:t>: теоретический обзор по теме «</w:t>
      </w:r>
      <w:r>
        <w:rPr>
          <w:color w:val="000000"/>
          <w:sz w:val="28"/>
          <w:szCs w:val="28"/>
        </w:rPr>
        <w:t>Заключение, выводы и рекомендации</w:t>
      </w:r>
      <w:r w:rsidRPr="00C714C6">
        <w:rPr>
          <w:color w:val="000000"/>
          <w:sz w:val="28"/>
          <w:szCs w:val="28"/>
        </w:rPr>
        <w:t xml:space="preserve">», </w:t>
      </w:r>
      <w:r>
        <w:rPr>
          <w:color w:val="000000"/>
          <w:sz w:val="28"/>
          <w:szCs w:val="28"/>
        </w:rPr>
        <w:t>рассмотреть этапы работы над заключением, выводами и рекомендациями</w:t>
      </w:r>
      <w:r w:rsidRPr="002D6444">
        <w:rPr>
          <w:color w:val="000000"/>
          <w:sz w:val="28"/>
          <w:szCs w:val="28"/>
        </w:rPr>
        <w:t xml:space="preserve"> 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B23321" w:rsidRPr="005E09F4" w:rsidRDefault="00B23321" w:rsidP="00B23321">
      <w:pPr>
        <w:ind w:firstLine="709"/>
        <w:jc w:val="both"/>
        <w:rPr>
          <w:b/>
          <w:color w:val="000000"/>
          <w:sz w:val="28"/>
          <w:szCs w:val="28"/>
        </w:rPr>
      </w:pPr>
      <w:r w:rsidRPr="005E09F4">
        <w:rPr>
          <w:b/>
          <w:color w:val="000000"/>
          <w:sz w:val="28"/>
          <w:szCs w:val="28"/>
        </w:rPr>
        <w:t>Теоретический материал:</w:t>
      </w:r>
    </w:p>
    <w:p w:rsidR="00B23321" w:rsidRDefault="00BA02EC" w:rsidP="001677C4">
      <w:pPr>
        <w:pStyle w:val="ad"/>
        <w:shd w:val="clear" w:color="auto" w:fill="FFFFFF"/>
        <w:spacing w:before="0" w:beforeAutospacing="0" w:after="0" w:afterAutospacing="0"/>
        <w:ind w:firstLine="709"/>
        <w:jc w:val="both"/>
        <w:rPr>
          <w:sz w:val="28"/>
          <w:szCs w:val="28"/>
        </w:rPr>
      </w:pPr>
      <w:r w:rsidRPr="00B23321">
        <w:rPr>
          <w:sz w:val="28"/>
          <w:szCs w:val="28"/>
        </w:rPr>
        <w:t xml:space="preserve">Рассматривая каждую отдельную часть магистерской диссертации, можно отдельно остановиться именно на заключении. Эта часть считается самой интересной за счет нескольких показателей. Безусловно, без заключительного положения нельзя обойтись ни в одной научной работе. Мы это знаем еще из курса школьной программы, когда приходилось писать большое количество рефератов. Не исключением являются и более серьезные научные работы, у которых также должно быть логическое завершение. Таким </w:t>
      </w:r>
      <w:r w:rsidRPr="00B23321">
        <w:rPr>
          <w:sz w:val="28"/>
          <w:szCs w:val="28"/>
        </w:rPr>
        <w:lastRenderedPageBreak/>
        <w:t>образом, заключение подытоживает все сказанное в основной части. Там заключены все выводы, к которым автор приходил на протяжении всей работы.</w:t>
      </w:r>
    </w:p>
    <w:p w:rsidR="00BA02EC" w:rsidRPr="00B23321" w:rsidRDefault="00BA02EC" w:rsidP="001677C4">
      <w:pPr>
        <w:pStyle w:val="ad"/>
        <w:shd w:val="clear" w:color="auto" w:fill="FFFFFF"/>
        <w:spacing w:before="0" w:beforeAutospacing="0" w:after="0" w:afterAutospacing="0"/>
        <w:ind w:firstLine="709"/>
        <w:jc w:val="both"/>
        <w:rPr>
          <w:sz w:val="28"/>
          <w:szCs w:val="28"/>
        </w:rPr>
      </w:pPr>
      <w:r w:rsidRPr="00B23321">
        <w:rPr>
          <w:sz w:val="28"/>
          <w:szCs w:val="28"/>
        </w:rPr>
        <w:t>На самом деле, как показывает практика, многие ученые, которые входят в состав комиссии по изучению диссертаций, начинают читать какой-то новый научный проект именно с конца. В заключительном положении должны содержаться следующие понятия:</w:t>
      </w:r>
    </w:p>
    <w:p w:rsidR="00BA02EC" w:rsidRPr="00B23321" w:rsidRDefault="00BA02EC" w:rsidP="001677C4">
      <w:pPr>
        <w:numPr>
          <w:ilvl w:val="0"/>
          <w:numId w:val="66"/>
        </w:numPr>
        <w:shd w:val="clear" w:color="auto" w:fill="FFFFFF"/>
        <w:ind w:left="0" w:firstLine="709"/>
        <w:jc w:val="both"/>
        <w:rPr>
          <w:sz w:val="28"/>
          <w:szCs w:val="28"/>
        </w:rPr>
      </w:pPr>
      <w:r w:rsidRPr="00B23321">
        <w:rPr>
          <w:sz w:val="28"/>
          <w:szCs w:val="28"/>
        </w:rPr>
        <w:t>Сжатая информация по всей исследуемой тематике;</w:t>
      </w:r>
    </w:p>
    <w:p w:rsidR="00BA02EC" w:rsidRPr="00B23321" w:rsidRDefault="00BA02EC" w:rsidP="001677C4">
      <w:pPr>
        <w:numPr>
          <w:ilvl w:val="0"/>
          <w:numId w:val="66"/>
        </w:numPr>
        <w:shd w:val="clear" w:color="auto" w:fill="FFFFFF"/>
        <w:ind w:left="0" w:firstLine="709"/>
        <w:jc w:val="both"/>
        <w:rPr>
          <w:sz w:val="28"/>
          <w:szCs w:val="28"/>
        </w:rPr>
      </w:pPr>
      <w:r w:rsidRPr="00B23321">
        <w:rPr>
          <w:sz w:val="28"/>
          <w:szCs w:val="28"/>
        </w:rPr>
        <w:t>Полученные цели, которые были поставлены на самом начальном этапе исследования;</w:t>
      </w:r>
    </w:p>
    <w:p w:rsidR="00BA02EC" w:rsidRPr="00B23321" w:rsidRDefault="00BA02EC" w:rsidP="001677C4">
      <w:pPr>
        <w:numPr>
          <w:ilvl w:val="0"/>
          <w:numId w:val="66"/>
        </w:numPr>
        <w:shd w:val="clear" w:color="auto" w:fill="FFFFFF"/>
        <w:ind w:left="0" w:firstLine="709"/>
        <w:jc w:val="both"/>
        <w:rPr>
          <w:sz w:val="28"/>
          <w:szCs w:val="28"/>
        </w:rPr>
      </w:pPr>
      <w:r w:rsidRPr="00B23321">
        <w:rPr>
          <w:sz w:val="28"/>
          <w:szCs w:val="28"/>
        </w:rPr>
        <w:t>Показатели новизны используемых источников;</w:t>
      </w:r>
    </w:p>
    <w:p w:rsidR="00BA02EC" w:rsidRPr="00B23321" w:rsidRDefault="00BA02EC" w:rsidP="001677C4">
      <w:pPr>
        <w:numPr>
          <w:ilvl w:val="0"/>
          <w:numId w:val="66"/>
        </w:numPr>
        <w:shd w:val="clear" w:color="auto" w:fill="FFFFFF"/>
        <w:ind w:left="0" w:firstLine="709"/>
        <w:jc w:val="both"/>
        <w:rPr>
          <w:sz w:val="28"/>
          <w:szCs w:val="28"/>
        </w:rPr>
      </w:pPr>
      <w:r w:rsidRPr="00B23321">
        <w:rPr>
          <w:sz w:val="28"/>
          <w:szCs w:val="28"/>
        </w:rPr>
        <w:t>Показатели применения научной работы с точки зрения современной науки;</w:t>
      </w:r>
    </w:p>
    <w:p w:rsidR="00BA02EC" w:rsidRPr="00B23321" w:rsidRDefault="00BA02EC" w:rsidP="001677C4">
      <w:pPr>
        <w:numPr>
          <w:ilvl w:val="0"/>
          <w:numId w:val="66"/>
        </w:numPr>
        <w:shd w:val="clear" w:color="auto" w:fill="FFFFFF"/>
        <w:ind w:left="0" w:firstLine="709"/>
        <w:jc w:val="both"/>
        <w:rPr>
          <w:sz w:val="28"/>
          <w:szCs w:val="28"/>
        </w:rPr>
      </w:pPr>
      <w:r w:rsidRPr="00B23321">
        <w:rPr>
          <w:sz w:val="28"/>
          <w:szCs w:val="28"/>
        </w:rPr>
        <w:t>Вывод самого автора по поводу той темы, на которую он проводил исследования.</w:t>
      </w:r>
    </w:p>
    <w:p w:rsidR="00B23321" w:rsidRDefault="00BA02EC" w:rsidP="001677C4">
      <w:pPr>
        <w:pStyle w:val="ad"/>
        <w:shd w:val="clear" w:color="auto" w:fill="FFFFFF"/>
        <w:spacing w:before="0" w:beforeAutospacing="0" w:after="0" w:afterAutospacing="0"/>
        <w:ind w:firstLine="709"/>
        <w:jc w:val="both"/>
        <w:rPr>
          <w:sz w:val="28"/>
          <w:szCs w:val="28"/>
        </w:rPr>
      </w:pPr>
      <w:r w:rsidRPr="00B23321">
        <w:rPr>
          <w:sz w:val="28"/>
          <w:szCs w:val="28"/>
        </w:rPr>
        <w:t>Если сопоставить объемы всех частей проекта, то заключение относится к самым емким разделам. Если в основной части показан весь ход исследования, который описывает и теоретический и практический подход, то заключение считается самой сжатой формой всей работы. Но все же, основной акцент отводится именно подведению итогов. Таким образом, автору следует подумать о том, чтобы в заключении при всей сжатости формы, была предоставлена только важная и актуальная информация. Читатель должен сразу понять, что автор работы проводил определенный курс исследований, чтобы придти к тому или иному выводу.</w:t>
      </w:r>
      <w:r w:rsidR="00B23321">
        <w:rPr>
          <w:sz w:val="28"/>
          <w:szCs w:val="28"/>
        </w:rPr>
        <w:t xml:space="preserve"> </w:t>
      </w:r>
    </w:p>
    <w:p w:rsidR="00BA02EC" w:rsidRDefault="00BA02EC" w:rsidP="001677C4">
      <w:pPr>
        <w:pStyle w:val="ad"/>
        <w:shd w:val="clear" w:color="auto" w:fill="FFFFFF"/>
        <w:spacing w:before="0" w:beforeAutospacing="0" w:after="0" w:afterAutospacing="0"/>
        <w:ind w:firstLine="709"/>
        <w:jc w:val="both"/>
        <w:rPr>
          <w:sz w:val="28"/>
          <w:szCs w:val="28"/>
        </w:rPr>
      </w:pPr>
      <w:r w:rsidRPr="00B23321">
        <w:rPr>
          <w:sz w:val="28"/>
          <w:szCs w:val="28"/>
        </w:rPr>
        <w:t>Если изучить сразу несколько работ диссертантов, то по ним можно сделать определенный вывод. Например, если автор уделяет все свое внимание на написание основы проекта, его исследования, практической части и прочих глав, то в заключении он предоставляет совершенно некачественную информацию, которая несопоставима с основной работой. То есть, большинство авторов попросту не уделяют заключению внимания. Может быть, это происходит потому, что к окончанию работы у них попросту не остается терпения на написание работы. Также они надеются, что читатель не дочитает диссертацию, поэтому и относятся к заключению, как ко второстепенной информации.</w:t>
      </w:r>
    </w:p>
    <w:p w:rsidR="00BA02EC" w:rsidRPr="00B23321" w:rsidRDefault="00BA02EC" w:rsidP="001677C4">
      <w:pPr>
        <w:pStyle w:val="ad"/>
        <w:shd w:val="clear" w:color="auto" w:fill="FFFFFF"/>
        <w:spacing w:before="0" w:beforeAutospacing="0" w:after="0" w:afterAutospacing="0"/>
        <w:ind w:firstLine="709"/>
        <w:jc w:val="both"/>
        <w:rPr>
          <w:sz w:val="28"/>
          <w:szCs w:val="28"/>
        </w:rPr>
      </w:pPr>
      <w:r w:rsidRPr="00B23321">
        <w:rPr>
          <w:sz w:val="28"/>
          <w:szCs w:val="28"/>
        </w:rPr>
        <w:t>Переходить к написанию заключения стоит только тогда, когда все главы диссертации сформированы полностью. То есть, заключение можно сравнить только с финальным аккордом только тогда, когда вся песня уже спета. Но не стоит забывать, что заключение само по себе является самостоятельной главой работы, которая несет определенную логическую последовательность излагаемых фактов. Таким образом, заключительная часть должна иметь четкую структуру, которая сравнима с остальными главами.</w:t>
      </w:r>
    </w:p>
    <w:p w:rsidR="00BA02EC" w:rsidRPr="00B23321" w:rsidRDefault="00BA02EC" w:rsidP="001677C4">
      <w:pPr>
        <w:pStyle w:val="ad"/>
        <w:shd w:val="clear" w:color="auto" w:fill="FFFFFF"/>
        <w:spacing w:before="0" w:beforeAutospacing="0" w:after="0" w:afterAutospacing="0"/>
        <w:ind w:firstLine="709"/>
        <w:jc w:val="both"/>
        <w:rPr>
          <w:sz w:val="28"/>
          <w:szCs w:val="28"/>
        </w:rPr>
      </w:pPr>
      <w:r w:rsidRPr="00B23321">
        <w:rPr>
          <w:sz w:val="28"/>
          <w:szCs w:val="28"/>
        </w:rPr>
        <w:t xml:space="preserve">Мы определились с тем, что должно содержаться в заключении и какую смысловую нагрузку оно несет для всей работы. Также мы определились с тем, какие основные ошибки делают авторы, приступая к написанию заключения. </w:t>
      </w:r>
      <w:r w:rsidRPr="00B23321">
        <w:rPr>
          <w:sz w:val="28"/>
          <w:szCs w:val="28"/>
        </w:rPr>
        <w:lastRenderedPageBreak/>
        <w:t>Таким образом, мы подошли к тому, что делать, если не получается оформить данный раздел. Автор диссертации может быть прекрасным научным работником, который написал целый проект, который может быть, и будет оценен на высшую оценку. Но при написании определенной главы, которая имеет цель подведения итогов работы, у него могут появиться трудности. Тогда на помощь приходят специализированные организации, которые занимаются написанием научных работ. Авторы таких компаний могут помочь с написанием не только заключительного положения для работы, но и исправить ее основные ошибки. Стоимость такой услуги будет намного дешевле, чем написание всей работы. Таким образом, диссертант может написать самостоятельный проект, а потом отдать его на проверку в специализированную компанию, чтобы произвести нужные коррективы. Также большой популярностью пользуется услуга по оформлению работ в соответствие с установленными стандартами качества. Многие аспиранты не знают, как оформлять работу в соответствие с ГОСТ. Этот нюанс вызывает у многих большие трудности.</w:t>
      </w:r>
    </w:p>
    <w:p w:rsidR="00BA02EC" w:rsidRPr="00B23321" w:rsidRDefault="00BA02EC" w:rsidP="001677C4">
      <w:pPr>
        <w:pStyle w:val="ad"/>
        <w:shd w:val="clear" w:color="auto" w:fill="FFFFFF"/>
        <w:spacing w:before="0" w:beforeAutospacing="0" w:after="0" w:afterAutospacing="0"/>
        <w:ind w:firstLine="709"/>
        <w:jc w:val="both"/>
        <w:rPr>
          <w:sz w:val="28"/>
          <w:szCs w:val="28"/>
        </w:rPr>
      </w:pPr>
      <w:r w:rsidRPr="00B23321">
        <w:rPr>
          <w:sz w:val="28"/>
          <w:szCs w:val="28"/>
        </w:rPr>
        <w:t>Также следует остановиться на том, как искать такие организации. В этом помогает студенческий форум, где студенты и аспиранты определенных высших учебных заведений могут делиться информацией о том, как найти автора для написания или корректировки диссертации. Там можно найти не просто профессионального автора, а настоящего ученого, обладающего степенью доктора или кандидата наук.</w:t>
      </w:r>
    </w:p>
    <w:p w:rsidR="00253253" w:rsidRPr="00D87BA3" w:rsidRDefault="00BA02EC" w:rsidP="00253253">
      <w:pPr>
        <w:ind w:firstLine="397"/>
        <w:jc w:val="both"/>
        <w:rPr>
          <w:color w:val="000000"/>
          <w:sz w:val="28"/>
          <w:szCs w:val="28"/>
        </w:rPr>
      </w:pPr>
      <w:r w:rsidRPr="00B23321">
        <w:rPr>
          <w:b/>
          <w:sz w:val="28"/>
          <w:szCs w:val="28"/>
        </w:rPr>
        <w:t xml:space="preserve"> </w:t>
      </w:r>
      <w:r w:rsidR="00253253" w:rsidRPr="00D87BA3">
        <w:rPr>
          <w:b/>
          <w:color w:val="000000"/>
          <w:sz w:val="28"/>
          <w:szCs w:val="28"/>
        </w:rPr>
        <w:t>Содержание занятия:</w:t>
      </w:r>
      <w:r w:rsidR="00253253" w:rsidRPr="00D87BA3">
        <w:rPr>
          <w:color w:val="000000"/>
          <w:sz w:val="28"/>
          <w:szCs w:val="28"/>
        </w:rPr>
        <w:t xml:space="preserve"> </w:t>
      </w:r>
    </w:p>
    <w:p w:rsidR="00253253" w:rsidRPr="00253253" w:rsidRDefault="00253253" w:rsidP="00E03D88">
      <w:pPr>
        <w:pStyle w:val="a9"/>
        <w:numPr>
          <w:ilvl w:val="0"/>
          <w:numId w:val="75"/>
        </w:numPr>
        <w:jc w:val="both"/>
        <w:rPr>
          <w:color w:val="000000"/>
          <w:sz w:val="28"/>
          <w:szCs w:val="28"/>
        </w:rPr>
      </w:pPr>
      <w:r w:rsidRPr="00253253">
        <w:rPr>
          <w:color w:val="000000"/>
          <w:sz w:val="28"/>
          <w:szCs w:val="28"/>
        </w:rPr>
        <w:t>Теоретический обзор по теме «</w:t>
      </w:r>
      <w:r>
        <w:rPr>
          <w:color w:val="000000"/>
          <w:sz w:val="28"/>
          <w:szCs w:val="28"/>
        </w:rPr>
        <w:t>Заключение, выводы и рекомендации</w:t>
      </w:r>
      <w:r w:rsidRPr="00253253">
        <w:rPr>
          <w:color w:val="000000"/>
          <w:sz w:val="28"/>
          <w:szCs w:val="28"/>
        </w:rPr>
        <w:t>»</w:t>
      </w:r>
    </w:p>
    <w:p w:rsidR="00253253" w:rsidRPr="00253253" w:rsidRDefault="00253253" w:rsidP="00E03D88">
      <w:pPr>
        <w:pStyle w:val="a9"/>
        <w:numPr>
          <w:ilvl w:val="0"/>
          <w:numId w:val="75"/>
        </w:numPr>
        <w:jc w:val="both"/>
        <w:rPr>
          <w:rStyle w:val="ae"/>
          <w:b w:val="0"/>
          <w:bCs w:val="0"/>
          <w:color w:val="000000"/>
          <w:sz w:val="28"/>
          <w:szCs w:val="28"/>
        </w:rPr>
      </w:pPr>
      <w:r w:rsidRPr="00253253">
        <w:rPr>
          <w:rStyle w:val="ae"/>
          <w:b w:val="0"/>
          <w:bCs w:val="0"/>
          <w:sz w:val="28"/>
          <w:szCs w:val="28"/>
        </w:rPr>
        <w:t>Обсуждение  и выполнение заданий, предложенных преподавателем</w:t>
      </w:r>
    </w:p>
    <w:p w:rsidR="00253253" w:rsidRPr="00253253" w:rsidRDefault="00253253" w:rsidP="00E03D88">
      <w:pPr>
        <w:pStyle w:val="a9"/>
        <w:numPr>
          <w:ilvl w:val="0"/>
          <w:numId w:val="75"/>
        </w:numPr>
        <w:jc w:val="both"/>
        <w:rPr>
          <w:rStyle w:val="ae"/>
          <w:b w:val="0"/>
          <w:bCs w:val="0"/>
          <w:color w:val="000000"/>
          <w:sz w:val="28"/>
          <w:szCs w:val="28"/>
        </w:rPr>
      </w:pPr>
      <w:r w:rsidRPr="00253253">
        <w:rPr>
          <w:rStyle w:val="ae"/>
          <w:b w:val="0"/>
          <w:bCs w:val="0"/>
          <w:sz w:val="28"/>
          <w:szCs w:val="28"/>
          <w:lang w:val="kk-KZ"/>
        </w:rPr>
        <w:t>Задание СРМ.</w:t>
      </w:r>
    </w:p>
    <w:p w:rsidR="00253253" w:rsidRDefault="00253253" w:rsidP="00253253">
      <w:pPr>
        <w:ind w:firstLine="360"/>
        <w:jc w:val="both"/>
        <w:rPr>
          <w:color w:val="000000"/>
          <w:sz w:val="28"/>
          <w:szCs w:val="28"/>
        </w:rPr>
      </w:pPr>
      <w:r w:rsidRPr="00AD0CFE">
        <w:rPr>
          <w:b/>
          <w:sz w:val="28"/>
          <w:szCs w:val="28"/>
        </w:rPr>
        <w:t xml:space="preserve">Порядок выполнения аудиторных заданий: </w:t>
      </w:r>
      <w:r w:rsidRPr="00AD0CFE">
        <w:rPr>
          <w:sz w:val="28"/>
          <w:szCs w:val="28"/>
          <w:lang w:val="kk-KZ"/>
        </w:rPr>
        <w:t>обсуждение вопросов связанных</w:t>
      </w:r>
      <w:r>
        <w:rPr>
          <w:sz w:val="28"/>
          <w:szCs w:val="28"/>
          <w:lang w:val="kk-KZ"/>
        </w:rPr>
        <w:t xml:space="preserve">   с з</w:t>
      </w:r>
      <w:r>
        <w:rPr>
          <w:color w:val="000000"/>
          <w:sz w:val="28"/>
          <w:szCs w:val="28"/>
        </w:rPr>
        <w:t>аключением, выводами и рекомендациями</w:t>
      </w:r>
      <w:r w:rsidRPr="002D6444">
        <w:rPr>
          <w:color w:val="000000"/>
          <w:sz w:val="28"/>
          <w:szCs w:val="28"/>
        </w:rPr>
        <w:t xml:space="preserve"> теме научного исследования</w:t>
      </w:r>
      <w:r>
        <w:rPr>
          <w:color w:val="000000"/>
          <w:sz w:val="28"/>
          <w:szCs w:val="28"/>
        </w:rPr>
        <w:t xml:space="preserve">. </w:t>
      </w:r>
    </w:p>
    <w:p w:rsidR="00253253" w:rsidRPr="00426923" w:rsidRDefault="00253253" w:rsidP="00253253">
      <w:pPr>
        <w:ind w:firstLine="397"/>
        <w:jc w:val="both"/>
        <w:rPr>
          <w:color w:val="000000"/>
          <w:sz w:val="28"/>
          <w:szCs w:val="28"/>
        </w:rPr>
      </w:pPr>
      <w:r w:rsidRPr="00426923">
        <w:rPr>
          <w:b/>
          <w:sz w:val="28"/>
          <w:szCs w:val="28"/>
        </w:rPr>
        <w:t xml:space="preserve">Задания, выполняемые </w:t>
      </w:r>
      <w:r w:rsidRPr="00426923">
        <w:rPr>
          <w:b/>
          <w:sz w:val="28"/>
          <w:szCs w:val="28"/>
          <w:lang w:val="kk-KZ"/>
        </w:rPr>
        <w:t xml:space="preserve">магистрантами </w:t>
      </w:r>
      <w:r w:rsidRPr="00426923">
        <w:rPr>
          <w:b/>
          <w:sz w:val="28"/>
          <w:szCs w:val="28"/>
        </w:rPr>
        <w:t xml:space="preserve">в аудитории: </w:t>
      </w:r>
      <w:r w:rsidRPr="00426923">
        <w:rPr>
          <w:sz w:val="28"/>
          <w:szCs w:val="28"/>
        </w:rPr>
        <w:t xml:space="preserve">Систематизация полученных знаний, </w:t>
      </w:r>
      <w:r>
        <w:rPr>
          <w:color w:val="000000"/>
          <w:sz w:val="28"/>
          <w:szCs w:val="28"/>
        </w:rPr>
        <w:t>рассмотреть этапы работы над Заключением, выводами и рекомендациями</w:t>
      </w:r>
      <w:r>
        <w:rPr>
          <w:sz w:val="28"/>
          <w:szCs w:val="28"/>
        </w:rPr>
        <w:t xml:space="preserve"> </w:t>
      </w:r>
      <w:r w:rsidRPr="002D6444">
        <w:rPr>
          <w:color w:val="000000"/>
          <w:sz w:val="28"/>
          <w:szCs w:val="28"/>
        </w:rPr>
        <w:t>магистерской диссертации</w:t>
      </w:r>
      <w:r>
        <w:rPr>
          <w:color w:val="000000"/>
          <w:sz w:val="28"/>
          <w:szCs w:val="28"/>
        </w:rPr>
        <w:t xml:space="preserve"> </w:t>
      </w:r>
      <w:r w:rsidRPr="002D6444">
        <w:rPr>
          <w:color w:val="000000"/>
          <w:sz w:val="28"/>
          <w:szCs w:val="28"/>
        </w:rPr>
        <w:t>по теме научного исследования</w:t>
      </w:r>
      <w:r>
        <w:rPr>
          <w:color w:val="000000"/>
          <w:sz w:val="28"/>
          <w:szCs w:val="28"/>
        </w:rPr>
        <w:t xml:space="preserve">. </w:t>
      </w:r>
    </w:p>
    <w:p w:rsidR="00253253" w:rsidRDefault="00253253" w:rsidP="00253253">
      <w:pPr>
        <w:ind w:firstLine="397"/>
        <w:jc w:val="both"/>
        <w:rPr>
          <w:color w:val="000000"/>
          <w:sz w:val="28"/>
          <w:szCs w:val="28"/>
        </w:rPr>
      </w:pPr>
      <w:r w:rsidRPr="00426923">
        <w:rPr>
          <w:b/>
          <w:sz w:val="28"/>
          <w:szCs w:val="28"/>
        </w:rPr>
        <w:t xml:space="preserve">Задания СРМ. </w:t>
      </w:r>
      <w:r w:rsidRPr="00426923">
        <w:rPr>
          <w:sz w:val="28"/>
          <w:szCs w:val="28"/>
          <w:lang w:val="kk-KZ"/>
        </w:rPr>
        <w:t>С</w:t>
      </w:r>
      <w:r w:rsidRPr="00426923">
        <w:rPr>
          <w:sz w:val="28"/>
          <w:szCs w:val="28"/>
        </w:rPr>
        <w:t>истематизация полученных знаний,</w:t>
      </w:r>
      <w:r w:rsidRPr="00F3639B">
        <w:rPr>
          <w:color w:val="000000"/>
          <w:sz w:val="28"/>
          <w:szCs w:val="28"/>
        </w:rPr>
        <w:t xml:space="preserve"> </w:t>
      </w:r>
      <w:r>
        <w:rPr>
          <w:color w:val="000000"/>
          <w:sz w:val="28"/>
          <w:szCs w:val="28"/>
        </w:rPr>
        <w:t xml:space="preserve">рассмотреть этапы работы над </w:t>
      </w:r>
      <w:r w:rsidR="001677C4">
        <w:rPr>
          <w:color w:val="000000"/>
          <w:sz w:val="28"/>
          <w:szCs w:val="28"/>
          <w:lang w:val="kk-KZ"/>
        </w:rPr>
        <w:t>з</w:t>
      </w:r>
      <w:r>
        <w:rPr>
          <w:color w:val="000000"/>
          <w:sz w:val="28"/>
          <w:szCs w:val="28"/>
        </w:rPr>
        <w:t>аключением, выводами и рекомендациями</w:t>
      </w:r>
      <w:r>
        <w:rPr>
          <w:sz w:val="28"/>
          <w:szCs w:val="28"/>
        </w:rPr>
        <w:t xml:space="preserve"> </w:t>
      </w:r>
      <w:r w:rsidRPr="002D6444">
        <w:rPr>
          <w:color w:val="000000"/>
          <w:sz w:val="28"/>
          <w:szCs w:val="28"/>
        </w:rPr>
        <w:t>магистерской диссертации</w:t>
      </w:r>
      <w:r>
        <w:rPr>
          <w:color w:val="000000"/>
          <w:sz w:val="28"/>
          <w:szCs w:val="28"/>
        </w:rPr>
        <w:t xml:space="preserve"> </w:t>
      </w:r>
      <w:r w:rsidRPr="002D6444">
        <w:rPr>
          <w:color w:val="000000"/>
          <w:sz w:val="28"/>
          <w:szCs w:val="28"/>
        </w:rPr>
        <w:t>по теме научного исследования</w:t>
      </w:r>
    </w:p>
    <w:p w:rsidR="00253253" w:rsidRDefault="00253253" w:rsidP="00904D21">
      <w:pPr>
        <w:ind w:firstLine="397"/>
        <w:rPr>
          <w:b/>
          <w:color w:val="000000"/>
          <w:sz w:val="28"/>
          <w:szCs w:val="28"/>
        </w:rPr>
      </w:pPr>
      <w:r w:rsidRPr="001F2BE1">
        <w:rPr>
          <w:b/>
          <w:color w:val="000000"/>
          <w:sz w:val="28"/>
          <w:szCs w:val="28"/>
        </w:rPr>
        <w:t xml:space="preserve">Вопросы </w:t>
      </w:r>
      <w:r>
        <w:rPr>
          <w:b/>
          <w:color w:val="000000"/>
          <w:sz w:val="28"/>
          <w:szCs w:val="28"/>
        </w:rPr>
        <w:t>по теме</w:t>
      </w:r>
      <w:r w:rsidRPr="001F2BE1">
        <w:rPr>
          <w:b/>
          <w:color w:val="000000"/>
          <w:sz w:val="28"/>
          <w:szCs w:val="28"/>
        </w:rPr>
        <w:t>:</w:t>
      </w:r>
      <w:r>
        <w:rPr>
          <w:b/>
          <w:color w:val="000000"/>
          <w:sz w:val="28"/>
          <w:szCs w:val="28"/>
        </w:rPr>
        <w:t xml:space="preserve"> </w:t>
      </w:r>
    </w:p>
    <w:p w:rsidR="00253253" w:rsidRPr="00904D21" w:rsidRDefault="00253253" w:rsidP="00E03D88">
      <w:pPr>
        <w:pStyle w:val="ad"/>
        <w:numPr>
          <w:ilvl w:val="0"/>
          <w:numId w:val="76"/>
        </w:numPr>
        <w:shd w:val="clear" w:color="auto" w:fill="FFFFFF"/>
        <w:spacing w:before="0" w:beforeAutospacing="0" w:after="0" w:afterAutospacing="0"/>
        <w:rPr>
          <w:sz w:val="28"/>
          <w:szCs w:val="28"/>
        </w:rPr>
      </w:pPr>
      <w:r w:rsidRPr="00904D21">
        <w:rPr>
          <w:sz w:val="28"/>
          <w:szCs w:val="28"/>
        </w:rPr>
        <w:t>Какие понятия содержаться в заключительной части работы</w:t>
      </w:r>
    </w:p>
    <w:p w:rsidR="00904D21" w:rsidRPr="00904D21" w:rsidRDefault="00253253" w:rsidP="00E03D88">
      <w:pPr>
        <w:pStyle w:val="a9"/>
        <w:numPr>
          <w:ilvl w:val="0"/>
          <w:numId w:val="76"/>
        </w:numPr>
        <w:jc w:val="both"/>
        <w:rPr>
          <w:color w:val="000000"/>
          <w:sz w:val="28"/>
          <w:szCs w:val="28"/>
        </w:rPr>
      </w:pPr>
      <w:r w:rsidRPr="00904D21">
        <w:rPr>
          <w:sz w:val="28"/>
          <w:szCs w:val="28"/>
        </w:rPr>
        <w:t xml:space="preserve">Охарактеризуйте этапы работы над </w:t>
      </w:r>
      <w:r w:rsidR="00904D21" w:rsidRPr="00904D21">
        <w:rPr>
          <w:sz w:val="28"/>
          <w:szCs w:val="28"/>
          <w:lang w:val="kk-KZ"/>
        </w:rPr>
        <w:t>з</w:t>
      </w:r>
      <w:r w:rsidR="00904D21" w:rsidRPr="00904D21">
        <w:rPr>
          <w:color w:val="000000"/>
          <w:sz w:val="28"/>
          <w:szCs w:val="28"/>
        </w:rPr>
        <w:t xml:space="preserve">аключением, выводами и рекомендациями теме научного исследования. </w:t>
      </w:r>
    </w:p>
    <w:p w:rsidR="001677C4" w:rsidRDefault="001677C4" w:rsidP="001677C4">
      <w:pPr>
        <w:jc w:val="both"/>
        <w:rPr>
          <w:b/>
          <w:sz w:val="28"/>
          <w:szCs w:val="28"/>
        </w:rPr>
      </w:pPr>
    </w:p>
    <w:p w:rsidR="001677C4" w:rsidRPr="00382323" w:rsidRDefault="001677C4" w:rsidP="001677C4">
      <w:pPr>
        <w:jc w:val="both"/>
        <w:rPr>
          <w:b/>
          <w:sz w:val="28"/>
          <w:szCs w:val="28"/>
        </w:rPr>
      </w:pPr>
      <w:r w:rsidRPr="00382323">
        <w:rPr>
          <w:b/>
          <w:sz w:val="28"/>
          <w:szCs w:val="28"/>
        </w:rPr>
        <w:t>Литература</w:t>
      </w:r>
    </w:p>
    <w:p w:rsidR="001677C4" w:rsidRPr="00B23321" w:rsidRDefault="006C26E9" w:rsidP="001677C4">
      <w:pPr>
        <w:pStyle w:val="a9"/>
        <w:numPr>
          <w:ilvl w:val="0"/>
          <w:numId w:val="78"/>
        </w:numPr>
        <w:tabs>
          <w:tab w:val="left" w:pos="601"/>
        </w:tabs>
        <w:jc w:val="both"/>
        <w:rPr>
          <w:sz w:val="24"/>
          <w:szCs w:val="24"/>
        </w:rPr>
      </w:pPr>
      <w:hyperlink r:id="rId110" w:history="1">
        <w:r w:rsidR="001677C4" w:rsidRPr="00B23321">
          <w:rPr>
            <w:rStyle w:val="af"/>
            <w:bCs/>
            <w:color w:val="auto"/>
            <w:sz w:val="24"/>
            <w:szCs w:val="24"/>
            <w:u w:val="none"/>
            <w:shd w:val="clear" w:color="auto" w:fill="FFFFFF"/>
          </w:rPr>
          <w:t>Спандияров, Е. </w:t>
        </w:r>
      </w:hyperlink>
      <w:r w:rsidR="001677C4" w:rsidRPr="00B23321">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001677C4" w:rsidRPr="00B23321">
        <w:rPr>
          <w:bCs/>
          <w:sz w:val="24"/>
          <w:szCs w:val="24"/>
          <w:shd w:val="clear" w:color="auto" w:fill="FFFFFF"/>
        </w:rPr>
        <w:t>ISBN </w:t>
      </w:r>
      <w:r w:rsidR="001677C4" w:rsidRPr="00B23321">
        <w:rPr>
          <w:sz w:val="24"/>
          <w:szCs w:val="24"/>
          <w:shd w:val="clear" w:color="auto" w:fill="FFFFFF"/>
        </w:rPr>
        <w:t>9965-516-06-5</w:t>
      </w:r>
    </w:p>
    <w:p w:rsidR="001677C4" w:rsidRPr="00B23321" w:rsidRDefault="006C26E9" w:rsidP="001677C4">
      <w:pPr>
        <w:pStyle w:val="a9"/>
        <w:numPr>
          <w:ilvl w:val="0"/>
          <w:numId w:val="78"/>
        </w:numPr>
        <w:tabs>
          <w:tab w:val="left" w:pos="601"/>
        </w:tabs>
        <w:jc w:val="both"/>
        <w:rPr>
          <w:sz w:val="24"/>
          <w:szCs w:val="24"/>
        </w:rPr>
      </w:pPr>
      <w:hyperlink r:id="rId111" w:history="1">
        <w:r w:rsidR="001677C4" w:rsidRPr="00B23321">
          <w:rPr>
            <w:rStyle w:val="af"/>
            <w:bCs/>
            <w:color w:val="auto"/>
            <w:sz w:val="24"/>
            <w:szCs w:val="24"/>
            <w:u w:val="none"/>
            <w:shd w:val="clear" w:color="auto" w:fill="FFFFFF"/>
          </w:rPr>
          <w:t>Ержанов, Н. Т.</w:t>
        </w:r>
      </w:hyperlink>
      <w:r w:rsidR="001677C4" w:rsidRPr="00B23321">
        <w:rPr>
          <w:sz w:val="24"/>
          <w:szCs w:val="24"/>
          <w:shd w:val="clear" w:color="auto" w:fill="FFFFFF"/>
        </w:rPr>
        <w:t>   Методическое руководство по проведению </w:t>
      </w:r>
      <w:r w:rsidR="001677C4" w:rsidRPr="00B23321">
        <w:rPr>
          <w:bCs/>
          <w:sz w:val="24"/>
          <w:szCs w:val="24"/>
          <w:shd w:val="clear" w:color="auto" w:fill="FFFFFF"/>
        </w:rPr>
        <w:t>научн</w:t>
      </w:r>
      <w:r w:rsidR="001677C4" w:rsidRPr="00B23321">
        <w:rPr>
          <w:sz w:val="24"/>
          <w:szCs w:val="24"/>
          <w:shd w:val="clear" w:color="auto" w:fill="FFFFFF"/>
        </w:rPr>
        <w:t>ых </w:t>
      </w:r>
      <w:r w:rsidR="001677C4" w:rsidRPr="00B23321">
        <w:rPr>
          <w:bCs/>
          <w:sz w:val="24"/>
          <w:szCs w:val="24"/>
          <w:shd w:val="clear" w:color="auto" w:fill="FFFFFF"/>
        </w:rPr>
        <w:t>исследовани</w:t>
      </w:r>
      <w:r w:rsidR="001677C4" w:rsidRPr="00B23321">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1677C4" w:rsidRPr="00B23321" w:rsidRDefault="006C26E9" w:rsidP="001677C4">
      <w:pPr>
        <w:pStyle w:val="a9"/>
        <w:numPr>
          <w:ilvl w:val="0"/>
          <w:numId w:val="78"/>
        </w:numPr>
        <w:tabs>
          <w:tab w:val="left" w:pos="601"/>
        </w:tabs>
        <w:jc w:val="both"/>
        <w:rPr>
          <w:sz w:val="24"/>
          <w:szCs w:val="24"/>
        </w:rPr>
      </w:pPr>
      <w:hyperlink r:id="rId112" w:history="1">
        <w:r w:rsidR="001677C4" w:rsidRPr="00B23321">
          <w:rPr>
            <w:rStyle w:val="af"/>
            <w:bCs/>
            <w:color w:val="auto"/>
            <w:sz w:val="24"/>
            <w:szCs w:val="24"/>
            <w:u w:val="none"/>
            <w:shd w:val="clear" w:color="auto" w:fill="FFFFFF"/>
          </w:rPr>
          <w:t>Туленов, А. Т.</w:t>
        </w:r>
      </w:hyperlink>
      <w:r w:rsidR="001677C4" w:rsidRPr="00B23321">
        <w:rPr>
          <w:sz w:val="24"/>
          <w:szCs w:val="24"/>
          <w:shd w:val="clear" w:color="auto" w:fill="FFFFFF"/>
        </w:rPr>
        <w:t>  Методические указания к практическим занятиям по дисциплине "Методология и методы </w:t>
      </w:r>
      <w:r w:rsidR="001677C4" w:rsidRPr="00B23321">
        <w:rPr>
          <w:bCs/>
          <w:sz w:val="24"/>
          <w:szCs w:val="24"/>
          <w:shd w:val="clear" w:color="auto" w:fill="FFFFFF"/>
        </w:rPr>
        <w:t>научн</w:t>
      </w:r>
      <w:r w:rsidR="001677C4" w:rsidRPr="00B23321">
        <w:rPr>
          <w:sz w:val="24"/>
          <w:szCs w:val="24"/>
          <w:shd w:val="clear" w:color="auto" w:fill="FFFFFF"/>
        </w:rPr>
        <w:t>ых </w:t>
      </w:r>
      <w:r w:rsidR="001677C4" w:rsidRPr="00B23321">
        <w:rPr>
          <w:bCs/>
          <w:sz w:val="24"/>
          <w:szCs w:val="24"/>
          <w:shd w:val="clear" w:color="auto" w:fill="FFFFFF"/>
        </w:rPr>
        <w:t>исследовани</w:t>
      </w:r>
      <w:r w:rsidR="001677C4" w:rsidRPr="00B23321">
        <w:rPr>
          <w:sz w:val="24"/>
          <w:szCs w:val="24"/>
          <w:shd w:val="clear" w:color="auto" w:fill="FFFFFF"/>
        </w:rPr>
        <w:t xml:space="preserve">й" [Текст] / А. Т. Туленов. - Шымкент : ЮКГУ, 2012. - 80 с. </w:t>
      </w:r>
    </w:p>
    <w:p w:rsidR="001677C4" w:rsidRPr="00B23321" w:rsidRDefault="006C26E9" w:rsidP="001677C4">
      <w:pPr>
        <w:pStyle w:val="a9"/>
        <w:numPr>
          <w:ilvl w:val="0"/>
          <w:numId w:val="78"/>
        </w:numPr>
        <w:rPr>
          <w:sz w:val="24"/>
          <w:szCs w:val="24"/>
        </w:rPr>
      </w:pPr>
      <w:hyperlink r:id="rId113" w:history="1">
        <w:r w:rsidR="001677C4" w:rsidRPr="00B23321">
          <w:rPr>
            <w:rStyle w:val="af"/>
            <w:bCs/>
            <w:color w:val="auto"/>
            <w:sz w:val="24"/>
            <w:szCs w:val="24"/>
            <w:u w:val="none"/>
            <w:shd w:val="clear" w:color="auto" w:fill="FFFFFF"/>
          </w:rPr>
          <w:t>Шкляр, М. Ф.</w:t>
        </w:r>
      </w:hyperlink>
      <w:r w:rsidR="001677C4" w:rsidRPr="00B23321">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1677C4" w:rsidRPr="00B23321">
        <w:rPr>
          <w:bCs/>
          <w:sz w:val="24"/>
          <w:szCs w:val="24"/>
          <w:shd w:val="clear" w:color="auto" w:fill="FFFFFF"/>
        </w:rPr>
        <w:t>ISBN </w:t>
      </w:r>
      <w:r w:rsidR="001677C4" w:rsidRPr="00B23321">
        <w:rPr>
          <w:sz w:val="24"/>
          <w:szCs w:val="24"/>
          <w:shd w:val="clear" w:color="auto" w:fill="FFFFFF"/>
        </w:rPr>
        <w:t>978-5-91131-310-4</w:t>
      </w:r>
    </w:p>
    <w:p w:rsidR="00904D21" w:rsidRDefault="00904D21" w:rsidP="0020192B">
      <w:pPr>
        <w:ind w:firstLine="397"/>
        <w:rPr>
          <w:b/>
          <w:sz w:val="28"/>
          <w:szCs w:val="28"/>
        </w:rPr>
      </w:pPr>
    </w:p>
    <w:p w:rsidR="00631573" w:rsidRPr="004B7543" w:rsidRDefault="00631573" w:rsidP="00631573">
      <w:pPr>
        <w:ind w:right="207"/>
        <w:jc w:val="both"/>
        <w:rPr>
          <w:b/>
          <w:sz w:val="28"/>
          <w:szCs w:val="28"/>
          <w:lang w:val="kk-KZ"/>
        </w:rPr>
      </w:pPr>
      <w:r w:rsidRPr="004B7543">
        <w:rPr>
          <w:b/>
          <w:sz w:val="28"/>
          <w:szCs w:val="28"/>
          <w:lang w:val="kk-KZ"/>
        </w:rPr>
        <w:t>Форма отчетности</w:t>
      </w:r>
    </w:p>
    <w:p w:rsidR="00631573" w:rsidRPr="004B7543" w:rsidRDefault="00631573" w:rsidP="00631573">
      <w:pPr>
        <w:ind w:right="207"/>
        <w:jc w:val="both"/>
        <w:rPr>
          <w:sz w:val="28"/>
          <w:szCs w:val="28"/>
          <w:lang w:val="kk-KZ"/>
        </w:rPr>
      </w:pPr>
      <w:r w:rsidRPr="004B7543">
        <w:rPr>
          <w:sz w:val="28"/>
          <w:szCs w:val="28"/>
          <w:lang w:val="kk-KZ"/>
        </w:rPr>
        <w:t xml:space="preserve">Письменная работа </w:t>
      </w:r>
      <w:r>
        <w:rPr>
          <w:sz w:val="28"/>
          <w:szCs w:val="28"/>
          <w:lang w:val="kk-KZ"/>
        </w:rPr>
        <w:t>по теме занятия</w:t>
      </w:r>
    </w:p>
    <w:p w:rsidR="00631573" w:rsidRPr="004B7543" w:rsidRDefault="00631573" w:rsidP="00631573">
      <w:pPr>
        <w:rPr>
          <w:b/>
          <w:sz w:val="28"/>
          <w:szCs w:val="28"/>
        </w:rPr>
      </w:pPr>
      <w:r w:rsidRPr="004B7543">
        <w:rPr>
          <w:b/>
          <w:sz w:val="28"/>
          <w:szCs w:val="28"/>
        </w:rPr>
        <w:t>Критерий оценивания знаний обучающихся</w:t>
      </w:r>
    </w:p>
    <w:p w:rsidR="00631573" w:rsidRPr="005D513C" w:rsidRDefault="00631573" w:rsidP="00631573">
      <w:pPr>
        <w:pStyle w:val="a9"/>
        <w:tabs>
          <w:tab w:val="left" w:pos="601"/>
        </w:tabs>
        <w:ind w:left="357"/>
        <w:rPr>
          <w:sz w:val="24"/>
          <w:szCs w:val="24"/>
        </w:rPr>
      </w:pPr>
    </w:p>
    <w:p w:rsidR="00904D21" w:rsidRDefault="00904D21" w:rsidP="0020192B">
      <w:pPr>
        <w:ind w:firstLine="397"/>
        <w:rPr>
          <w:b/>
          <w:sz w:val="28"/>
          <w:szCs w:val="28"/>
        </w:rPr>
      </w:pPr>
    </w:p>
    <w:p w:rsidR="0033647A" w:rsidRDefault="0033647A" w:rsidP="001677C4">
      <w:pPr>
        <w:rPr>
          <w:sz w:val="28"/>
          <w:szCs w:val="28"/>
        </w:rPr>
      </w:pPr>
      <w:r>
        <w:rPr>
          <w:sz w:val="28"/>
          <w:szCs w:val="28"/>
        </w:rPr>
        <w:br w:type="page"/>
      </w:r>
    </w:p>
    <w:p w:rsidR="00EF63A1" w:rsidRPr="00E130E5" w:rsidRDefault="00EF63A1" w:rsidP="001677C4">
      <w:pPr>
        <w:ind w:left="357" w:hanging="357"/>
        <w:contextualSpacing/>
        <w:jc w:val="both"/>
        <w:rPr>
          <w:b/>
          <w:color w:val="000000"/>
        </w:rPr>
      </w:pPr>
      <w:r w:rsidRPr="00E130E5">
        <w:rPr>
          <w:b/>
          <w:sz w:val="28"/>
          <w:szCs w:val="28"/>
        </w:rPr>
        <w:lastRenderedPageBreak/>
        <w:t>Список рекомендуемой литературы</w:t>
      </w:r>
    </w:p>
    <w:p w:rsidR="00EF63A1" w:rsidRPr="00936166" w:rsidRDefault="00EF63A1" w:rsidP="001677C4">
      <w:pPr>
        <w:ind w:left="357" w:hanging="357"/>
        <w:contextualSpacing/>
        <w:jc w:val="both"/>
        <w:rPr>
          <w:color w:val="000000"/>
          <w:sz w:val="28"/>
          <w:szCs w:val="28"/>
        </w:rPr>
      </w:pPr>
    </w:p>
    <w:bookmarkStart w:id="3" w:name="xex17"/>
    <w:p w:rsidR="001677C4" w:rsidRPr="00310BD8" w:rsidRDefault="001677C4" w:rsidP="00310BD8">
      <w:pPr>
        <w:pStyle w:val="a9"/>
        <w:numPr>
          <w:ilvl w:val="0"/>
          <w:numId w:val="82"/>
        </w:numPr>
        <w:tabs>
          <w:tab w:val="left" w:pos="601"/>
        </w:tabs>
        <w:ind w:left="357" w:hanging="357"/>
        <w:jc w:val="both"/>
        <w:rPr>
          <w:sz w:val="24"/>
          <w:szCs w:val="24"/>
        </w:rPr>
      </w:pPr>
      <w:r w:rsidRPr="00310BD8">
        <w:fldChar w:fldCharType="begin"/>
      </w:r>
      <w:r>
        <w:instrText xml:space="preserve"> HYPERLINK "http://www.lib.ukgu.kz/cgi-bin/irbis64r_01/cgiirbis_64.exe?Z21ID=&amp;I21DBN=KNIGI&amp;P21DBN=KNIGI&amp;S21STN=1&amp;S21REF=3&amp;S21FMT=fullwebr&amp;C21COM=S&amp;S21CNR=20&amp;S21P01=0&amp;S21P02=1&amp;S21P03=A=&amp;S21STR=%D0%94%D0%B6%D0%B0%D0%BA%D0%B8%D0%BF%D0%B1%D0%B5%D0%BA%D0%BE%D0%B2%D0%B0,%20%D0%9C.%20%D0%96." </w:instrText>
      </w:r>
      <w:r w:rsidRPr="00310BD8">
        <w:fldChar w:fldCharType="separate"/>
      </w:r>
      <w:r w:rsidRPr="00310BD8">
        <w:rPr>
          <w:rStyle w:val="af"/>
          <w:bCs/>
          <w:color w:val="auto"/>
          <w:sz w:val="24"/>
          <w:szCs w:val="24"/>
          <w:u w:val="none"/>
          <w:shd w:val="clear" w:color="auto" w:fill="FFFFFF"/>
        </w:rPr>
        <w:t>Джакипбекова, М. Ж.</w:t>
      </w:r>
      <w:r w:rsidRPr="00310BD8">
        <w:rPr>
          <w:rStyle w:val="af"/>
          <w:bCs/>
          <w:color w:val="auto"/>
          <w:sz w:val="24"/>
          <w:szCs w:val="24"/>
          <w:u w:val="none"/>
          <w:shd w:val="clear" w:color="auto" w:fill="FFFFFF"/>
        </w:rPr>
        <w:fldChar w:fldCharType="end"/>
      </w:r>
      <w:r w:rsidRPr="00310BD8">
        <w:rPr>
          <w:sz w:val="24"/>
          <w:szCs w:val="24"/>
          <w:shd w:val="clear" w:color="auto" w:fill="FFFFFF"/>
        </w:rPr>
        <w:t> Сборник лекций по дисц. "Организация, планирование и методика </w:t>
      </w:r>
      <w:r w:rsidRPr="00310BD8">
        <w:rPr>
          <w:bCs/>
          <w:sz w:val="24"/>
          <w:szCs w:val="24"/>
          <w:shd w:val="clear" w:color="auto" w:fill="FFFFFF"/>
        </w:rPr>
        <w:t>научн</w:t>
      </w:r>
      <w:r w:rsidRPr="00310BD8">
        <w:rPr>
          <w:sz w:val="24"/>
          <w:szCs w:val="24"/>
          <w:shd w:val="clear" w:color="auto" w:fill="FFFFFF"/>
        </w:rPr>
        <w:t>ых </w:t>
      </w:r>
      <w:r w:rsidRPr="00310BD8">
        <w:rPr>
          <w:bCs/>
          <w:sz w:val="24"/>
          <w:szCs w:val="24"/>
          <w:shd w:val="clear" w:color="auto" w:fill="FFFFFF"/>
        </w:rPr>
        <w:t>исследовани</w:t>
      </w:r>
      <w:r w:rsidRPr="00310BD8">
        <w:rPr>
          <w:sz w:val="24"/>
          <w:szCs w:val="24"/>
          <w:shd w:val="clear" w:color="auto" w:fill="FFFFFF"/>
        </w:rPr>
        <w:t xml:space="preserve">й" для магистрантов спец. 6М042100 - "Дизайн" [Текст] / М. Ж. Джакипбекова. - Шымкент : ЮКГУ, 2014. - 126 с. </w:t>
      </w:r>
    </w:p>
    <w:bookmarkEnd w:id="3"/>
    <w:p w:rsidR="001677C4" w:rsidRPr="00310BD8" w:rsidRDefault="001677C4" w:rsidP="00310BD8">
      <w:pPr>
        <w:pStyle w:val="a9"/>
        <w:numPr>
          <w:ilvl w:val="0"/>
          <w:numId w:val="82"/>
        </w:numPr>
        <w:tabs>
          <w:tab w:val="left" w:pos="601"/>
        </w:tabs>
        <w:ind w:left="357" w:hanging="357"/>
        <w:jc w:val="both"/>
        <w:rPr>
          <w:sz w:val="24"/>
          <w:szCs w:val="24"/>
        </w:rPr>
      </w:pPr>
      <w:r w:rsidRPr="00310BD8">
        <w:fldChar w:fldCharType="begin"/>
      </w:r>
      <w:r>
        <w:instrText xml:space="preserve"> HYPERLINK "http://www.lib.ukgu.kz/cgi-bin/irbis64r_01/cgiirbis_64.exe?Z21ID=&amp;I21DBN=KNIGI&amp;P21DBN=KNIGI&amp;S21STN=1&amp;S21REF=3&amp;S21FMT=fullwebr&amp;C21COM=S&amp;S21CNR=20&amp;S21P01=0&amp;S21P02=1&amp;S21P03=A=&amp;S21STR=%D0%A1%D0%BF%D0%B0%D0%BD%D0%B4%D0%B8%D1%8F%D1%80%D0%BE%D0%B2,%20%D0%95.%20" </w:instrText>
      </w:r>
      <w:r w:rsidRPr="00310BD8">
        <w:fldChar w:fldCharType="separate"/>
      </w:r>
      <w:r w:rsidRPr="00310BD8">
        <w:rPr>
          <w:rStyle w:val="af"/>
          <w:bCs/>
          <w:color w:val="auto"/>
          <w:sz w:val="24"/>
          <w:szCs w:val="24"/>
          <w:u w:val="none"/>
          <w:shd w:val="clear" w:color="auto" w:fill="FFFFFF"/>
        </w:rPr>
        <w:t>Спандияров, Е. </w:t>
      </w:r>
      <w:r w:rsidRPr="00310BD8">
        <w:rPr>
          <w:rStyle w:val="af"/>
          <w:bCs/>
          <w:color w:val="auto"/>
          <w:sz w:val="24"/>
          <w:szCs w:val="24"/>
          <w:u w:val="none"/>
          <w:shd w:val="clear" w:color="auto" w:fill="FFFFFF"/>
        </w:rPr>
        <w:fldChar w:fldCharType="end"/>
      </w:r>
      <w:r w:rsidRPr="00310BD8">
        <w:rPr>
          <w:sz w:val="24"/>
          <w:szCs w:val="24"/>
          <w:shd w:val="clear" w:color="auto" w:fill="FFFFFF"/>
        </w:rPr>
        <w:t xml:space="preserve"> Основы научных исследований и инновации [Текст] : практическое пособие предназначено студентам, магистрантам и докторантам / Е. Спандияров. - Алматы : Эверо, 2013. - 136 с. - </w:t>
      </w:r>
      <w:r w:rsidRPr="00310BD8">
        <w:rPr>
          <w:bCs/>
          <w:sz w:val="24"/>
          <w:szCs w:val="24"/>
          <w:shd w:val="clear" w:color="auto" w:fill="FFFFFF"/>
        </w:rPr>
        <w:t>ISBN </w:t>
      </w:r>
      <w:r w:rsidRPr="00310BD8">
        <w:rPr>
          <w:sz w:val="24"/>
          <w:szCs w:val="24"/>
          <w:shd w:val="clear" w:color="auto" w:fill="FFFFFF"/>
        </w:rPr>
        <w:t>9965-516-06-5</w:t>
      </w:r>
    </w:p>
    <w:p w:rsidR="001677C4" w:rsidRPr="00310BD8" w:rsidRDefault="006C26E9" w:rsidP="00310BD8">
      <w:pPr>
        <w:pStyle w:val="a9"/>
        <w:numPr>
          <w:ilvl w:val="0"/>
          <w:numId w:val="82"/>
        </w:numPr>
        <w:tabs>
          <w:tab w:val="left" w:pos="601"/>
        </w:tabs>
        <w:ind w:left="357" w:hanging="357"/>
        <w:jc w:val="both"/>
        <w:rPr>
          <w:sz w:val="24"/>
          <w:szCs w:val="24"/>
        </w:rPr>
      </w:pPr>
      <w:hyperlink r:id="rId114" w:history="1">
        <w:r w:rsidR="001677C4" w:rsidRPr="00310BD8">
          <w:rPr>
            <w:rStyle w:val="af"/>
            <w:bCs/>
            <w:color w:val="auto"/>
            <w:sz w:val="24"/>
            <w:szCs w:val="24"/>
            <w:u w:val="none"/>
            <w:shd w:val="clear" w:color="auto" w:fill="FFFFFF"/>
          </w:rPr>
          <w:t>Ержанов, Н. Т.</w:t>
        </w:r>
      </w:hyperlink>
      <w:r w:rsidR="001677C4" w:rsidRPr="00310BD8">
        <w:rPr>
          <w:sz w:val="24"/>
          <w:szCs w:val="24"/>
          <w:shd w:val="clear" w:color="auto" w:fill="FFFFFF"/>
        </w:rPr>
        <w:t>   Методическое руководство по проведению </w:t>
      </w:r>
      <w:r w:rsidR="001677C4" w:rsidRPr="00310BD8">
        <w:rPr>
          <w:bCs/>
          <w:sz w:val="24"/>
          <w:szCs w:val="24"/>
          <w:shd w:val="clear" w:color="auto" w:fill="FFFFFF"/>
        </w:rPr>
        <w:t>научн</w:t>
      </w:r>
      <w:r w:rsidR="001677C4" w:rsidRPr="00310BD8">
        <w:rPr>
          <w:sz w:val="24"/>
          <w:szCs w:val="24"/>
          <w:shd w:val="clear" w:color="auto" w:fill="FFFFFF"/>
        </w:rPr>
        <w:t>ых </w:t>
      </w:r>
      <w:r w:rsidR="001677C4" w:rsidRPr="00310BD8">
        <w:rPr>
          <w:bCs/>
          <w:sz w:val="24"/>
          <w:szCs w:val="24"/>
          <w:shd w:val="clear" w:color="auto" w:fill="FFFFFF"/>
        </w:rPr>
        <w:t>исследовани</w:t>
      </w:r>
      <w:r w:rsidR="001677C4" w:rsidRPr="00310BD8">
        <w:rPr>
          <w:sz w:val="24"/>
          <w:szCs w:val="24"/>
          <w:shd w:val="clear" w:color="auto" w:fill="FFFFFF"/>
        </w:rPr>
        <w:t>й [Текст] : методическое руководство для студентов, магистрантов и докторантов / Н. Т. Ержанов, А. Ф. Ельмуратова, Н. Е. Кузембаев. - Алматы : Эверо, 2016. - 68 с.</w:t>
      </w:r>
    </w:p>
    <w:p w:rsidR="001677C4" w:rsidRPr="00310BD8" w:rsidRDefault="006C26E9" w:rsidP="00310BD8">
      <w:pPr>
        <w:pStyle w:val="a9"/>
        <w:numPr>
          <w:ilvl w:val="0"/>
          <w:numId w:val="82"/>
        </w:numPr>
        <w:tabs>
          <w:tab w:val="left" w:pos="601"/>
        </w:tabs>
        <w:ind w:left="357" w:hanging="357"/>
        <w:jc w:val="both"/>
        <w:rPr>
          <w:sz w:val="24"/>
          <w:szCs w:val="24"/>
        </w:rPr>
      </w:pPr>
      <w:hyperlink r:id="rId115" w:history="1">
        <w:r w:rsidR="001677C4" w:rsidRPr="00310BD8">
          <w:rPr>
            <w:rStyle w:val="af"/>
            <w:bCs/>
            <w:color w:val="auto"/>
            <w:sz w:val="24"/>
            <w:szCs w:val="24"/>
            <w:u w:val="none"/>
            <w:shd w:val="clear" w:color="auto" w:fill="FFFFFF"/>
          </w:rPr>
          <w:t>Туленов, А. Т.</w:t>
        </w:r>
      </w:hyperlink>
      <w:r w:rsidR="001677C4" w:rsidRPr="00310BD8">
        <w:rPr>
          <w:sz w:val="24"/>
          <w:szCs w:val="24"/>
          <w:shd w:val="clear" w:color="auto" w:fill="FFFFFF"/>
        </w:rPr>
        <w:t>  Методические указания к практическим занятиям по дисциплине "Методология и методы </w:t>
      </w:r>
      <w:r w:rsidR="001677C4" w:rsidRPr="00310BD8">
        <w:rPr>
          <w:bCs/>
          <w:sz w:val="24"/>
          <w:szCs w:val="24"/>
          <w:shd w:val="clear" w:color="auto" w:fill="FFFFFF"/>
        </w:rPr>
        <w:t>научн</w:t>
      </w:r>
      <w:r w:rsidR="001677C4" w:rsidRPr="00310BD8">
        <w:rPr>
          <w:sz w:val="24"/>
          <w:szCs w:val="24"/>
          <w:shd w:val="clear" w:color="auto" w:fill="FFFFFF"/>
        </w:rPr>
        <w:t>ых </w:t>
      </w:r>
      <w:r w:rsidR="001677C4" w:rsidRPr="00310BD8">
        <w:rPr>
          <w:bCs/>
          <w:sz w:val="24"/>
          <w:szCs w:val="24"/>
          <w:shd w:val="clear" w:color="auto" w:fill="FFFFFF"/>
        </w:rPr>
        <w:t>исследовани</w:t>
      </w:r>
      <w:r w:rsidR="001677C4" w:rsidRPr="00310BD8">
        <w:rPr>
          <w:sz w:val="24"/>
          <w:szCs w:val="24"/>
          <w:shd w:val="clear" w:color="auto" w:fill="FFFFFF"/>
        </w:rPr>
        <w:t xml:space="preserve">й" [Текст] / А. Т. Туленов. - Шымкент : ЮКГУ, 2012. - 80 с. </w:t>
      </w:r>
    </w:p>
    <w:p w:rsidR="001677C4" w:rsidRPr="00310BD8" w:rsidRDefault="006C26E9" w:rsidP="00310BD8">
      <w:pPr>
        <w:pStyle w:val="a9"/>
        <w:numPr>
          <w:ilvl w:val="0"/>
          <w:numId w:val="82"/>
        </w:numPr>
        <w:ind w:left="357" w:hanging="357"/>
        <w:rPr>
          <w:sz w:val="24"/>
          <w:szCs w:val="24"/>
        </w:rPr>
      </w:pPr>
      <w:hyperlink r:id="rId116" w:history="1">
        <w:r w:rsidR="001677C4" w:rsidRPr="00310BD8">
          <w:rPr>
            <w:rStyle w:val="af"/>
            <w:bCs/>
            <w:color w:val="auto"/>
            <w:sz w:val="24"/>
            <w:szCs w:val="24"/>
            <w:u w:val="none"/>
            <w:shd w:val="clear" w:color="auto" w:fill="FFFFFF"/>
          </w:rPr>
          <w:t>Шкляр, М. Ф.</w:t>
        </w:r>
      </w:hyperlink>
      <w:r w:rsidR="001677C4" w:rsidRPr="00310BD8">
        <w:rPr>
          <w:sz w:val="24"/>
          <w:szCs w:val="24"/>
          <w:shd w:val="clear" w:color="auto" w:fill="FFFFFF"/>
        </w:rPr>
        <w:t>   Основы научных исследований [Текст] : учебное пособие / М. Ф. Шкляр. - М. : Изд. торг. корпорация "Дашков и К", 2008. - 244 с. - </w:t>
      </w:r>
      <w:r w:rsidR="001677C4" w:rsidRPr="00310BD8">
        <w:rPr>
          <w:bCs/>
          <w:sz w:val="24"/>
          <w:szCs w:val="24"/>
          <w:shd w:val="clear" w:color="auto" w:fill="FFFFFF"/>
        </w:rPr>
        <w:t>ISBN </w:t>
      </w:r>
      <w:r w:rsidR="001677C4" w:rsidRPr="00310BD8">
        <w:rPr>
          <w:sz w:val="24"/>
          <w:szCs w:val="24"/>
          <w:shd w:val="clear" w:color="auto" w:fill="FFFFFF"/>
        </w:rPr>
        <w:t>978-5-91131-310-4</w:t>
      </w:r>
    </w:p>
    <w:p w:rsidR="001677C4" w:rsidRPr="00310BD8" w:rsidRDefault="006C26E9" w:rsidP="00310BD8">
      <w:pPr>
        <w:pStyle w:val="a9"/>
        <w:numPr>
          <w:ilvl w:val="0"/>
          <w:numId w:val="82"/>
        </w:numPr>
        <w:tabs>
          <w:tab w:val="left" w:pos="601"/>
        </w:tabs>
        <w:ind w:left="357" w:hanging="357"/>
        <w:rPr>
          <w:sz w:val="24"/>
          <w:szCs w:val="24"/>
        </w:rPr>
      </w:pPr>
      <w:hyperlink r:id="rId117" w:history="1">
        <w:r w:rsidR="001677C4" w:rsidRPr="00310BD8">
          <w:rPr>
            <w:rStyle w:val="af"/>
            <w:bCs/>
            <w:color w:val="auto"/>
            <w:sz w:val="24"/>
            <w:szCs w:val="24"/>
            <w:u w:val="none"/>
            <w:shd w:val="clear" w:color="auto" w:fill="FFFFFF"/>
          </w:rPr>
          <w:t>Безуглов, И. Г.</w:t>
        </w:r>
      </w:hyperlink>
      <w:r w:rsidR="001677C4" w:rsidRPr="00310BD8">
        <w:rPr>
          <w:sz w:val="24"/>
          <w:szCs w:val="24"/>
          <w:shd w:val="clear" w:color="auto" w:fill="FFFFFF"/>
        </w:rPr>
        <w:t>  Основы научного исследования [Текст] : учебное пособие для аспирантов и студентов-дипломников / И. Г. Безуглов, В. В. Лебединский, А. И. Безуглов ; Московский открытый социальный университет. - М. : Академический Проект, 2008. - 194 с. - (Gaudeamus). - </w:t>
      </w:r>
      <w:r w:rsidR="001677C4" w:rsidRPr="00310BD8">
        <w:rPr>
          <w:bCs/>
          <w:sz w:val="24"/>
          <w:szCs w:val="24"/>
          <w:shd w:val="clear" w:color="auto" w:fill="FFFFFF"/>
        </w:rPr>
        <w:t>ISBN </w:t>
      </w:r>
      <w:r w:rsidR="001677C4" w:rsidRPr="00310BD8">
        <w:rPr>
          <w:sz w:val="24"/>
          <w:szCs w:val="24"/>
          <w:shd w:val="clear" w:color="auto" w:fill="FFFFFF"/>
        </w:rPr>
        <w:t>978-5-8291-1000-0</w:t>
      </w:r>
    </w:p>
    <w:p w:rsidR="001677C4" w:rsidRDefault="001677C4" w:rsidP="001677C4">
      <w:pPr>
        <w:ind w:left="357" w:hanging="357"/>
        <w:contextualSpacing/>
        <w:jc w:val="both"/>
        <w:rPr>
          <w:color w:val="000000"/>
          <w:sz w:val="28"/>
          <w:szCs w:val="28"/>
        </w:rPr>
      </w:pPr>
    </w:p>
    <w:p w:rsidR="00310BD8" w:rsidRDefault="00310BD8" w:rsidP="001677C4">
      <w:pPr>
        <w:ind w:left="357" w:hanging="357"/>
        <w:contextualSpacing/>
        <w:jc w:val="both"/>
        <w:rPr>
          <w:color w:val="000000"/>
          <w:sz w:val="28"/>
          <w:szCs w:val="28"/>
        </w:rPr>
      </w:pPr>
    </w:p>
    <w:p w:rsidR="00310BD8" w:rsidRPr="003400D9" w:rsidRDefault="00310BD8" w:rsidP="00310BD8">
      <w:pPr>
        <w:ind w:firstLine="709"/>
        <w:jc w:val="both"/>
        <w:rPr>
          <w:b/>
          <w:sz w:val="28"/>
          <w:szCs w:val="28"/>
        </w:rPr>
      </w:pPr>
      <w:r w:rsidRPr="003400D9">
        <w:rPr>
          <w:b/>
          <w:sz w:val="28"/>
          <w:szCs w:val="28"/>
        </w:rPr>
        <w:t>Критерии оценивания знаний обучающихся</w:t>
      </w:r>
    </w:p>
    <w:p w:rsidR="00310BD8" w:rsidRPr="003400D9" w:rsidRDefault="00310BD8" w:rsidP="00310BD8">
      <w:pPr>
        <w:ind w:firstLine="709"/>
        <w:jc w:val="both"/>
        <w:rPr>
          <w:sz w:val="28"/>
          <w:szCs w:val="28"/>
        </w:rPr>
      </w:pPr>
    </w:p>
    <w:p w:rsidR="00310BD8" w:rsidRPr="003400D9" w:rsidRDefault="00310BD8" w:rsidP="00310BD8">
      <w:pPr>
        <w:ind w:firstLine="709"/>
        <w:jc w:val="both"/>
        <w:rPr>
          <w:sz w:val="28"/>
          <w:szCs w:val="28"/>
        </w:rPr>
      </w:pPr>
      <w:r w:rsidRPr="003400D9">
        <w:rPr>
          <w:sz w:val="28"/>
          <w:szCs w:val="28"/>
        </w:rPr>
        <w:t>Знания, умения, навыки и компетенции обучающихся по всем видам контроля определяются оценками балльно-рейтинговой буквенной системы, которые имеют прямо пропорциональное соотношение.</w:t>
      </w:r>
    </w:p>
    <w:p w:rsidR="00310BD8" w:rsidRPr="003400D9" w:rsidRDefault="00310BD8" w:rsidP="00310BD8">
      <w:pPr>
        <w:ind w:firstLine="709"/>
        <w:jc w:val="both"/>
        <w:rPr>
          <w:sz w:val="28"/>
          <w:szCs w:val="28"/>
        </w:rPr>
      </w:pPr>
      <w:r w:rsidRPr="003400D9">
        <w:rPr>
          <w:b/>
          <w:sz w:val="28"/>
          <w:szCs w:val="28"/>
        </w:rPr>
        <w:t>Оценке «отлично»</w:t>
      </w:r>
      <w:r w:rsidRPr="003400D9">
        <w:rPr>
          <w:sz w:val="28"/>
          <w:szCs w:val="28"/>
        </w:rPr>
        <w:t xml:space="preserve">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310BD8" w:rsidRPr="003400D9" w:rsidRDefault="00310BD8" w:rsidP="00310BD8">
      <w:pPr>
        <w:ind w:firstLine="709"/>
        <w:jc w:val="both"/>
        <w:rPr>
          <w:sz w:val="28"/>
          <w:szCs w:val="28"/>
        </w:rPr>
      </w:pPr>
      <w:r w:rsidRPr="003400D9">
        <w:rPr>
          <w:sz w:val="28"/>
          <w:szCs w:val="28"/>
        </w:rPr>
        <w:t>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задания на занятии, проявил при этом оригинальное мышление, своевременно и без каких-либо ошибок сдал все задания, выполнил домашние задания, самостоятельно использовал дополнительную научную литературу при изучении дисциплины, умел самостоятельно систематизироватъ программный материал.</w:t>
      </w:r>
    </w:p>
    <w:p w:rsidR="00310BD8" w:rsidRPr="003400D9" w:rsidRDefault="00310BD8" w:rsidP="00310BD8">
      <w:pPr>
        <w:ind w:firstLine="709"/>
        <w:jc w:val="both"/>
        <w:rPr>
          <w:sz w:val="28"/>
          <w:szCs w:val="28"/>
        </w:rPr>
      </w:pPr>
      <w:r w:rsidRPr="003400D9">
        <w:rPr>
          <w:b/>
          <w:sz w:val="28"/>
          <w:szCs w:val="28"/>
        </w:rPr>
        <w:t>Оценке «хорошо»</w:t>
      </w:r>
      <w:r w:rsidRPr="003400D9">
        <w:rPr>
          <w:sz w:val="28"/>
          <w:szCs w:val="28"/>
        </w:rPr>
        <w:t xml:space="preserve">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310BD8" w:rsidRPr="003400D9" w:rsidRDefault="00310BD8" w:rsidP="00310BD8">
      <w:pPr>
        <w:ind w:firstLine="709"/>
        <w:jc w:val="both"/>
        <w:rPr>
          <w:sz w:val="28"/>
          <w:szCs w:val="28"/>
        </w:rPr>
      </w:pPr>
      <w:r w:rsidRPr="003400D9">
        <w:rPr>
          <w:sz w:val="28"/>
          <w:szCs w:val="28"/>
        </w:rPr>
        <w:t xml:space="preserve">Данная оценка ставится в том случае, если </w:t>
      </w:r>
      <w:r>
        <w:rPr>
          <w:sz w:val="28"/>
          <w:szCs w:val="28"/>
        </w:rPr>
        <w:t>магистрант</w:t>
      </w:r>
      <w:r w:rsidRPr="003400D9">
        <w:rPr>
          <w:sz w:val="28"/>
          <w:szCs w:val="28"/>
        </w:rPr>
        <w:t xml:space="preserve"> освоил программный материал не ниже чем на 75% и при этом не допустил грубых ошибок при ответе, своевременно выполнил все задания и сдал их без принципиальных замечаний, правильно выполнил и своевременно сдал домашние задания без принципиальных замечаний, использовал </w:t>
      </w:r>
      <w:r w:rsidRPr="003400D9">
        <w:rPr>
          <w:sz w:val="28"/>
          <w:szCs w:val="28"/>
        </w:rPr>
        <w:lastRenderedPageBreak/>
        <w:t xml:space="preserve">дополнительную литературу по указанию преподавателя, допускал непринципиальные неточности или принципиальные ошибки, исправленные самим </w:t>
      </w:r>
      <w:r>
        <w:rPr>
          <w:sz w:val="28"/>
          <w:szCs w:val="28"/>
        </w:rPr>
        <w:t>магистрантом</w:t>
      </w:r>
      <w:r w:rsidRPr="003400D9">
        <w:rPr>
          <w:sz w:val="28"/>
          <w:szCs w:val="28"/>
        </w:rPr>
        <w:t>, сумел систематизировать программный материал с помощью преподавателя.</w:t>
      </w:r>
    </w:p>
    <w:p w:rsidR="00310BD8" w:rsidRPr="003400D9" w:rsidRDefault="00310BD8" w:rsidP="00310BD8">
      <w:pPr>
        <w:ind w:firstLine="709"/>
        <w:jc w:val="both"/>
        <w:rPr>
          <w:sz w:val="28"/>
          <w:szCs w:val="28"/>
        </w:rPr>
      </w:pPr>
      <w:r w:rsidRPr="003400D9">
        <w:rPr>
          <w:b/>
          <w:sz w:val="28"/>
          <w:szCs w:val="28"/>
        </w:rPr>
        <w:t>Оценке «удовлетворительно</w:t>
      </w:r>
      <w:r w:rsidRPr="003400D9">
        <w:rPr>
          <w:sz w:val="28"/>
          <w:szCs w:val="28"/>
        </w:rPr>
        <w:t>»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310BD8" w:rsidRPr="003400D9" w:rsidRDefault="00310BD8" w:rsidP="00310BD8">
      <w:pPr>
        <w:ind w:firstLine="709"/>
        <w:jc w:val="both"/>
        <w:rPr>
          <w:sz w:val="28"/>
          <w:szCs w:val="28"/>
        </w:rPr>
      </w:pPr>
      <w:r w:rsidRPr="003400D9">
        <w:rPr>
          <w:sz w:val="28"/>
          <w:szCs w:val="28"/>
        </w:rPr>
        <w:t xml:space="preserve">Данная оценка ставится в том случае, если </w:t>
      </w:r>
      <w:r>
        <w:rPr>
          <w:sz w:val="28"/>
          <w:szCs w:val="28"/>
        </w:rPr>
        <w:t>магистрант</w:t>
      </w:r>
      <w:r w:rsidRPr="003400D9">
        <w:rPr>
          <w:sz w:val="28"/>
          <w:szCs w:val="28"/>
        </w:rPr>
        <w:t xml:space="preserve">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310BD8" w:rsidRPr="003400D9" w:rsidRDefault="00310BD8" w:rsidP="00310BD8">
      <w:pPr>
        <w:ind w:firstLine="709"/>
        <w:jc w:val="both"/>
        <w:rPr>
          <w:sz w:val="28"/>
          <w:szCs w:val="28"/>
        </w:rPr>
      </w:pPr>
      <w:r w:rsidRPr="003400D9">
        <w:rPr>
          <w:b/>
          <w:sz w:val="28"/>
          <w:szCs w:val="28"/>
        </w:rPr>
        <w:t>Оценке «неудовлетворительно</w:t>
      </w:r>
      <w:r w:rsidRPr="003400D9">
        <w:rPr>
          <w:sz w:val="28"/>
          <w:szCs w:val="28"/>
        </w:rPr>
        <w:t>» соответствует оценка Є, имеющая цифровой эквивалент 0 и процентное содержание 0-49%. Данная оценка ставится в том случае, если магистрант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310BD8" w:rsidRPr="003400D9" w:rsidRDefault="00310BD8" w:rsidP="00310BD8">
      <w:pPr>
        <w:jc w:val="both"/>
        <w:rPr>
          <w:sz w:val="28"/>
          <w:szCs w:val="28"/>
        </w:rPr>
      </w:pPr>
    </w:p>
    <w:p w:rsidR="00310BD8" w:rsidRPr="004E42BC" w:rsidRDefault="00310BD8" w:rsidP="001677C4">
      <w:pPr>
        <w:ind w:left="357" w:hanging="357"/>
        <w:contextualSpacing/>
        <w:jc w:val="both"/>
        <w:rPr>
          <w:color w:val="000000"/>
          <w:sz w:val="28"/>
          <w:szCs w:val="28"/>
        </w:rPr>
      </w:pPr>
    </w:p>
    <w:p w:rsidR="00EF63A1" w:rsidRDefault="00EF63A1">
      <w:pPr>
        <w:spacing w:after="160" w:line="259" w:lineRule="auto"/>
        <w:rPr>
          <w:sz w:val="28"/>
          <w:szCs w:val="28"/>
        </w:rPr>
      </w:pPr>
    </w:p>
    <w:p w:rsidR="00EF63A1" w:rsidRDefault="00EF63A1"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1677C4" w:rsidRDefault="001677C4" w:rsidP="007C288D">
      <w:pPr>
        <w:jc w:val="center"/>
        <w:rPr>
          <w:sz w:val="28"/>
          <w:szCs w:val="28"/>
        </w:rPr>
      </w:pPr>
    </w:p>
    <w:p w:rsidR="00310BD8" w:rsidRDefault="00310BD8" w:rsidP="007C288D">
      <w:pPr>
        <w:jc w:val="center"/>
        <w:rPr>
          <w:sz w:val="28"/>
          <w:szCs w:val="28"/>
        </w:rPr>
      </w:pPr>
    </w:p>
    <w:p w:rsidR="00310BD8" w:rsidRDefault="00310BD8" w:rsidP="007C288D">
      <w:pPr>
        <w:jc w:val="center"/>
        <w:rPr>
          <w:sz w:val="28"/>
          <w:szCs w:val="28"/>
        </w:rPr>
      </w:pPr>
    </w:p>
    <w:p w:rsidR="00310BD8" w:rsidRDefault="00310BD8" w:rsidP="007C288D">
      <w:pPr>
        <w:jc w:val="center"/>
        <w:rPr>
          <w:sz w:val="28"/>
          <w:szCs w:val="28"/>
        </w:rPr>
      </w:pPr>
    </w:p>
    <w:p w:rsidR="00310BD8" w:rsidRDefault="00310BD8" w:rsidP="007C288D">
      <w:pPr>
        <w:jc w:val="center"/>
        <w:rPr>
          <w:sz w:val="28"/>
          <w:szCs w:val="28"/>
        </w:rPr>
      </w:pPr>
    </w:p>
    <w:p w:rsidR="00310BD8" w:rsidRDefault="00310BD8" w:rsidP="007C288D">
      <w:pPr>
        <w:jc w:val="center"/>
        <w:rPr>
          <w:sz w:val="28"/>
          <w:szCs w:val="28"/>
        </w:rPr>
      </w:pPr>
    </w:p>
    <w:p w:rsidR="007C288D" w:rsidRDefault="001677C4" w:rsidP="007C288D">
      <w:pPr>
        <w:jc w:val="center"/>
        <w:rPr>
          <w:sz w:val="28"/>
          <w:szCs w:val="28"/>
        </w:rPr>
      </w:pPr>
      <w:r>
        <w:rPr>
          <w:sz w:val="28"/>
          <w:szCs w:val="28"/>
        </w:rPr>
        <w:t>Махаббат Жанибековна Джакипбекова</w:t>
      </w:r>
    </w:p>
    <w:p w:rsidR="007C288D" w:rsidRPr="00405940" w:rsidRDefault="007C288D" w:rsidP="007C288D">
      <w:pPr>
        <w:jc w:val="center"/>
        <w:rPr>
          <w:sz w:val="28"/>
          <w:szCs w:val="28"/>
        </w:rPr>
      </w:pPr>
    </w:p>
    <w:p w:rsidR="001677C4" w:rsidRDefault="001677C4" w:rsidP="001677C4">
      <w:pPr>
        <w:ind w:firstLine="709"/>
        <w:contextualSpacing/>
        <w:jc w:val="center"/>
        <w:rPr>
          <w:sz w:val="28"/>
          <w:szCs w:val="28"/>
          <w:lang w:eastAsia="ko-KR"/>
        </w:rPr>
      </w:pPr>
    </w:p>
    <w:p w:rsidR="001677C4" w:rsidRDefault="001677C4" w:rsidP="001677C4">
      <w:pPr>
        <w:ind w:firstLine="709"/>
        <w:contextualSpacing/>
        <w:jc w:val="center"/>
        <w:rPr>
          <w:sz w:val="28"/>
          <w:szCs w:val="28"/>
          <w:lang w:eastAsia="ko-KR"/>
        </w:rPr>
      </w:pPr>
    </w:p>
    <w:p w:rsidR="001677C4" w:rsidRDefault="001677C4" w:rsidP="001677C4">
      <w:pPr>
        <w:ind w:firstLine="709"/>
        <w:contextualSpacing/>
        <w:jc w:val="center"/>
        <w:rPr>
          <w:sz w:val="28"/>
          <w:szCs w:val="28"/>
          <w:lang w:eastAsia="ko-KR"/>
        </w:rPr>
      </w:pPr>
    </w:p>
    <w:p w:rsidR="001677C4" w:rsidRDefault="001677C4" w:rsidP="001677C4">
      <w:pPr>
        <w:ind w:firstLine="709"/>
        <w:contextualSpacing/>
        <w:jc w:val="center"/>
        <w:rPr>
          <w:sz w:val="28"/>
          <w:szCs w:val="28"/>
          <w:lang w:eastAsia="ko-KR"/>
        </w:rPr>
      </w:pPr>
    </w:p>
    <w:p w:rsidR="001677C4" w:rsidRPr="001339F2" w:rsidRDefault="001677C4" w:rsidP="001677C4">
      <w:pPr>
        <w:ind w:firstLine="709"/>
        <w:contextualSpacing/>
        <w:jc w:val="center"/>
        <w:rPr>
          <w:sz w:val="28"/>
          <w:szCs w:val="28"/>
          <w:lang w:val="kk-KZ" w:eastAsia="ko-KR"/>
        </w:rPr>
      </w:pPr>
      <w:r w:rsidRPr="001339F2">
        <w:rPr>
          <w:sz w:val="28"/>
          <w:szCs w:val="28"/>
          <w:lang w:eastAsia="ko-KR"/>
        </w:rPr>
        <w:t xml:space="preserve">МЕТОДИЧЕСКИЕ </w:t>
      </w:r>
      <w:r w:rsidRPr="001339F2">
        <w:rPr>
          <w:sz w:val="28"/>
          <w:szCs w:val="28"/>
          <w:lang w:val="kk-KZ" w:eastAsia="ko-KR"/>
        </w:rPr>
        <w:t xml:space="preserve">РЕКОМЕНДАЦИИ </w:t>
      </w:r>
    </w:p>
    <w:p w:rsidR="001677C4" w:rsidRPr="001339F2" w:rsidRDefault="001677C4" w:rsidP="001677C4">
      <w:pPr>
        <w:ind w:firstLine="709"/>
        <w:contextualSpacing/>
        <w:jc w:val="center"/>
        <w:rPr>
          <w:sz w:val="28"/>
          <w:szCs w:val="28"/>
        </w:rPr>
      </w:pPr>
      <w:r w:rsidRPr="001339F2">
        <w:rPr>
          <w:sz w:val="28"/>
          <w:szCs w:val="28"/>
        </w:rPr>
        <w:t>по проведению практических занятий по дисциплине</w:t>
      </w:r>
    </w:p>
    <w:p w:rsidR="001677C4" w:rsidRPr="001339F2" w:rsidRDefault="001677C4" w:rsidP="001677C4">
      <w:pPr>
        <w:ind w:firstLine="709"/>
        <w:contextualSpacing/>
        <w:jc w:val="center"/>
        <w:rPr>
          <w:sz w:val="28"/>
          <w:szCs w:val="28"/>
        </w:rPr>
      </w:pPr>
      <w:r w:rsidRPr="001339F2">
        <w:rPr>
          <w:sz w:val="28"/>
          <w:szCs w:val="28"/>
        </w:rPr>
        <w:t>«Организация, планирование и методика научных исследований »</w:t>
      </w:r>
    </w:p>
    <w:p w:rsidR="001677C4" w:rsidRPr="001339F2" w:rsidRDefault="001677C4" w:rsidP="001677C4">
      <w:pPr>
        <w:jc w:val="center"/>
        <w:rPr>
          <w:sz w:val="28"/>
          <w:szCs w:val="28"/>
          <w:lang w:eastAsia="ko-KR"/>
        </w:rPr>
      </w:pPr>
      <w:r w:rsidRPr="001339F2">
        <w:rPr>
          <w:sz w:val="28"/>
          <w:szCs w:val="28"/>
        </w:rPr>
        <w:t xml:space="preserve">для </w:t>
      </w:r>
      <w:r w:rsidRPr="001339F2">
        <w:rPr>
          <w:sz w:val="28"/>
          <w:szCs w:val="28"/>
          <w:lang w:eastAsia="ko-KR"/>
        </w:rPr>
        <w:t>для магистрантов специальности</w:t>
      </w:r>
      <w:r w:rsidRPr="001339F2">
        <w:rPr>
          <w:sz w:val="28"/>
          <w:szCs w:val="28"/>
          <w:lang w:val="kk-KZ" w:eastAsia="ko-KR"/>
        </w:rPr>
        <w:t xml:space="preserve">  </w:t>
      </w:r>
      <w:r w:rsidRPr="001339F2">
        <w:rPr>
          <w:sz w:val="28"/>
          <w:szCs w:val="28"/>
        </w:rPr>
        <w:t xml:space="preserve">6М041400 – Графика, </w:t>
      </w:r>
      <w:r w:rsidRPr="001339F2">
        <w:rPr>
          <w:sz w:val="28"/>
          <w:szCs w:val="28"/>
          <w:lang w:val="kk-KZ" w:eastAsia="ko-KR"/>
        </w:rPr>
        <w:t>6М042100 -</w:t>
      </w:r>
      <w:r w:rsidRPr="001339F2">
        <w:rPr>
          <w:sz w:val="28"/>
          <w:szCs w:val="28"/>
          <w:lang w:eastAsia="ko-KR"/>
        </w:rPr>
        <w:t xml:space="preserve">  «Дизайн», </w:t>
      </w:r>
      <w:r w:rsidRPr="001339F2">
        <w:rPr>
          <w:sz w:val="28"/>
          <w:szCs w:val="28"/>
          <w:lang w:val="kk-KZ"/>
        </w:rPr>
        <w:t>6М041300 – Живопись</w:t>
      </w:r>
      <w:r>
        <w:rPr>
          <w:sz w:val="28"/>
          <w:szCs w:val="28"/>
        </w:rPr>
        <w:t xml:space="preserve">, </w:t>
      </w:r>
      <w:r w:rsidRPr="008F7EBE">
        <w:rPr>
          <w:sz w:val="28"/>
          <w:szCs w:val="28"/>
        </w:rPr>
        <w:t>6М010700-</w:t>
      </w:r>
      <w:r w:rsidRPr="00C6155A">
        <w:rPr>
          <w:sz w:val="28"/>
          <w:szCs w:val="28"/>
          <w:lang w:val="kk-KZ"/>
        </w:rPr>
        <w:t>Изобразительное искусство и черчение</w:t>
      </w:r>
      <w:r>
        <w:rPr>
          <w:sz w:val="28"/>
          <w:szCs w:val="28"/>
          <w:lang w:val="kk-KZ"/>
        </w:rPr>
        <w:t xml:space="preserve">. </w:t>
      </w:r>
    </w:p>
    <w:p w:rsidR="007C288D" w:rsidRDefault="007C288D" w:rsidP="007C288D">
      <w:pPr>
        <w:jc w:val="right"/>
        <w:rPr>
          <w:i/>
          <w:sz w:val="28"/>
          <w:szCs w:val="28"/>
          <w:lang w:eastAsia="ko-KR"/>
        </w:rPr>
      </w:pPr>
    </w:p>
    <w:p w:rsidR="007C288D" w:rsidRDefault="007C288D" w:rsidP="007C288D">
      <w:pPr>
        <w:jc w:val="right"/>
        <w:rPr>
          <w:i/>
          <w:sz w:val="28"/>
          <w:szCs w:val="28"/>
          <w:lang w:eastAsia="ko-KR"/>
        </w:rPr>
      </w:pPr>
    </w:p>
    <w:p w:rsidR="007C288D" w:rsidRDefault="007C288D" w:rsidP="007C288D">
      <w:pPr>
        <w:jc w:val="right"/>
        <w:rPr>
          <w:i/>
          <w:sz w:val="28"/>
          <w:szCs w:val="28"/>
          <w:lang w:eastAsia="ko-KR"/>
        </w:rPr>
      </w:pPr>
    </w:p>
    <w:p w:rsidR="007C288D" w:rsidRPr="00346457" w:rsidRDefault="007C288D" w:rsidP="007C288D">
      <w:pPr>
        <w:jc w:val="right"/>
        <w:rPr>
          <w:i/>
          <w:sz w:val="28"/>
          <w:szCs w:val="28"/>
          <w:lang w:eastAsia="ko-KR"/>
        </w:rPr>
      </w:pPr>
    </w:p>
    <w:p w:rsidR="007C288D" w:rsidRDefault="007C288D" w:rsidP="007C288D">
      <w:pPr>
        <w:jc w:val="center"/>
        <w:rPr>
          <w:sz w:val="28"/>
          <w:szCs w:val="28"/>
        </w:rPr>
      </w:pPr>
      <w:r>
        <w:rPr>
          <w:sz w:val="28"/>
          <w:szCs w:val="28"/>
        </w:rPr>
        <w:t>Подписа</w:t>
      </w:r>
      <w:r w:rsidR="001677C4">
        <w:rPr>
          <w:sz w:val="28"/>
          <w:szCs w:val="28"/>
        </w:rPr>
        <w:t>но в печать ____  _________ 2018</w:t>
      </w:r>
      <w:r>
        <w:rPr>
          <w:sz w:val="28"/>
          <w:szCs w:val="28"/>
        </w:rPr>
        <w:t xml:space="preserve"> г.</w:t>
      </w:r>
    </w:p>
    <w:p w:rsidR="007C288D" w:rsidRDefault="007C288D" w:rsidP="007C288D">
      <w:pPr>
        <w:jc w:val="center"/>
        <w:rPr>
          <w:sz w:val="28"/>
          <w:szCs w:val="28"/>
        </w:rPr>
      </w:pPr>
      <w:r>
        <w:rPr>
          <w:sz w:val="28"/>
          <w:szCs w:val="28"/>
        </w:rPr>
        <w:t>Формат бумаги X</w:t>
      </w:r>
      <w:r w:rsidRPr="00175030">
        <w:rPr>
          <w:sz w:val="28"/>
          <w:szCs w:val="28"/>
          <w:vertAlign w:val="superscript"/>
        </w:rPr>
        <w:t>x</w:t>
      </w:r>
      <w:r>
        <w:rPr>
          <w:sz w:val="28"/>
          <w:szCs w:val="28"/>
        </w:rPr>
        <w:t>Y  1/16</w:t>
      </w:r>
    </w:p>
    <w:p w:rsidR="007C288D" w:rsidRDefault="007C288D" w:rsidP="007C288D">
      <w:pPr>
        <w:jc w:val="center"/>
        <w:rPr>
          <w:sz w:val="28"/>
          <w:szCs w:val="28"/>
        </w:rPr>
      </w:pPr>
      <w:r>
        <w:rPr>
          <w:sz w:val="28"/>
          <w:szCs w:val="28"/>
        </w:rPr>
        <w:t>Бумага типографская. Печать офсетная. Объем 2</w:t>
      </w:r>
      <w:r w:rsidR="00EF63A1">
        <w:rPr>
          <w:sz w:val="28"/>
          <w:szCs w:val="28"/>
        </w:rPr>
        <w:t xml:space="preserve"> </w:t>
      </w:r>
      <w:r>
        <w:rPr>
          <w:sz w:val="28"/>
          <w:szCs w:val="28"/>
        </w:rPr>
        <w:t>п.л.</w:t>
      </w:r>
    </w:p>
    <w:p w:rsidR="007C288D" w:rsidRPr="00175030" w:rsidRDefault="007C288D" w:rsidP="007C288D">
      <w:pPr>
        <w:jc w:val="center"/>
        <w:rPr>
          <w:sz w:val="28"/>
          <w:szCs w:val="28"/>
        </w:rPr>
      </w:pPr>
      <w:r>
        <w:rPr>
          <w:sz w:val="28"/>
          <w:szCs w:val="28"/>
        </w:rPr>
        <w:t>Тираж ….экз. Заказ № ….</w:t>
      </w:r>
    </w:p>
    <w:p w:rsidR="007C288D" w:rsidRDefault="007C288D" w:rsidP="007C288D">
      <w:pPr>
        <w:jc w:val="center"/>
        <w:rPr>
          <w:i/>
          <w:sz w:val="28"/>
          <w:szCs w:val="28"/>
        </w:rPr>
      </w:pPr>
    </w:p>
    <w:p w:rsidR="007C288D" w:rsidRDefault="007C288D" w:rsidP="007C288D">
      <w:pPr>
        <w:jc w:val="center"/>
        <w:rPr>
          <w:i/>
          <w:sz w:val="28"/>
          <w:szCs w:val="28"/>
        </w:rPr>
      </w:pPr>
    </w:p>
    <w:p w:rsidR="007C288D" w:rsidRDefault="007C288D" w:rsidP="007C288D">
      <w:pPr>
        <w:jc w:val="center"/>
        <w:rPr>
          <w:i/>
          <w:sz w:val="28"/>
          <w:szCs w:val="28"/>
        </w:rPr>
      </w:pPr>
    </w:p>
    <w:p w:rsidR="007C288D" w:rsidRDefault="007C288D" w:rsidP="007C288D">
      <w:pPr>
        <w:jc w:val="center"/>
        <w:rPr>
          <w:i/>
          <w:sz w:val="28"/>
          <w:szCs w:val="28"/>
        </w:rPr>
      </w:pPr>
    </w:p>
    <w:p w:rsidR="007C288D" w:rsidRDefault="007C288D" w:rsidP="007C288D">
      <w:pPr>
        <w:jc w:val="center"/>
        <w:rPr>
          <w:i/>
          <w:sz w:val="28"/>
          <w:szCs w:val="28"/>
        </w:rPr>
      </w:pPr>
    </w:p>
    <w:p w:rsidR="007C288D" w:rsidRDefault="007C288D" w:rsidP="007C288D">
      <w:pPr>
        <w:jc w:val="center"/>
        <w:rPr>
          <w:i/>
          <w:sz w:val="28"/>
          <w:szCs w:val="28"/>
        </w:rPr>
      </w:pPr>
    </w:p>
    <w:p w:rsidR="007C288D" w:rsidRDefault="007C288D" w:rsidP="007C288D">
      <w:pPr>
        <w:jc w:val="center"/>
        <w:rPr>
          <w:i/>
          <w:sz w:val="28"/>
          <w:szCs w:val="28"/>
        </w:rPr>
      </w:pPr>
    </w:p>
    <w:p w:rsidR="007C288D" w:rsidRDefault="007C288D" w:rsidP="007C288D">
      <w:pPr>
        <w:jc w:val="center"/>
        <w:rPr>
          <w:i/>
          <w:sz w:val="28"/>
          <w:szCs w:val="28"/>
        </w:rPr>
      </w:pPr>
    </w:p>
    <w:p w:rsidR="007C288D" w:rsidRDefault="007C288D" w:rsidP="007C288D">
      <w:pPr>
        <w:jc w:val="center"/>
        <w:rPr>
          <w:i/>
          <w:sz w:val="28"/>
          <w:szCs w:val="28"/>
        </w:rPr>
      </w:pPr>
    </w:p>
    <w:p w:rsidR="007C288D" w:rsidRDefault="007C288D" w:rsidP="007C288D">
      <w:pPr>
        <w:jc w:val="center"/>
        <w:rPr>
          <w:i/>
          <w:sz w:val="28"/>
          <w:szCs w:val="28"/>
        </w:rPr>
      </w:pPr>
    </w:p>
    <w:p w:rsidR="007C288D" w:rsidRDefault="007C288D" w:rsidP="007C288D">
      <w:pPr>
        <w:jc w:val="center"/>
        <w:rPr>
          <w:sz w:val="28"/>
          <w:szCs w:val="28"/>
        </w:rPr>
      </w:pPr>
      <w:r>
        <w:rPr>
          <w:sz w:val="28"/>
          <w:szCs w:val="28"/>
        </w:rPr>
        <w:t>©  Издание Южно-Казахстанского  государственного университета</w:t>
      </w:r>
    </w:p>
    <w:p w:rsidR="007C288D" w:rsidRDefault="007C288D" w:rsidP="007C288D">
      <w:pPr>
        <w:rPr>
          <w:sz w:val="28"/>
          <w:szCs w:val="28"/>
        </w:rPr>
      </w:pPr>
      <w:r>
        <w:rPr>
          <w:sz w:val="28"/>
          <w:szCs w:val="28"/>
        </w:rPr>
        <w:t>им. М.Ауезова</w:t>
      </w:r>
    </w:p>
    <w:p w:rsidR="007C288D" w:rsidRDefault="007C288D" w:rsidP="007C288D">
      <w:pPr>
        <w:jc w:val="center"/>
        <w:rPr>
          <w:sz w:val="28"/>
          <w:szCs w:val="28"/>
        </w:rPr>
      </w:pPr>
    </w:p>
    <w:p w:rsidR="007C288D" w:rsidRDefault="007C288D" w:rsidP="007C288D">
      <w:pPr>
        <w:jc w:val="center"/>
        <w:rPr>
          <w:sz w:val="28"/>
          <w:szCs w:val="28"/>
        </w:rPr>
      </w:pPr>
    </w:p>
    <w:p w:rsidR="007C288D" w:rsidRDefault="007C288D" w:rsidP="007C288D">
      <w:pPr>
        <w:jc w:val="center"/>
        <w:rPr>
          <w:sz w:val="28"/>
          <w:szCs w:val="28"/>
        </w:rPr>
      </w:pPr>
      <w:r>
        <w:rPr>
          <w:sz w:val="28"/>
          <w:szCs w:val="28"/>
        </w:rPr>
        <w:t>Издательский центр ЮКГУ им. М. Ауезова, г. Шымкент, пр. Тауке хана, 5</w:t>
      </w:r>
    </w:p>
    <w:p w:rsidR="007C288D" w:rsidRDefault="007C288D" w:rsidP="007C288D">
      <w:pPr>
        <w:jc w:val="both"/>
        <w:rPr>
          <w:i/>
          <w:sz w:val="28"/>
          <w:szCs w:val="28"/>
        </w:rPr>
      </w:pPr>
    </w:p>
    <w:p w:rsidR="007C288D" w:rsidRDefault="007C288D" w:rsidP="007C288D"/>
    <w:p w:rsidR="002A5F91" w:rsidRDefault="002A5F91"/>
    <w:sectPr w:rsidR="002A5F91" w:rsidSect="00EF63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6E9" w:rsidRDefault="006C26E9">
      <w:r>
        <w:separator/>
      </w:r>
    </w:p>
  </w:endnote>
  <w:endnote w:type="continuationSeparator" w:id="0">
    <w:p w:rsidR="006C26E9" w:rsidRDefault="006C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B7" w:rsidRDefault="00F554B7" w:rsidP="00EF63A1">
    <w:pPr>
      <w:pStyle w:val="a4"/>
      <w:framePr w:wrap="around" w:vAnchor="text" w:hAnchor="margin" w:xAlign="center" w:y="1"/>
      <w:rPr>
        <w:rStyle w:val="a6"/>
        <w:rFonts w:eastAsiaTheme="majorEastAsia"/>
      </w:rPr>
    </w:pPr>
    <w:r>
      <w:rPr>
        <w:rStyle w:val="a6"/>
        <w:rFonts w:eastAsiaTheme="majorEastAsia"/>
      </w:rPr>
      <w:fldChar w:fldCharType="begin"/>
    </w:r>
    <w:r>
      <w:rPr>
        <w:rStyle w:val="a6"/>
        <w:rFonts w:eastAsiaTheme="majorEastAsia"/>
      </w:rPr>
      <w:instrText xml:space="preserve">PAGE  </w:instrText>
    </w:r>
    <w:r>
      <w:rPr>
        <w:rStyle w:val="a6"/>
        <w:rFonts w:eastAsiaTheme="majorEastAsia"/>
      </w:rPr>
      <w:fldChar w:fldCharType="end"/>
    </w:r>
  </w:p>
  <w:p w:rsidR="00F554B7" w:rsidRDefault="00F554B7">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05661"/>
      <w:docPartObj>
        <w:docPartGallery w:val="Page Numbers (Bottom of Page)"/>
        <w:docPartUnique/>
      </w:docPartObj>
    </w:sdtPr>
    <w:sdtEndPr/>
    <w:sdtContent>
      <w:p w:rsidR="00F554B7" w:rsidRDefault="00F554B7">
        <w:pPr>
          <w:pStyle w:val="a4"/>
          <w:jc w:val="center"/>
        </w:pPr>
        <w:r>
          <w:fldChar w:fldCharType="begin"/>
        </w:r>
        <w:r>
          <w:instrText xml:space="preserve"> PAGE   \* MERGEFORMAT </w:instrText>
        </w:r>
        <w:r>
          <w:fldChar w:fldCharType="separate"/>
        </w:r>
        <w:r w:rsidR="003C3996">
          <w:rPr>
            <w:noProof/>
          </w:rPr>
          <w:t>2</w:t>
        </w:r>
        <w:r>
          <w:rPr>
            <w:noProof/>
          </w:rPr>
          <w:fldChar w:fldCharType="end"/>
        </w:r>
      </w:p>
    </w:sdtContent>
  </w:sdt>
  <w:p w:rsidR="00F554B7" w:rsidRDefault="00F554B7" w:rsidP="00EF63A1">
    <w:pPr>
      <w:pStyle w:val="a4"/>
      <w:tabs>
        <w:tab w:val="clear" w:pos="4153"/>
        <w:tab w:val="clear" w:pos="8306"/>
        <w:tab w:val="left" w:pos="399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6E9" w:rsidRDefault="006C26E9">
      <w:r>
        <w:separator/>
      </w:r>
    </w:p>
  </w:footnote>
  <w:footnote w:type="continuationSeparator" w:id="0">
    <w:p w:rsidR="006C26E9" w:rsidRDefault="006C2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B7" w:rsidRDefault="00F554B7">
    <w:pPr>
      <w:pStyle w:val="a7"/>
      <w:framePr w:wrap="around" w:vAnchor="text" w:hAnchor="margin" w:xAlign="right" w:y="1"/>
      <w:rPr>
        <w:rStyle w:val="a6"/>
        <w:rFonts w:eastAsiaTheme="majorEastAsia"/>
      </w:rPr>
    </w:pPr>
    <w:r>
      <w:rPr>
        <w:rStyle w:val="a6"/>
        <w:rFonts w:eastAsiaTheme="majorEastAsia"/>
      </w:rPr>
      <w:fldChar w:fldCharType="begin"/>
    </w:r>
    <w:r>
      <w:rPr>
        <w:rStyle w:val="a6"/>
        <w:rFonts w:eastAsiaTheme="majorEastAsia"/>
      </w:rPr>
      <w:instrText xml:space="preserve">PAGE  </w:instrText>
    </w:r>
    <w:r>
      <w:rPr>
        <w:rStyle w:val="a6"/>
        <w:rFonts w:eastAsiaTheme="majorEastAsia"/>
      </w:rPr>
      <w:fldChar w:fldCharType="separate"/>
    </w:r>
    <w:r>
      <w:rPr>
        <w:rStyle w:val="a6"/>
        <w:rFonts w:eastAsiaTheme="majorEastAsia"/>
        <w:noProof/>
      </w:rPr>
      <w:t>9</w:t>
    </w:r>
    <w:r>
      <w:rPr>
        <w:rStyle w:val="a6"/>
        <w:rFonts w:eastAsiaTheme="majorEastAsia"/>
      </w:rPr>
      <w:fldChar w:fldCharType="end"/>
    </w:r>
  </w:p>
  <w:p w:rsidR="00F554B7" w:rsidRDefault="00F554B7">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00000004"/>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1" w15:restartNumberingAfterBreak="0">
    <w:nsid w:val="00000005"/>
    <w:multiLevelType w:val="hybridMultilevel"/>
    <w:tmpl w:val="00000005"/>
    <w:lvl w:ilvl="0" w:tplc="FFFFFFFF">
      <w:start w:val="1"/>
      <w:numFmt w:val="bullet"/>
      <w:lvlText w:val="●"/>
      <w:lvlJc w:val="left"/>
      <w:pPr>
        <w:tabs>
          <w:tab w:val="num" w:pos="1068"/>
        </w:tabs>
        <w:ind w:left="1068" w:hanging="708"/>
      </w:pPr>
      <w:rPr>
        <w:rFonts w:ascii="Verdana" w:eastAsia="Verdana" w:hAnsi="Verdana" w:cs="Verdana"/>
        <w:b w:val="0"/>
        <w:bCs w:val="0"/>
        <w:i w:val="0"/>
        <w:iCs w:val="0"/>
        <w:strike w:val="0"/>
        <w:color w:val="000000"/>
        <w:sz w:val="20"/>
        <w:szCs w:val="20"/>
        <w:u w:val="none"/>
      </w:rPr>
    </w:lvl>
    <w:lvl w:ilvl="1" w:tplc="FFFFFFFF">
      <w:start w:val="1"/>
      <w:numFmt w:val="lowerLetter"/>
      <w:lvlText w:val="%2."/>
      <w:lvlJc w:val="left"/>
      <w:pPr>
        <w:tabs>
          <w:tab w:val="num" w:pos="1788"/>
        </w:tabs>
        <w:ind w:left="1788" w:hanging="708"/>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2508"/>
        </w:tabs>
        <w:ind w:left="2508" w:hanging="528"/>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3228"/>
        </w:tabs>
        <w:ind w:left="3228" w:hanging="708"/>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3948"/>
        </w:tabs>
        <w:ind w:left="3948" w:hanging="708"/>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4668"/>
        </w:tabs>
        <w:ind w:left="4668" w:hanging="528"/>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5388"/>
        </w:tabs>
        <w:ind w:left="5388" w:hanging="708"/>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6108"/>
        </w:tabs>
        <w:ind w:left="6108" w:hanging="708"/>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6828"/>
        </w:tabs>
        <w:ind w:left="6828" w:hanging="528"/>
      </w:pPr>
      <w:rPr>
        <w:rFonts w:ascii="Times New Roman" w:eastAsia="Times New Roman" w:hAnsi="Times New Roman" w:cs="Times New Roman"/>
        <w:b w:val="0"/>
        <w:bCs w:val="0"/>
        <w:i w:val="0"/>
        <w:iCs w:val="0"/>
        <w:strike w:val="0"/>
        <w:color w:val="000000"/>
        <w:sz w:val="20"/>
        <w:szCs w:val="20"/>
        <w:u w:val="none"/>
      </w:rPr>
    </w:lvl>
  </w:abstractNum>
  <w:abstractNum w:abstractNumId="2" w15:restartNumberingAfterBreak="0">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15:restartNumberingAfterBreak="0">
    <w:nsid w:val="00000007"/>
    <w:multiLevelType w:val="hybridMultilevel"/>
    <w:tmpl w:val="00000007"/>
    <w:lvl w:ilvl="0" w:tplc="FFFFFFFF">
      <w:start w:val="1"/>
      <w:numFmt w:val="bullet"/>
      <w:lvlText w:val="●"/>
      <w:lvlJc w:val="left"/>
      <w:pPr>
        <w:tabs>
          <w:tab w:val="num" w:pos="1068"/>
        </w:tabs>
        <w:ind w:left="1068" w:hanging="708"/>
      </w:pPr>
      <w:rPr>
        <w:rFonts w:ascii="Arial" w:eastAsia="Arial" w:hAnsi="Arial" w:cs="Arial"/>
        <w:b w:val="0"/>
        <w:bCs w:val="0"/>
        <w:i w:val="0"/>
        <w:iCs w:val="0"/>
        <w:strike w:val="0"/>
        <w:color w:val="000000"/>
        <w:sz w:val="20"/>
        <w:szCs w:val="20"/>
        <w:u w:val="none"/>
      </w:rPr>
    </w:lvl>
    <w:lvl w:ilvl="1" w:tplc="FFFFFFFF">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4" w15:restartNumberingAfterBreak="0">
    <w:nsid w:val="00085723"/>
    <w:multiLevelType w:val="hybridMultilevel"/>
    <w:tmpl w:val="27AECAAC"/>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D80DE8"/>
    <w:multiLevelType w:val="hybridMultilevel"/>
    <w:tmpl w:val="72FC959E"/>
    <w:lvl w:ilvl="0" w:tplc="A8A40E0C">
      <w:start w:val="1"/>
      <w:numFmt w:val="decimal"/>
      <w:lvlText w:val="%1."/>
      <w:lvlJc w:val="left"/>
      <w:pPr>
        <w:ind w:left="14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0DF1D05"/>
    <w:multiLevelType w:val="hybridMultilevel"/>
    <w:tmpl w:val="EE0CCB0A"/>
    <w:lvl w:ilvl="0" w:tplc="1DDCE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1B65DE6"/>
    <w:multiLevelType w:val="hybridMultilevel"/>
    <w:tmpl w:val="0E12306C"/>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1DC0E83"/>
    <w:multiLevelType w:val="hybridMultilevel"/>
    <w:tmpl w:val="CA9AE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30828"/>
    <w:multiLevelType w:val="hybridMultilevel"/>
    <w:tmpl w:val="BE22D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3EA5CCC"/>
    <w:multiLevelType w:val="hybridMultilevel"/>
    <w:tmpl w:val="789A346A"/>
    <w:lvl w:ilvl="0" w:tplc="1DDCE9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6AA4E60"/>
    <w:multiLevelType w:val="hybridMultilevel"/>
    <w:tmpl w:val="100C09D4"/>
    <w:lvl w:ilvl="0" w:tplc="0419000F">
      <w:start w:val="1"/>
      <w:numFmt w:val="decimal"/>
      <w:lvlText w:val="%1."/>
      <w:lvlJc w:val="left"/>
      <w:pPr>
        <w:ind w:left="1874" w:hanging="360"/>
      </w:p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12" w15:restartNumberingAfterBreak="0">
    <w:nsid w:val="06B04651"/>
    <w:multiLevelType w:val="hybridMultilevel"/>
    <w:tmpl w:val="9A24F68C"/>
    <w:lvl w:ilvl="0" w:tplc="F71EDB0E">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076D195A"/>
    <w:multiLevelType w:val="hybridMultilevel"/>
    <w:tmpl w:val="7FE04CBE"/>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84575B"/>
    <w:multiLevelType w:val="hybridMultilevel"/>
    <w:tmpl w:val="F9D89B14"/>
    <w:lvl w:ilvl="0" w:tplc="997E15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0CA3030F"/>
    <w:multiLevelType w:val="hybridMultilevel"/>
    <w:tmpl w:val="1040BFC8"/>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CBA76D3"/>
    <w:multiLevelType w:val="hybridMultilevel"/>
    <w:tmpl w:val="0E12306C"/>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CC77255"/>
    <w:multiLevelType w:val="hybridMultilevel"/>
    <w:tmpl w:val="14929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FB10C8"/>
    <w:multiLevelType w:val="hybridMultilevel"/>
    <w:tmpl w:val="EEE42A4A"/>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E411164"/>
    <w:multiLevelType w:val="hybridMultilevel"/>
    <w:tmpl w:val="DB3E8EE2"/>
    <w:lvl w:ilvl="0" w:tplc="F71EDB0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E5745D3"/>
    <w:multiLevelType w:val="hybridMultilevel"/>
    <w:tmpl w:val="38489386"/>
    <w:lvl w:ilvl="0" w:tplc="F71EDB0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0704CD7"/>
    <w:multiLevelType w:val="hybridMultilevel"/>
    <w:tmpl w:val="3776F21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118C5A0B"/>
    <w:multiLevelType w:val="hybridMultilevel"/>
    <w:tmpl w:val="DF38F6C8"/>
    <w:lvl w:ilvl="0" w:tplc="F71EDB0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47A47AB"/>
    <w:multiLevelType w:val="hybridMultilevel"/>
    <w:tmpl w:val="5F4A36FC"/>
    <w:lvl w:ilvl="0" w:tplc="997E15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5144D17"/>
    <w:multiLevelType w:val="hybridMultilevel"/>
    <w:tmpl w:val="7A8E1214"/>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7F82EB1"/>
    <w:multiLevelType w:val="hybridMultilevel"/>
    <w:tmpl w:val="FFCE2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8B5F06"/>
    <w:multiLevelType w:val="hybridMultilevel"/>
    <w:tmpl w:val="6B7E4CD4"/>
    <w:lvl w:ilvl="0" w:tplc="0419000F">
      <w:start w:val="1"/>
      <w:numFmt w:val="decimal"/>
      <w:lvlText w:val="%1."/>
      <w:lvlJc w:val="left"/>
      <w:pPr>
        <w:ind w:left="757"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1F9133C1"/>
    <w:multiLevelType w:val="hybridMultilevel"/>
    <w:tmpl w:val="605C42EE"/>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16422AD"/>
    <w:multiLevelType w:val="hybridMultilevel"/>
    <w:tmpl w:val="0E12306C"/>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2857799"/>
    <w:multiLevelType w:val="hybridMultilevel"/>
    <w:tmpl w:val="0428C54A"/>
    <w:lvl w:ilvl="0" w:tplc="F71EDB0E">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22AD1157"/>
    <w:multiLevelType w:val="hybridMultilevel"/>
    <w:tmpl w:val="B9E87D5C"/>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2CA4AE3"/>
    <w:multiLevelType w:val="hybridMultilevel"/>
    <w:tmpl w:val="3F1434BC"/>
    <w:lvl w:ilvl="0" w:tplc="0422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279B2E4F"/>
    <w:multiLevelType w:val="hybridMultilevel"/>
    <w:tmpl w:val="6DD4D14E"/>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886616F"/>
    <w:multiLevelType w:val="hybridMultilevel"/>
    <w:tmpl w:val="5C8CD20C"/>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A216424"/>
    <w:multiLevelType w:val="hybridMultilevel"/>
    <w:tmpl w:val="15B2D62C"/>
    <w:lvl w:ilvl="0" w:tplc="0419000F">
      <w:start w:val="1"/>
      <w:numFmt w:val="decimal"/>
      <w:lvlText w:val="%1."/>
      <w:lvlJc w:val="left"/>
      <w:pPr>
        <w:ind w:left="18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D3D4C14"/>
    <w:multiLevelType w:val="multilevel"/>
    <w:tmpl w:val="A66AA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9867F6"/>
    <w:multiLevelType w:val="hybridMultilevel"/>
    <w:tmpl w:val="0CE04418"/>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09B757C"/>
    <w:multiLevelType w:val="hybridMultilevel"/>
    <w:tmpl w:val="CD688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0D92C25"/>
    <w:multiLevelType w:val="hybridMultilevel"/>
    <w:tmpl w:val="92983A66"/>
    <w:lvl w:ilvl="0" w:tplc="997E15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9C86EC2"/>
    <w:multiLevelType w:val="hybridMultilevel"/>
    <w:tmpl w:val="67549770"/>
    <w:lvl w:ilvl="0" w:tplc="1DDCE9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AF50130"/>
    <w:multiLevelType w:val="hybridMultilevel"/>
    <w:tmpl w:val="50B6EB56"/>
    <w:lvl w:ilvl="0" w:tplc="997E15F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3C3B7036"/>
    <w:multiLevelType w:val="hybridMultilevel"/>
    <w:tmpl w:val="0EF4F2B4"/>
    <w:lvl w:ilvl="0" w:tplc="386299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C41392C"/>
    <w:multiLevelType w:val="hybridMultilevel"/>
    <w:tmpl w:val="09821A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E126C0D"/>
    <w:multiLevelType w:val="hybridMultilevel"/>
    <w:tmpl w:val="0396FA34"/>
    <w:lvl w:ilvl="0" w:tplc="8FB478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FF5641C"/>
    <w:multiLevelType w:val="hybridMultilevel"/>
    <w:tmpl w:val="A648804E"/>
    <w:lvl w:ilvl="0" w:tplc="0419000F">
      <w:start w:val="1"/>
      <w:numFmt w:val="decimal"/>
      <w:lvlText w:val="%1."/>
      <w:lvlJc w:val="left"/>
      <w:pPr>
        <w:ind w:left="1874" w:hanging="360"/>
      </w:p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45" w15:restartNumberingAfterBreak="0">
    <w:nsid w:val="41465F32"/>
    <w:multiLevelType w:val="hybridMultilevel"/>
    <w:tmpl w:val="B3D69666"/>
    <w:lvl w:ilvl="0" w:tplc="F71EDB0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21322F7"/>
    <w:multiLevelType w:val="hybridMultilevel"/>
    <w:tmpl w:val="50B6EB56"/>
    <w:lvl w:ilvl="0" w:tplc="997E15F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43125D46"/>
    <w:multiLevelType w:val="hybridMultilevel"/>
    <w:tmpl w:val="46A47B6C"/>
    <w:lvl w:ilvl="0" w:tplc="997E15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40D70BD"/>
    <w:multiLevelType w:val="hybridMultilevel"/>
    <w:tmpl w:val="8C80856E"/>
    <w:lvl w:ilvl="0" w:tplc="68F27B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8A40FC7"/>
    <w:multiLevelType w:val="hybridMultilevel"/>
    <w:tmpl w:val="E4262F42"/>
    <w:lvl w:ilvl="0" w:tplc="997E15F2">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EA7255"/>
    <w:multiLevelType w:val="hybridMultilevel"/>
    <w:tmpl w:val="D9A89F3E"/>
    <w:lvl w:ilvl="0" w:tplc="CC5C85DA">
      <w:start w:val="1"/>
      <w:numFmt w:val="decimal"/>
      <w:lvlText w:val="%1."/>
      <w:lvlJc w:val="left"/>
      <w:pPr>
        <w:ind w:left="21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49410201"/>
    <w:multiLevelType w:val="hybridMultilevel"/>
    <w:tmpl w:val="D2B4ED50"/>
    <w:lvl w:ilvl="0" w:tplc="0419000F">
      <w:start w:val="1"/>
      <w:numFmt w:val="decimal"/>
      <w:lvlText w:val="%1."/>
      <w:lvlJc w:val="left"/>
      <w:pPr>
        <w:ind w:left="720" w:hanging="360"/>
      </w:pPr>
    </w:lvl>
    <w:lvl w:ilvl="1" w:tplc="9E62990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993411F"/>
    <w:multiLevelType w:val="hybridMultilevel"/>
    <w:tmpl w:val="2D883B54"/>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9C30DCD"/>
    <w:multiLevelType w:val="hybridMultilevel"/>
    <w:tmpl w:val="46BE41D2"/>
    <w:lvl w:ilvl="0" w:tplc="CC5C85DA">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CBE4762"/>
    <w:multiLevelType w:val="hybridMultilevel"/>
    <w:tmpl w:val="62086256"/>
    <w:lvl w:ilvl="0" w:tplc="0818C3C4">
      <w:start w:val="1"/>
      <w:numFmt w:val="decimal"/>
      <w:lvlText w:val="%1."/>
      <w:lvlJc w:val="left"/>
      <w:pPr>
        <w:ind w:left="14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4D3F39AC"/>
    <w:multiLevelType w:val="hybridMultilevel"/>
    <w:tmpl w:val="773CD8F8"/>
    <w:lvl w:ilvl="0" w:tplc="0419000F">
      <w:start w:val="1"/>
      <w:numFmt w:val="decimal"/>
      <w:lvlText w:val="%1."/>
      <w:lvlJc w:val="left"/>
      <w:pPr>
        <w:ind w:left="183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4D423049"/>
    <w:multiLevelType w:val="hybridMultilevel"/>
    <w:tmpl w:val="E18685D2"/>
    <w:lvl w:ilvl="0" w:tplc="0422000F">
      <w:start w:val="1"/>
      <w:numFmt w:val="decimal"/>
      <w:lvlText w:val="%1."/>
      <w:lvlJc w:val="left"/>
      <w:pPr>
        <w:ind w:left="1117"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D834F5F"/>
    <w:multiLevelType w:val="hybridMultilevel"/>
    <w:tmpl w:val="25463D3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58" w15:restartNumberingAfterBreak="0">
    <w:nsid w:val="54FA447D"/>
    <w:multiLevelType w:val="hybridMultilevel"/>
    <w:tmpl w:val="8814D674"/>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761383"/>
    <w:multiLevelType w:val="multilevel"/>
    <w:tmpl w:val="744CE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DDB67BD"/>
    <w:multiLevelType w:val="hybridMultilevel"/>
    <w:tmpl w:val="11D0B4C2"/>
    <w:lvl w:ilvl="0" w:tplc="F71EDB0E">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15:restartNumberingAfterBreak="0">
    <w:nsid w:val="61A36A44"/>
    <w:multiLevelType w:val="hybridMultilevel"/>
    <w:tmpl w:val="DEDADB50"/>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A25AAB"/>
    <w:multiLevelType w:val="hybridMultilevel"/>
    <w:tmpl w:val="5784E42A"/>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5C178BC"/>
    <w:multiLevelType w:val="hybridMultilevel"/>
    <w:tmpl w:val="1B9ED4A0"/>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5E3742F"/>
    <w:multiLevelType w:val="multilevel"/>
    <w:tmpl w:val="1570D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D87AAD"/>
    <w:multiLevelType w:val="multilevel"/>
    <w:tmpl w:val="3C062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94F3761"/>
    <w:multiLevelType w:val="hybridMultilevel"/>
    <w:tmpl w:val="A5227488"/>
    <w:lvl w:ilvl="0" w:tplc="997E15F2">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B124CEB"/>
    <w:multiLevelType w:val="hybridMultilevel"/>
    <w:tmpl w:val="4978D9CC"/>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DF75AF6"/>
    <w:multiLevelType w:val="hybridMultilevel"/>
    <w:tmpl w:val="CCF8E384"/>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0652EA1"/>
    <w:multiLevelType w:val="hybridMultilevel"/>
    <w:tmpl w:val="2E5008D0"/>
    <w:lvl w:ilvl="0" w:tplc="0422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18079A9"/>
    <w:multiLevelType w:val="hybridMultilevel"/>
    <w:tmpl w:val="4D705504"/>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2A4482E"/>
    <w:multiLevelType w:val="hybridMultilevel"/>
    <w:tmpl w:val="B07ABC64"/>
    <w:lvl w:ilvl="0" w:tplc="997E15F2">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5330879"/>
    <w:multiLevelType w:val="hybridMultilevel"/>
    <w:tmpl w:val="5A303A96"/>
    <w:lvl w:ilvl="0" w:tplc="F71EDB0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74481B"/>
    <w:multiLevelType w:val="hybridMultilevel"/>
    <w:tmpl w:val="DEDADB50"/>
    <w:lvl w:ilvl="0" w:tplc="0419000F">
      <w:start w:val="1"/>
      <w:numFmt w:val="decimal"/>
      <w:lvlText w:val="%1."/>
      <w:lvlJc w:val="left"/>
      <w:pPr>
        <w:ind w:left="11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B070DE3"/>
    <w:multiLevelType w:val="hybridMultilevel"/>
    <w:tmpl w:val="E2A6760E"/>
    <w:lvl w:ilvl="0" w:tplc="792610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F9079B"/>
    <w:multiLevelType w:val="hybridMultilevel"/>
    <w:tmpl w:val="049881E8"/>
    <w:lvl w:ilvl="0" w:tplc="0422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15:restartNumberingAfterBreak="0">
    <w:nsid w:val="7E3C066B"/>
    <w:multiLevelType w:val="hybridMultilevel"/>
    <w:tmpl w:val="E18685D2"/>
    <w:lvl w:ilvl="0" w:tplc="0422000F">
      <w:start w:val="1"/>
      <w:numFmt w:val="decimal"/>
      <w:lvlText w:val="%1."/>
      <w:lvlJc w:val="left"/>
      <w:pPr>
        <w:ind w:left="1117"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E6F44BD"/>
    <w:multiLevelType w:val="hybridMultilevel"/>
    <w:tmpl w:val="688C3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F1C25DF"/>
    <w:multiLevelType w:val="multilevel"/>
    <w:tmpl w:val="0FE2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F292E21"/>
    <w:multiLevelType w:val="multilevel"/>
    <w:tmpl w:val="C2D01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F76295F"/>
    <w:multiLevelType w:val="hybridMultilevel"/>
    <w:tmpl w:val="50B6EB56"/>
    <w:lvl w:ilvl="0" w:tplc="997E15F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7FE70B96"/>
    <w:multiLevelType w:val="hybridMultilevel"/>
    <w:tmpl w:val="0E9E39CA"/>
    <w:lvl w:ilvl="0" w:tplc="1DDCE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7"/>
  </w:num>
  <w:num w:numId="2">
    <w:abstractNumId w:val="51"/>
  </w:num>
  <w:num w:numId="3">
    <w:abstractNumId w:val="5"/>
  </w:num>
  <w:num w:numId="4">
    <w:abstractNumId w:val="8"/>
  </w:num>
  <w:num w:numId="5">
    <w:abstractNumId w:val="20"/>
  </w:num>
  <w:num w:numId="6">
    <w:abstractNumId w:val="77"/>
  </w:num>
  <w:num w:numId="7">
    <w:abstractNumId w:val="9"/>
  </w:num>
  <w:num w:numId="8">
    <w:abstractNumId w:val="48"/>
  </w:num>
  <w:num w:numId="9">
    <w:abstractNumId w:val="41"/>
  </w:num>
  <w:num w:numId="10">
    <w:abstractNumId w:val="74"/>
  </w:num>
  <w:num w:numId="11">
    <w:abstractNumId w:val="54"/>
  </w:num>
  <w:num w:numId="12">
    <w:abstractNumId w:val="43"/>
  </w:num>
  <w:num w:numId="13">
    <w:abstractNumId w:val="62"/>
  </w:num>
  <w:num w:numId="14">
    <w:abstractNumId w:val="45"/>
  </w:num>
  <w:num w:numId="15">
    <w:abstractNumId w:val="19"/>
  </w:num>
  <w:num w:numId="16">
    <w:abstractNumId w:val="60"/>
  </w:num>
  <w:num w:numId="17">
    <w:abstractNumId w:val="29"/>
  </w:num>
  <w:num w:numId="18">
    <w:abstractNumId w:val="72"/>
  </w:num>
  <w:num w:numId="19">
    <w:abstractNumId w:val="12"/>
  </w:num>
  <w:num w:numId="20">
    <w:abstractNumId w:val="22"/>
  </w:num>
  <w:num w:numId="21">
    <w:abstractNumId w:val="21"/>
  </w:num>
  <w:num w:numId="22">
    <w:abstractNumId w:val="53"/>
  </w:num>
  <w:num w:numId="23">
    <w:abstractNumId w:val="50"/>
  </w:num>
  <w:num w:numId="24">
    <w:abstractNumId w:val="42"/>
  </w:num>
  <w:num w:numId="25">
    <w:abstractNumId w:val="35"/>
  </w:num>
  <w:num w:numId="26">
    <w:abstractNumId w:val="78"/>
  </w:num>
  <w:num w:numId="27">
    <w:abstractNumId w:val="59"/>
  </w:num>
  <w:num w:numId="28">
    <w:abstractNumId w:val="0"/>
  </w:num>
  <w:num w:numId="29">
    <w:abstractNumId w:val="1"/>
  </w:num>
  <w:num w:numId="30">
    <w:abstractNumId w:val="2"/>
  </w:num>
  <w:num w:numId="31">
    <w:abstractNumId w:val="3"/>
  </w:num>
  <w:num w:numId="32">
    <w:abstractNumId w:val="37"/>
  </w:num>
  <w:num w:numId="33">
    <w:abstractNumId w:val="81"/>
  </w:num>
  <w:num w:numId="34">
    <w:abstractNumId w:val="39"/>
  </w:num>
  <w:num w:numId="35">
    <w:abstractNumId w:val="10"/>
  </w:num>
  <w:num w:numId="36">
    <w:abstractNumId w:val="6"/>
  </w:num>
  <w:num w:numId="37">
    <w:abstractNumId w:val="31"/>
  </w:num>
  <w:num w:numId="38">
    <w:abstractNumId w:val="61"/>
  </w:num>
  <w:num w:numId="39">
    <w:abstractNumId w:val="55"/>
  </w:num>
  <w:num w:numId="40">
    <w:abstractNumId w:val="34"/>
  </w:num>
  <w:num w:numId="41">
    <w:abstractNumId w:val="68"/>
  </w:num>
  <w:num w:numId="42">
    <w:abstractNumId w:val="79"/>
  </w:num>
  <w:num w:numId="43">
    <w:abstractNumId w:val="73"/>
  </w:num>
  <w:num w:numId="44">
    <w:abstractNumId w:val="13"/>
  </w:num>
  <w:num w:numId="45">
    <w:abstractNumId w:val="44"/>
  </w:num>
  <w:num w:numId="46">
    <w:abstractNumId w:val="30"/>
  </w:num>
  <w:num w:numId="47">
    <w:abstractNumId w:val="63"/>
  </w:num>
  <w:num w:numId="48">
    <w:abstractNumId w:val="4"/>
  </w:num>
  <w:num w:numId="49">
    <w:abstractNumId w:val="27"/>
  </w:num>
  <w:num w:numId="50">
    <w:abstractNumId w:val="52"/>
  </w:num>
  <w:num w:numId="51">
    <w:abstractNumId w:val="76"/>
  </w:num>
  <w:num w:numId="52">
    <w:abstractNumId w:val="56"/>
  </w:num>
  <w:num w:numId="53">
    <w:abstractNumId w:val="24"/>
  </w:num>
  <w:num w:numId="54">
    <w:abstractNumId w:val="75"/>
  </w:num>
  <w:num w:numId="55">
    <w:abstractNumId w:val="7"/>
  </w:num>
  <w:num w:numId="56">
    <w:abstractNumId w:val="18"/>
  </w:num>
  <w:num w:numId="57">
    <w:abstractNumId w:val="25"/>
  </w:num>
  <w:num w:numId="58">
    <w:abstractNumId w:val="11"/>
  </w:num>
  <w:num w:numId="59">
    <w:abstractNumId w:val="26"/>
  </w:num>
  <w:num w:numId="60">
    <w:abstractNumId w:val="28"/>
  </w:num>
  <w:num w:numId="61">
    <w:abstractNumId w:val="58"/>
  </w:num>
  <w:num w:numId="62">
    <w:abstractNumId w:val="36"/>
  </w:num>
  <w:num w:numId="63">
    <w:abstractNumId w:val="69"/>
  </w:num>
  <w:num w:numId="64">
    <w:abstractNumId w:val="64"/>
  </w:num>
  <w:num w:numId="65">
    <w:abstractNumId w:val="16"/>
  </w:num>
  <w:num w:numId="66">
    <w:abstractNumId w:val="65"/>
  </w:num>
  <w:num w:numId="67">
    <w:abstractNumId w:val="67"/>
  </w:num>
  <w:num w:numId="68">
    <w:abstractNumId w:val="32"/>
  </w:num>
  <w:num w:numId="69">
    <w:abstractNumId w:val="15"/>
  </w:num>
  <w:num w:numId="70">
    <w:abstractNumId w:val="33"/>
  </w:num>
  <w:num w:numId="71">
    <w:abstractNumId w:val="38"/>
  </w:num>
  <w:num w:numId="72">
    <w:abstractNumId w:val="23"/>
  </w:num>
  <w:num w:numId="73">
    <w:abstractNumId w:val="46"/>
  </w:num>
  <w:num w:numId="74">
    <w:abstractNumId w:val="14"/>
  </w:num>
  <w:num w:numId="75">
    <w:abstractNumId w:val="47"/>
  </w:num>
  <w:num w:numId="76">
    <w:abstractNumId w:val="70"/>
  </w:num>
  <w:num w:numId="77">
    <w:abstractNumId w:val="17"/>
  </w:num>
  <w:num w:numId="78">
    <w:abstractNumId w:val="80"/>
  </w:num>
  <w:num w:numId="79">
    <w:abstractNumId w:val="66"/>
  </w:num>
  <w:num w:numId="80">
    <w:abstractNumId w:val="40"/>
  </w:num>
  <w:num w:numId="81">
    <w:abstractNumId w:val="71"/>
  </w:num>
  <w:num w:numId="82">
    <w:abstractNumId w:val="4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88D"/>
    <w:rsid w:val="00040621"/>
    <w:rsid w:val="0005010B"/>
    <w:rsid w:val="00055CCE"/>
    <w:rsid w:val="00085561"/>
    <w:rsid w:val="0009743D"/>
    <w:rsid w:val="000A0CDA"/>
    <w:rsid w:val="000B3994"/>
    <w:rsid w:val="000C07DD"/>
    <w:rsid w:val="000C0DC0"/>
    <w:rsid w:val="000F62FD"/>
    <w:rsid w:val="00103F76"/>
    <w:rsid w:val="00104963"/>
    <w:rsid w:val="00122976"/>
    <w:rsid w:val="001339F2"/>
    <w:rsid w:val="0014001E"/>
    <w:rsid w:val="001420B8"/>
    <w:rsid w:val="0016403A"/>
    <w:rsid w:val="001677C4"/>
    <w:rsid w:val="00181865"/>
    <w:rsid w:val="001A33BD"/>
    <w:rsid w:val="001A769C"/>
    <w:rsid w:val="001C3705"/>
    <w:rsid w:val="001F2BE1"/>
    <w:rsid w:val="001F6930"/>
    <w:rsid w:val="0020192B"/>
    <w:rsid w:val="00206E01"/>
    <w:rsid w:val="002512FF"/>
    <w:rsid w:val="00253253"/>
    <w:rsid w:val="00262B6A"/>
    <w:rsid w:val="00271981"/>
    <w:rsid w:val="002843EA"/>
    <w:rsid w:val="00287700"/>
    <w:rsid w:val="002A5F91"/>
    <w:rsid w:val="002B7A59"/>
    <w:rsid w:val="002D6444"/>
    <w:rsid w:val="00310BD8"/>
    <w:rsid w:val="0033647A"/>
    <w:rsid w:val="0036022C"/>
    <w:rsid w:val="003A55CA"/>
    <w:rsid w:val="003B14DF"/>
    <w:rsid w:val="003C3996"/>
    <w:rsid w:val="00403047"/>
    <w:rsid w:val="00426923"/>
    <w:rsid w:val="004846B1"/>
    <w:rsid w:val="004B7543"/>
    <w:rsid w:val="004C328A"/>
    <w:rsid w:val="00530C21"/>
    <w:rsid w:val="00584F8F"/>
    <w:rsid w:val="005B57BB"/>
    <w:rsid w:val="005D513C"/>
    <w:rsid w:val="005E09F4"/>
    <w:rsid w:val="005F517B"/>
    <w:rsid w:val="005F7A53"/>
    <w:rsid w:val="006174DD"/>
    <w:rsid w:val="00631573"/>
    <w:rsid w:val="006400EC"/>
    <w:rsid w:val="0064607A"/>
    <w:rsid w:val="00653CA0"/>
    <w:rsid w:val="0066351F"/>
    <w:rsid w:val="006802FE"/>
    <w:rsid w:val="00694353"/>
    <w:rsid w:val="00695E83"/>
    <w:rsid w:val="006B41F9"/>
    <w:rsid w:val="006C26E9"/>
    <w:rsid w:val="006D3DBC"/>
    <w:rsid w:val="006D7F15"/>
    <w:rsid w:val="00714B31"/>
    <w:rsid w:val="00744C64"/>
    <w:rsid w:val="00745CBC"/>
    <w:rsid w:val="00755735"/>
    <w:rsid w:val="0077186B"/>
    <w:rsid w:val="00777F69"/>
    <w:rsid w:val="007929BA"/>
    <w:rsid w:val="00796384"/>
    <w:rsid w:val="007B0CAE"/>
    <w:rsid w:val="007C288D"/>
    <w:rsid w:val="007D4D40"/>
    <w:rsid w:val="007F5E7B"/>
    <w:rsid w:val="008161C6"/>
    <w:rsid w:val="008909F1"/>
    <w:rsid w:val="0089168A"/>
    <w:rsid w:val="008A63BB"/>
    <w:rsid w:val="008C4E05"/>
    <w:rsid w:val="008F7EBE"/>
    <w:rsid w:val="00904D21"/>
    <w:rsid w:val="00940FAF"/>
    <w:rsid w:val="0098521F"/>
    <w:rsid w:val="009C2F9B"/>
    <w:rsid w:val="009E7C21"/>
    <w:rsid w:val="009F3754"/>
    <w:rsid w:val="00A00143"/>
    <w:rsid w:val="00A06C59"/>
    <w:rsid w:val="00A33699"/>
    <w:rsid w:val="00A758F9"/>
    <w:rsid w:val="00A865C5"/>
    <w:rsid w:val="00A87215"/>
    <w:rsid w:val="00A929C2"/>
    <w:rsid w:val="00AD0CFE"/>
    <w:rsid w:val="00AE3355"/>
    <w:rsid w:val="00B23321"/>
    <w:rsid w:val="00B2540A"/>
    <w:rsid w:val="00B36401"/>
    <w:rsid w:val="00B41ACB"/>
    <w:rsid w:val="00B65A34"/>
    <w:rsid w:val="00B8344C"/>
    <w:rsid w:val="00BA02EC"/>
    <w:rsid w:val="00BD4351"/>
    <w:rsid w:val="00C37422"/>
    <w:rsid w:val="00C6155A"/>
    <w:rsid w:val="00C714C6"/>
    <w:rsid w:val="00CC4DFC"/>
    <w:rsid w:val="00D12B57"/>
    <w:rsid w:val="00D51486"/>
    <w:rsid w:val="00D87BA3"/>
    <w:rsid w:val="00DD5DC8"/>
    <w:rsid w:val="00E03D88"/>
    <w:rsid w:val="00E236E5"/>
    <w:rsid w:val="00E4057E"/>
    <w:rsid w:val="00E44A44"/>
    <w:rsid w:val="00E535D1"/>
    <w:rsid w:val="00E56BA8"/>
    <w:rsid w:val="00EA27D3"/>
    <w:rsid w:val="00ED200D"/>
    <w:rsid w:val="00EF63A1"/>
    <w:rsid w:val="00F3639B"/>
    <w:rsid w:val="00F52B49"/>
    <w:rsid w:val="00F554B7"/>
    <w:rsid w:val="00F94DC0"/>
    <w:rsid w:val="00FC55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E840FC-65F5-4C34-ABA1-81A187F6D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88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95E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16403A"/>
    <w:pPr>
      <w:spacing w:before="100" w:beforeAutospacing="1" w:after="100" w:afterAutospacing="1"/>
      <w:outlineLvl w:val="1"/>
    </w:pPr>
    <w:rPr>
      <w:b/>
      <w:bCs/>
      <w:sz w:val="36"/>
      <w:szCs w:val="36"/>
    </w:rPr>
  </w:style>
  <w:style w:type="paragraph" w:styleId="3">
    <w:name w:val="heading 3"/>
    <w:basedOn w:val="a"/>
    <w:link w:val="30"/>
    <w:uiPriority w:val="9"/>
    <w:qFormat/>
    <w:rsid w:val="0016403A"/>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C288D"/>
    <w:pPr>
      <w:spacing w:after="0" w:line="240" w:lineRule="auto"/>
    </w:pPr>
    <w:rPr>
      <w:rFonts w:ascii="Calibri" w:eastAsia="Times New Roman" w:hAnsi="Calibri" w:cs="Times New Roman"/>
      <w:lang w:eastAsia="ru-RU"/>
    </w:rPr>
  </w:style>
  <w:style w:type="paragraph" w:styleId="a4">
    <w:name w:val="footer"/>
    <w:basedOn w:val="a"/>
    <w:link w:val="a5"/>
    <w:uiPriority w:val="99"/>
    <w:rsid w:val="00DA14FE"/>
    <w:pPr>
      <w:tabs>
        <w:tab w:val="center" w:pos="4153"/>
        <w:tab w:val="right" w:pos="8306"/>
      </w:tabs>
    </w:pPr>
  </w:style>
  <w:style w:type="character" w:customStyle="1" w:styleId="a5">
    <w:name w:val="Нижний колонтитул Знак"/>
    <w:basedOn w:val="a0"/>
    <w:link w:val="a4"/>
    <w:uiPriority w:val="99"/>
    <w:rsid w:val="00DA14FE"/>
    <w:rPr>
      <w:rFonts w:ascii="Times New Roman" w:eastAsia="Times New Roman" w:hAnsi="Times New Roman" w:cs="Times New Roman"/>
      <w:sz w:val="20"/>
      <w:szCs w:val="20"/>
      <w:lang w:eastAsia="ru-RU"/>
    </w:rPr>
  </w:style>
  <w:style w:type="character" w:styleId="a6">
    <w:name w:val="page number"/>
    <w:basedOn w:val="a0"/>
    <w:rsid w:val="00DA14FE"/>
  </w:style>
  <w:style w:type="paragraph" w:styleId="a7">
    <w:name w:val="header"/>
    <w:basedOn w:val="a"/>
    <w:link w:val="a8"/>
    <w:rsid w:val="00DA14FE"/>
    <w:pPr>
      <w:tabs>
        <w:tab w:val="center" w:pos="4153"/>
        <w:tab w:val="right" w:pos="8306"/>
      </w:tabs>
    </w:pPr>
  </w:style>
  <w:style w:type="character" w:customStyle="1" w:styleId="a8">
    <w:name w:val="Верхний колонтитул Знак"/>
    <w:basedOn w:val="a0"/>
    <w:link w:val="a7"/>
    <w:rsid w:val="00DA14FE"/>
    <w:rPr>
      <w:rFonts w:ascii="Times New Roman" w:eastAsia="Times New Roman" w:hAnsi="Times New Roman" w:cs="Times New Roman"/>
      <w:sz w:val="20"/>
      <w:szCs w:val="20"/>
      <w:lang w:eastAsia="ru-RU"/>
    </w:rPr>
  </w:style>
  <w:style w:type="paragraph" w:styleId="a9">
    <w:name w:val="List Paragraph"/>
    <w:aliases w:val="маркированный"/>
    <w:basedOn w:val="a"/>
    <w:link w:val="aa"/>
    <w:uiPriority w:val="34"/>
    <w:qFormat/>
    <w:rsid w:val="004E42BC"/>
    <w:pPr>
      <w:ind w:left="720"/>
      <w:contextualSpacing/>
    </w:pPr>
  </w:style>
  <w:style w:type="paragraph" w:styleId="ab">
    <w:name w:val="Body Text"/>
    <w:basedOn w:val="a"/>
    <w:link w:val="ac"/>
    <w:rsid w:val="00CE45C7"/>
    <w:pPr>
      <w:spacing w:after="120"/>
    </w:pPr>
    <w:rPr>
      <w:sz w:val="24"/>
      <w:szCs w:val="24"/>
    </w:rPr>
  </w:style>
  <w:style w:type="character" w:customStyle="1" w:styleId="ac">
    <w:name w:val="Основной текст Знак"/>
    <w:basedOn w:val="a0"/>
    <w:link w:val="ab"/>
    <w:rsid w:val="00CE45C7"/>
    <w:rPr>
      <w:rFonts w:ascii="Times New Roman" w:eastAsia="Times New Roman" w:hAnsi="Times New Roman" w:cs="Times New Roman"/>
      <w:sz w:val="24"/>
      <w:szCs w:val="24"/>
      <w:lang w:eastAsia="ru-RU"/>
    </w:rPr>
  </w:style>
  <w:style w:type="paragraph" w:customStyle="1" w:styleId="21">
    <w:name w:val="Обычный2"/>
    <w:rsid w:val="007F0F54"/>
    <w:pPr>
      <w:widowControl w:val="0"/>
      <w:spacing w:before="40" w:after="0" w:line="280" w:lineRule="auto"/>
      <w:ind w:left="80"/>
      <w:jc w:val="both"/>
    </w:pPr>
    <w:rPr>
      <w:rFonts w:ascii="Times New Roman" w:eastAsia="Times New Roman" w:hAnsi="Times New Roman" w:cs="Times New Roman"/>
      <w:snapToGrid w:val="0"/>
      <w:sz w:val="20"/>
      <w:szCs w:val="20"/>
      <w:lang w:eastAsia="ru-RU"/>
    </w:rPr>
  </w:style>
  <w:style w:type="paragraph" w:styleId="ad">
    <w:name w:val="Normal (Web)"/>
    <w:basedOn w:val="a"/>
    <w:uiPriority w:val="99"/>
    <w:unhideWhenUsed/>
    <w:rsid w:val="00BF3DC9"/>
    <w:pPr>
      <w:spacing w:before="100" w:beforeAutospacing="1" w:after="100" w:afterAutospacing="1"/>
    </w:pPr>
    <w:rPr>
      <w:sz w:val="24"/>
      <w:szCs w:val="24"/>
    </w:rPr>
  </w:style>
  <w:style w:type="character" w:styleId="ae">
    <w:name w:val="Strong"/>
    <w:basedOn w:val="a0"/>
    <w:uiPriority w:val="22"/>
    <w:qFormat/>
    <w:rsid w:val="00BF3DC9"/>
    <w:rPr>
      <w:b/>
      <w:bCs/>
    </w:rPr>
  </w:style>
  <w:style w:type="character" w:customStyle="1" w:styleId="apple-converted-space">
    <w:name w:val="apple-converted-space"/>
    <w:basedOn w:val="a0"/>
    <w:rsid w:val="0033647A"/>
  </w:style>
  <w:style w:type="paragraph" w:customStyle="1" w:styleId="FR3">
    <w:name w:val="FR3"/>
    <w:rsid w:val="00262B6A"/>
    <w:pPr>
      <w:widowControl w:val="0"/>
      <w:autoSpaceDE w:val="0"/>
      <w:autoSpaceDN w:val="0"/>
      <w:adjustRightInd w:val="0"/>
      <w:spacing w:before="140" w:after="0" w:line="240" w:lineRule="auto"/>
      <w:ind w:left="320"/>
    </w:pPr>
    <w:rPr>
      <w:rFonts w:ascii="Times New Roman" w:eastAsia="Times New Roman" w:hAnsi="Times New Roman" w:cs="Times New Roman"/>
      <w:b/>
      <w:bCs/>
      <w:sz w:val="28"/>
      <w:szCs w:val="28"/>
      <w:lang w:eastAsia="ru-RU"/>
    </w:rPr>
  </w:style>
  <w:style w:type="character" w:styleId="af">
    <w:name w:val="Hyperlink"/>
    <w:rsid w:val="005D513C"/>
    <w:rPr>
      <w:color w:val="0000FF"/>
      <w:u w:val="single"/>
    </w:rPr>
  </w:style>
  <w:style w:type="character" w:customStyle="1" w:styleId="aa">
    <w:name w:val="Абзац списка Знак"/>
    <w:aliases w:val="маркированный Знак"/>
    <w:link w:val="a9"/>
    <w:uiPriority w:val="34"/>
    <w:rsid w:val="005D513C"/>
    <w:rPr>
      <w:rFonts w:ascii="Times New Roman" w:eastAsia="Times New Roman" w:hAnsi="Times New Roman" w:cs="Times New Roman"/>
      <w:sz w:val="20"/>
      <w:szCs w:val="20"/>
      <w:lang w:eastAsia="ru-RU"/>
    </w:rPr>
  </w:style>
  <w:style w:type="character" w:customStyle="1" w:styleId="w">
    <w:name w:val="w"/>
    <w:basedOn w:val="a0"/>
    <w:rsid w:val="004846B1"/>
  </w:style>
  <w:style w:type="character" w:styleId="af0">
    <w:name w:val="Emphasis"/>
    <w:basedOn w:val="a0"/>
    <w:uiPriority w:val="20"/>
    <w:qFormat/>
    <w:rsid w:val="00A865C5"/>
    <w:rPr>
      <w:i/>
      <w:iCs/>
    </w:rPr>
  </w:style>
  <w:style w:type="character" w:customStyle="1" w:styleId="20">
    <w:name w:val="Заголовок 2 Знак"/>
    <w:basedOn w:val="a0"/>
    <w:link w:val="2"/>
    <w:uiPriority w:val="9"/>
    <w:rsid w:val="0016403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6403A"/>
    <w:rPr>
      <w:rFonts w:ascii="Times New Roman" w:eastAsia="Times New Roman" w:hAnsi="Times New Roman" w:cs="Times New Roman"/>
      <w:b/>
      <w:bCs/>
      <w:sz w:val="27"/>
      <w:szCs w:val="27"/>
      <w:lang w:eastAsia="ru-RU"/>
    </w:rPr>
  </w:style>
  <w:style w:type="character" w:customStyle="1" w:styleId="mw-headline">
    <w:name w:val="mw-headline"/>
    <w:basedOn w:val="a0"/>
    <w:rsid w:val="0016403A"/>
  </w:style>
  <w:style w:type="character" w:customStyle="1" w:styleId="mw-editsection">
    <w:name w:val="mw-editsection"/>
    <w:basedOn w:val="a0"/>
    <w:rsid w:val="0016403A"/>
  </w:style>
  <w:style w:type="character" w:customStyle="1" w:styleId="mw-editsection-bracket">
    <w:name w:val="mw-editsection-bracket"/>
    <w:basedOn w:val="a0"/>
    <w:rsid w:val="0016403A"/>
  </w:style>
  <w:style w:type="character" w:customStyle="1" w:styleId="mw-editsection-divider">
    <w:name w:val="mw-editsection-divider"/>
    <w:basedOn w:val="a0"/>
    <w:rsid w:val="0016403A"/>
  </w:style>
  <w:style w:type="table" w:styleId="af1">
    <w:name w:val="Table Grid"/>
    <w:basedOn w:val="a1"/>
    <w:uiPriority w:val="39"/>
    <w:rsid w:val="003602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7F5E7B"/>
    <w:pPr>
      <w:widowControl w:val="0"/>
      <w:autoSpaceDE w:val="0"/>
      <w:autoSpaceDN w:val="0"/>
      <w:adjustRightInd w:val="0"/>
      <w:spacing w:after="120"/>
      <w:ind w:left="283"/>
    </w:pPr>
    <w:rPr>
      <w:sz w:val="16"/>
      <w:szCs w:val="16"/>
    </w:rPr>
  </w:style>
  <w:style w:type="character" w:customStyle="1" w:styleId="32">
    <w:name w:val="Основной текст с отступом 3 Знак"/>
    <w:basedOn w:val="a0"/>
    <w:link w:val="31"/>
    <w:rsid w:val="007F5E7B"/>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695E83"/>
    <w:rPr>
      <w:rFonts w:asciiTheme="majorHAnsi" w:eastAsiaTheme="majorEastAsia" w:hAnsiTheme="majorHAnsi" w:cstheme="majorBidi"/>
      <w:color w:val="2E74B5" w:themeColor="accent1" w:themeShade="BF"/>
      <w:sz w:val="32"/>
      <w:szCs w:val="32"/>
      <w:lang w:eastAsia="ru-RU"/>
    </w:rPr>
  </w:style>
  <w:style w:type="character" w:styleId="af2">
    <w:name w:val="FollowedHyperlink"/>
    <w:basedOn w:val="a0"/>
    <w:uiPriority w:val="99"/>
    <w:semiHidden/>
    <w:unhideWhenUsed/>
    <w:rsid w:val="008A63BB"/>
    <w:rPr>
      <w:color w:val="954F72" w:themeColor="followedHyperlink"/>
      <w:u w:val="single"/>
    </w:rPr>
  </w:style>
  <w:style w:type="character" w:customStyle="1" w:styleId="FontStyle15">
    <w:name w:val="Font Style15"/>
    <w:basedOn w:val="a0"/>
    <w:rsid w:val="002D6444"/>
    <w:rPr>
      <w:rFonts w:ascii="Times New Roman" w:hAnsi="Times New Roman" w:cs="Times New Roman"/>
      <w:sz w:val="22"/>
      <w:szCs w:val="22"/>
    </w:rPr>
  </w:style>
  <w:style w:type="paragraph" w:customStyle="1" w:styleId="Style6">
    <w:name w:val="Style6"/>
    <w:basedOn w:val="a"/>
    <w:rsid w:val="002D6444"/>
    <w:pPr>
      <w:widowControl w:val="0"/>
      <w:autoSpaceDE w:val="0"/>
      <w:autoSpaceDN w:val="0"/>
      <w:adjustRightInd w:val="0"/>
    </w:pPr>
    <w:rPr>
      <w:sz w:val="24"/>
      <w:szCs w:val="24"/>
    </w:rPr>
  </w:style>
  <w:style w:type="paragraph" w:styleId="22">
    <w:name w:val="Body Text 2"/>
    <w:basedOn w:val="a"/>
    <w:link w:val="23"/>
    <w:rsid w:val="002D6444"/>
    <w:pPr>
      <w:widowControl w:val="0"/>
      <w:autoSpaceDE w:val="0"/>
      <w:autoSpaceDN w:val="0"/>
      <w:adjustRightInd w:val="0"/>
      <w:spacing w:after="120" w:line="480" w:lineRule="auto"/>
    </w:pPr>
    <w:rPr>
      <w:sz w:val="24"/>
      <w:szCs w:val="24"/>
    </w:rPr>
  </w:style>
  <w:style w:type="character" w:customStyle="1" w:styleId="23">
    <w:name w:val="Основной текст 2 Знак"/>
    <w:basedOn w:val="a0"/>
    <w:link w:val="22"/>
    <w:rsid w:val="002D644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9213">
      <w:bodyDiv w:val="1"/>
      <w:marLeft w:val="0"/>
      <w:marRight w:val="0"/>
      <w:marTop w:val="0"/>
      <w:marBottom w:val="0"/>
      <w:divBdr>
        <w:top w:val="none" w:sz="0" w:space="0" w:color="auto"/>
        <w:left w:val="none" w:sz="0" w:space="0" w:color="auto"/>
        <w:bottom w:val="none" w:sz="0" w:space="0" w:color="auto"/>
        <w:right w:val="none" w:sz="0" w:space="0" w:color="auto"/>
      </w:divBdr>
    </w:div>
    <w:div w:id="326785745">
      <w:bodyDiv w:val="1"/>
      <w:marLeft w:val="0"/>
      <w:marRight w:val="0"/>
      <w:marTop w:val="0"/>
      <w:marBottom w:val="0"/>
      <w:divBdr>
        <w:top w:val="none" w:sz="0" w:space="0" w:color="auto"/>
        <w:left w:val="none" w:sz="0" w:space="0" w:color="auto"/>
        <w:bottom w:val="none" w:sz="0" w:space="0" w:color="auto"/>
        <w:right w:val="none" w:sz="0" w:space="0" w:color="auto"/>
      </w:divBdr>
    </w:div>
    <w:div w:id="517038538">
      <w:bodyDiv w:val="1"/>
      <w:marLeft w:val="0"/>
      <w:marRight w:val="0"/>
      <w:marTop w:val="0"/>
      <w:marBottom w:val="0"/>
      <w:divBdr>
        <w:top w:val="none" w:sz="0" w:space="0" w:color="auto"/>
        <w:left w:val="none" w:sz="0" w:space="0" w:color="auto"/>
        <w:bottom w:val="none" w:sz="0" w:space="0" w:color="auto"/>
        <w:right w:val="none" w:sz="0" w:space="0" w:color="auto"/>
      </w:divBdr>
    </w:div>
    <w:div w:id="534386461">
      <w:bodyDiv w:val="1"/>
      <w:marLeft w:val="0"/>
      <w:marRight w:val="0"/>
      <w:marTop w:val="0"/>
      <w:marBottom w:val="0"/>
      <w:divBdr>
        <w:top w:val="none" w:sz="0" w:space="0" w:color="auto"/>
        <w:left w:val="none" w:sz="0" w:space="0" w:color="auto"/>
        <w:bottom w:val="none" w:sz="0" w:space="0" w:color="auto"/>
        <w:right w:val="none" w:sz="0" w:space="0" w:color="auto"/>
      </w:divBdr>
    </w:div>
    <w:div w:id="585503858">
      <w:bodyDiv w:val="1"/>
      <w:marLeft w:val="0"/>
      <w:marRight w:val="0"/>
      <w:marTop w:val="0"/>
      <w:marBottom w:val="0"/>
      <w:divBdr>
        <w:top w:val="none" w:sz="0" w:space="0" w:color="auto"/>
        <w:left w:val="none" w:sz="0" w:space="0" w:color="auto"/>
        <w:bottom w:val="none" w:sz="0" w:space="0" w:color="auto"/>
        <w:right w:val="none" w:sz="0" w:space="0" w:color="auto"/>
      </w:divBdr>
      <w:divsChild>
        <w:div w:id="980420699">
          <w:marLeft w:val="0"/>
          <w:marRight w:val="0"/>
          <w:marTop w:val="0"/>
          <w:marBottom w:val="0"/>
          <w:divBdr>
            <w:top w:val="none" w:sz="0" w:space="0" w:color="auto"/>
            <w:left w:val="none" w:sz="0" w:space="0" w:color="auto"/>
            <w:bottom w:val="none" w:sz="0" w:space="0" w:color="auto"/>
            <w:right w:val="none" w:sz="0" w:space="0" w:color="auto"/>
          </w:divBdr>
        </w:div>
      </w:divsChild>
    </w:div>
    <w:div w:id="658459478">
      <w:bodyDiv w:val="1"/>
      <w:marLeft w:val="0"/>
      <w:marRight w:val="0"/>
      <w:marTop w:val="0"/>
      <w:marBottom w:val="0"/>
      <w:divBdr>
        <w:top w:val="none" w:sz="0" w:space="0" w:color="auto"/>
        <w:left w:val="none" w:sz="0" w:space="0" w:color="auto"/>
        <w:bottom w:val="none" w:sz="0" w:space="0" w:color="auto"/>
        <w:right w:val="none" w:sz="0" w:space="0" w:color="auto"/>
      </w:divBdr>
    </w:div>
    <w:div w:id="820848688">
      <w:bodyDiv w:val="1"/>
      <w:marLeft w:val="0"/>
      <w:marRight w:val="0"/>
      <w:marTop w:val="0"/>
      <w:marBottom w:val="0"/>
      <w:divBdr>
        <w:top w:val="none" w:sz="0" w:space="0" w:color="auto"/>
        <w:left w:val="none" w:sz="0" w:space="0" w:color="auto"/>
        <w:bottom w:val="none" w:sz="0" w:space="0" w:color="auto"/>
        <w:right w:val="none" w:sz="0" w:space="0" w:color="auto"/>
      </w:divBdr>
    </w:div>
    <w:div w:id="1211575813">
      <w:bodyDiv w:val="1"/>
      <w:marLeft w:val="0"/>
      <w:marRight w:val="0"/>
      <w:marTop w:val="0"/>
      <w:marBottom w:val="0"/>
      <w:divBdr>
        <w:top w:val="none" w:sz="0" w:space="0" w:color="auto"/>
        <w:left w:val="none" w:sz="0" w:space="0" w:color="auto"/>
        <w:bottom w:val="none" w:sz="0" w:space="0" w:color="auto"/>
        <w:right w:val="none" w:sz="0" w:space="0" w:color="auto"/>
      </w:divBdr>
    </w:div>
    <w:div w:id="1728529015">
      <w:bodyDiv w:val="1"/>
      <w:marLeft w:val="0"/>
      <w:marRight w:val="0"/>
      <w:marTop w:val="0"/>
      <w:marBottom w:val="0"/>
      <w:divBdr>
        <w:top w:val="none" w:sz="0" w:space="0" w:color="auto"/>
        <w:left w:val="none" w:sz="0" w:space="0" w:color="auto"/>
        <w:bottom w:val="none" w:sz="0" w:space="0" w:color="auto"/>
        <w:right w:val="none" w:sz="0" w:space="0" w:color="auto"/>
      </w:divBdr>
    </w:div>
    <w:div w:id="1787696383">
      <w:bodyDiv w:val="1"/>
      <w:marLeft w:val="0"/>
      <w:marRight w:val="0"/>
      <w:marTop w:val="0"/>
      <w:marBottom w:val="0"/>
      <w:divBdr>
        <w:top w:val="none" w:sz="0" w:space="0" w:color="auto"/>
        <w:left w:val="none" w:sz="0" w:space="0" w:color="auto"/>
        <w:bottom w:val="none" w:sz="0" w:space="0" w:color="auto"/>
        <w:right w:val="none" w:sz="0" w:space="0" w:color="auto"/>
      </w:divBdr>
    </w:div>
    <w:div w:id="1891457455">
      <w:bodyDiv w:val="1"/>
      <w:marLeft w:val="0"/>
      <w:marRight w:val="0"/>
      <w:marTop w:val="0"/>
      <w:marBottom w:val="0"/>
      <w:divBdr>
        <w:top w:val="none" w:sz="0" w:space="0" w:color="auto"/>
        <w:left w:val="none" w:sz="0" w:space="0" w:color="auto"/>
        <w:bottom w:val="none" w:sz="0" w:space="0" w:color="auto"/>
        <w:right w:val="none" w:sz="0" w:space="0" w:color="auto"/>
      </w:divBdr>
    </w:div>
    <w:div w:id="1924223956">
      <w:bodyDiv w:val="1"/>
      <w:marLeft w:val="0"/>
      <w:marRight w:val="0"/>
      <w:marTop w:val="0"/>
      <w:marBottom w:val="0"/>
      <w:divBdr>
        <w:top w:val="none" w:sz="0" w:space="0" w:color="auto"/>
        <w:left w:val="none" w:sz="0" w:space="0" w:color="auto"/>
        <w:bottom w:val="none" w:sz="0" w:space="0" w:color="auto"/>
        <w:right w:val="none" w:sz="0" w:space="0" w:color="auto"/>
      </w:divBdr>
    </w:div>
    <w:div w:id="204937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117"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21"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42" Type="http://schemas.openxmlformats.org/officeDocument/2006/relationships/hyperlink" Target="https://ru.wikipedia.org/wiki/%D0%94%D0%B5%D0%B4%D1%83%D0%BA%D1%82%D0%B8%D0%B2%D0%BD%D0%BE%D0%B5_%D1%83%D0%BC%D0%BE%D0%B7%D0%B0%D0%BA%D0%BB%D1%8E%D1%87%D0%B5%D0%BD%D0%B8%D0%B5" TargetMode="External"/><Relationship Id="rId47"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63" Type="http://schemas.openxmlformats.org/officeDocument/2006/relationships/hyperlink" Target="https://ru.wikipedia.org/wiki/%D0%92%D1%8B%D0%B1%D0%BE%D1%80%D0%BA%D0%B0" TargetMode="External"/><Relationship Id="rId68"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84"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89"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112"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16"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107"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11" Type="http://schemas.openxmlformats.org/officeDocument/2006/relationships/hyperlink" Target="http://www.lib.ukgu.kz/cgi-bin/irbis64r_01/cgiirbis_64.exe?Z21ID=&amp;I21DBN=KNIGI&amp;P21DBN=KNIGI&amp;S21STN=1&amp;S21REF=3&amp;S21FMT=fullwebr&amp;C21COM=S&amp;S21CNR=20&amp;S21P01=0&amp;S21P02=1&amp;S21P03=A=&amp;S21STR=%D0%94%D0%B6%D0%B0%D0%BA%D0%B8%D0%BF%D0%B1%D0%B5%D0%BA%D0%BE%D0%B2%D0%B0,%20%D0%9C.%20%D0%96." TargetMode="External"/><Relationship Id="rId24"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32" Type="http://schemas.openxmlformats.org/officeDocument/2006/relationships/hyperlink" Target="https://ru.wikipedia.org/wiki/%D0%98%D0%BD%D1%82%D0%B5%D1%80%D0%B2%D1%8C%D1%8E" TargetMode="External"/><Relationship Id="rId37" Type="http://schemas.openxmlformats.org/officeDocument/2006/relationships/hyperlink" Target="https://ru.wikipedia.org/wiki/%D0%92%D1%8B%D0%B1%D0%BE%D1%80%D0%BA%D0%B0" TargetMode="External"/><Relationship Id="rId40" Type="http://schemas.openxmlformats.org/officeDocument/2006/relationships/hyperlink" Target="https://ru.wikipedia.org/wiki/%D0%9F%D0%B5%D1%80%D0%B8%D0%BD%D0%B0%D1%82%D0%BE%D0%BB%D0%BE%D0%B3%D0%B8%D1%8F" TargetMode="External"/><Relationship Id="rId45" Type="http://schemas.openxmlformats.org/officeDocument/2006/relationships/hyperlink" Target="https://ru.wikipedia.org/wiki/%D0%A1%D0%BE%D1%86%D0%B8%D0%BE%D0%BB%D0%BE%D0%B3%D0%B8%D1%87%D0%B5%D1%81%D0%BA%D0%B8%D0%B9_%D0%BE%D0%BF%D1%80%D0%BE%D1%81" TargetMode="External"/><Relationship Id="rId53"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58"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66" Type="http://schemas.openxmlformats.org/officeDocument/2006/relationships/hyperlink" Target="https://ru.wikipedia.org/wiki/%D0%A1%D0%BE%D1%86%D0%B8%D0%BE%D0%BB%D0%BE%D0%B3%D0%B8%D1%87%D0%B5%D1%81%D0%BA%D0%B8%D0%B9_%D0%BE%D0%BF%D1%80%D0%BE%D1%81" TargetMode="External"/><Relationship Id="rId74"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79"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87"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102"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110"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115"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5" Type="http://schemas.openxmlformats.org/officeDocument/2006/relationships/webSettings" Target="webSettings.xml"/><Relationship Id="rId61" Type="http://schemas.openxmlformats.org/officeDocument/2006/relationships/hyperlink" Target="https://ru.wikipedia.org/wiki/%D0%A1%D0%BE%D1%86%D0%B8%D0%BE%D0%BB%D0%BE%D0%B3%D0%B8%D1%87%D0%B5%D1%81%D0%BA%D0%BE%D0%B5_%D0%B8%D1%81%D1%81%D0%BB%D0%B5%D0%B4%D0%BE%D0%B2%D0%B0%D0%BD%D0%B8%D0%B5" TargetMode="External"/><Relationship Id="rId82"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90"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95"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19"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14"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22"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27" Type="http://schemas.openxmlformats.org/officeDocument/2006/relationships/hyperlink" Target="https://ru.wikipedia.org/wiki/%D0%A1%D0%BE%D1%86%D0%B8%D0%BE%D0%BB%D0%BE%D0%B3%D0%B8%D1%87%D0%B5%D1%81%D0%BA%D0%BE%D0%B5_%D0%B8%D1%81%D1%81%D0%BB%D0%B5%D0%B4%D0%BE%D0%B2%D0%B0%D0%BD%D0%B8%D0%B5" TargetMode="External"/><Relationship Id="rId30" Type="http://schemas.openxmlformats.org/officeDocument/2006/relationships/hyperlink" Target="https://ru.wikipedia.org/wiki/%D0%A1%D0%BE%D1%86%D0%B8%D0%BE%D0%BB%D0%BE%D0%B3%D0%B8%D1%8F" TargetMode="External"/><Relationship Id="rId35" Type="http://schemas.openxmlformats.org/officeDocument/2006/relationships/hyperlink" Target="https://ru.wikipedia.org/w/index.php?title=%D0%9E%D0%BF%D0%BE%D1%81%D1%80%D0%B5%D0%B4%D0%BE%D0%B2%D0%B0%D0%BD%D0%BD%D1%8B%D0%B9_%D1%81%D0%BE%D1%86%D0%B8%D0%BE%D0%BB%D0%BE%D0%B3%D0%B8%D1%87%D0%B5%D1%81%D0%BA%D0%B8%D0%B9_%D0%BE%D0%BF%D1%80%D0%BE%D1%81&amp;action=edit&amp;redlink=1" TargetMode="External"/><Relationship Id="rId43" Type="http://schemas.openxmlformats.org/officeDocument/2006/relationships/hyperlink" Target="https://ru.wikipedia.org/wiki/%D0%9F%D0%BE%D1%81%D0%BB%D0%B5%D0%B4%D0%BE%D0%B2%D0%B0%D1%82%D0%B5%D0%BB%D1%8C%D0%BD%D0%BE%D1%81%D1%82%D1%8C" TargetMode="External"/><Relationship Id="rId48"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56"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64" Type="http://schemas.openxmlformats.org/officeDocument/2006/relationships/hyperlink" Target="https://ru.wikipedia.org/wiki/%D0%A0%D0%B5%D1%81%D0%BF%D0%BE%D0%BD%D0%B4%D0%B5%D0%BD%D1%82" TargetMode="External"/><Relationship Id="rId69"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77"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100"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105"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113"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118"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72"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80"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85"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93" Type="http://schemas.openxmlformats.org/officeDocument/2006/relationships/hyperlink" Target="http://www.lib.ukgu.kz/cgi-bin/irbis64r_01/cgiirbis_64.exe?Z21ID=&amp;I21DBN=KNIGI&amp;P21DBN=KNIGI&amp;S21STN=1&amp;S21REF=3&amp;S21FMT=fullwebr&amp;C21COM=S&amp;S21CNR=20&amp;S21P01=0&amp;S21P02=1&amp;S21P03=A=&amp;S21STR=%D0%94%D0%B6%D0%B0%D0%BA%D0%B8%D0%BF%D0%B1%D0%B5%D0%BA%D0%BE%D0%B2%D0%B0,%20%D0%9C.%20%D0%96." TargetMode="External"/><Relationship Id="rId98"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3" Type="http://schemas.openxmlformats.org/officeDocument/2006/relationships/styles" Target="styles.xml"/><Relationship Id="rId12"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17" Type="http://schemas.openxmlformats.org/officeDocument/2006/relationships/hyperlink" Target="http://www.lib.ukgu.kz/cgi-bin/irbis64r_01/cgiirbis_64.exe?Z21ID=&amp;I21DBN=KNIGI&amp;P21DBN=KNIGI&amp;S21STN=1&amp;S21REF=3&amp;S21FMT=fullwebr&amp;C21COM=S&amp;S21CNR=20&amp;S21P01=0&amp;S21P02=1&amp;S21P03=A=&amp;S21STR=%D0%94%D0%B6%D0%B0%D0%BA%D0%B8%D0%BF%D0%B1%D0%B5%D0%BA%D0%BE%D0%B2%D0%B0,%20%D0%9C.%20%D0%96." TargetMode="External"/><Relationship Id="rId25"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33" Type="http://schemas.openxmlformats.org/officeDocument/2006/relationships/hyperlink" Target="https://ru.wikipedia.org/wiki/%D0%A0%D0%B5%D1%81%D0%BF%D0%BE%D0%BD%D0%B4%D0%B5%D0%BD%D1%82" TargetMode="External"/><Relationship Id="rId38" Type="http://schemas.openxmlformats.org/officeDocument/2006/relationships/hyperlink" Target="https://ru.wikipedia.org/wiki/%D0%A1%D0%BE%D1%86%D0%B8%D0%B0%D0%BB%D1%8C%D0%BD%D1%8B%D0%B9_%D1%81%D1%82%D0%B0%D1%82%D1%83%D1%81" TargetMode="External"/><Relationship Id="rId46"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59"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67" Type="http://schemas.openxmlformats.org/officeDocument/2006/relationships/hyperlink" Target="http://www.lib.ukgu.kz/cgi-bin/irbis64r_01/cgiirbis_64.exe?Z21ID=&amp;I21DBN=KNIGI&amp;P21DBN=KNIGI&amp;S21STN=1&amp;S21REF=3&amp;S21FMT=fullwebr&amp;C21COM=S&amp;S21CNR=20&amp;S21P01=0&amp;S21P02=1&amp;S21P03=A=&amp;S21STR=%D0%94%D0%B6%D0%B0%D0%BA%D0%B8%D0%BF%D0%B1%D0%B5%D0%BA%D0%BE%D0%B2%D0%B0,%20%D0%9C.%20%D0%96." TargetMode="External"/><Relationship Id="rId103"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108"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116"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20"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41" Type="http://schemas.openxmlformats.org/officeDocument/2006/relationships/hyperlink" Target="https://ru.wikipedia.org/wiki/%D0%98%D0%BD%D0%B4%D1%83%D0%BA%D1%86%D0%B8%D1%8F" TargetMode="External"/><Relationship Id="rId54"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62" Type="http://schemas.openxmlformats.org/officeDocument/2006/relationships/hyperlink" Target="https://ru.wikipedia.org/w/index.php?title=%D0%A1%D0%BE%D1%86%D0%B8%D0%B0%D0%BB%D1%8C%D0%BD%D1%8B%D0%B9_%D1%84%D0%B0%D0%BA%D1%82&amp;action=edit&amp;redlink=1" TargetMode="External"/><Relationship Id="rId70"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75"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83"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88"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91"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96"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111"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23"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28" Type="http://schemas.openxmlformats.org/officeDocument/2006/relationships/hyperlink" Target="https://ru.wikipedia.org/w/index.php?title=%D0%A1%D0%BE%D1%86%D0%B8%D0%B0%D0%BB%D1%8C%D0%BD%D1%8B%D0%B9_%D1%84%D0%B0%D0%BA%D1%82&amp;action=edit&amp;redlink=1" TargetMode="External"/><Relationship Id="rId36" Type="http://schemas.openxmlformats.org/officeDocument/2006/relationships/hyperlink" Target="https://ru.wikipedia.org/wiki/%D0%90%D0%BD%D0%BA%D0%B5%D1%82%D0%B0" TargetMode="External"/><Relationship Id="rId49"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57"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106"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114"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119"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hyperlink" Target="https://ru.wikipedia.org/wiki/%D0%9C%D0%B0%D1%80%D0%BA%D0%B5%D1%82%D0%B8%D0%BD%D0%B3" TargetMode="External"/><Relationship Id="rId44" Type="http://schemas.openxmlformats.org/officeDocument/2006/relationships/hyperlink" Target="https://ru.wikipedia.org/wiki/%D0%93%D0%B8%D0%BF%D0%BE%D1%82%D0%B5%D0%B7%D0%B0" TargetMode="External"/><Relationship Id="rId52"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60"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65" Type="http://schemas.openxmlformats.org/officeDocument/2006/relationships/hyperlink" Target="https://ru.wikipedia.org/wiki/%D0%93%D0%B8%D0%BF%D0%BE%D1%82%D0%B5%D0%B7%D0%B0" TargetMode="External"/><Relationship Id="rId73"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78" Type="http://schemas.openxmlformats.org/officeDocument/2006/relationships/hyperlink" Target="http://www.lib.ukgu.kz/cgi-bin/irbis64r_01/cgiirbis_64.exe?Z21ID=&amp;I21DBN=KNIGI&amp;P21DBN=KNIGI&amp;S21STN=1&amp;S21REF=3&amp;S21FMT=fullwebr&amp;C21COM=S&amp;S21CNR=20&amp;S21P01=0&amp;S21P02=1&amp;S21P03=A=&amp;S21STR=%D0%94%D0%B6%D0%B0%D0%BA%D0%B8%D0%BF%D0%B1%D0%B5%D0%BA%D0%BE%D0%B2%D0%B0,%20%D0%9C.%20%D0%96." TargetMode="External"/><Relationship Id="rId81"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86"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94"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99" Type="http://schemas.openxmlformats.org/officeDocument/2006/relationships/hyperlink" Target="http://www.lib.ukgu.kz/cgi-bin/irbis64r_01/cgiirbis_64.exe?Z21ID=&amp;I21DBN=KNIGI&amp;P21DBN=KNIGI&amp;S21STN=1&amp;S21REF=3&amp;S21FMT=fullwebr&amp;C21COM=S&amp;S21CNR=20&amp;S21P01=0&amp;S21P02=1&amp;S21P03=A=&amp;S21STR=%D0%94%D0%B6%D0%B0%D0%BA%D0%B8%D0%BF%D0%B1%D0%B5%D0%BA%D0%BE%D0%B2%D0%B0,%20%D0%9C.%20%D0%96." TargetMode="External"/><Relationship Id="rId101"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lib.ukgu.kz/cgi-bin/irbis64r_01/cgiirbis_64.exe?Z21ID=&amp;I21DBN=KNIGI&amp;P21DBN=KNIGI&amp;S21STN=1&amp;S21REF=3&amp;S21FMT=fullwebr&amp;C21COM=S&amp;S21CNR=20&amp;S21P01=0&amp;S21P02=1&amp;S21P03=A=&amp;S21STR=%D0%95%D1%80%D0%B6%D0%B0%D0%BD%D0%BE%D0%B2,%20%D0%9D.%20%D0%A2." TargetMode="External"/><Relationship Id="rId18" Type="http://schemas.openxmlformats.org/officeDocument/2006/relationships/hyperlink" Target="http://www.lib.ukgu.kz/cgi-bin/irbis64r_01/cgiirbis_64.exe?Z21ID=&amp;I21DBN=KNIGI&amp;P21DBN=KNIGI&amp;S21STN=1&amp;S21REF=3&amp;S21FMT=fullwebr&amp;C21COM=S&amp;S21CNR=20&amp;S21P01=0&amp;S21P02=1&amp;S21P03=A=&amp;S21STR=%D0%A1%D0%BF%D0%B0%D0%BD%D0%B4%D0%B8%D1%8F%D1%80%D0%BE%D0%B2,%20%D0%95.%20" TargetMode="External"/><Relationship Id="rId39" Type="http://schemas.openxmlformats.org/officeDocument/2006/relationships/hyperlink" Target="https://ru.wikipedia.org/wiki/%D0%9E%D0%B1%D1%8A%D0%B5%D0%BA%D1%82_%D0%B8%D1%81%D1%81%D0%BB%D0%B5%D0%B4%D0%BE%D0%B2%D0%B0%D0%BD%D0%B8%D1%8F" TargetMode="External"/><Relationship Id="rId109"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34" Type="http://schemas.openxmlformats.org/officeDocument/2006/relationships/hyperlink" Target="https://ru.wikipedia.org/wiki/%D0%9F%D1%80%D0%B5%D1%81%D1%81%D0%B0" TargetMode="External"/><Relationship Id="rId50"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55" Type="http://schemas.openxmlformats.org/officeDocument/2006/relationships/hyperlink" Target="http://www.lib.ukgu.kz/cgi-bin/irbis64r_01/cgiirbis_64.exe?Z21ID=&amp;I21DBN=KNIGI&amp;P21DBN=KNIGI&amp;S21STN=1&amp;S21REF=3&amp;S21FMT=fullwebr&amp;C21COM=S&amp;S21CNR=20&amp;S21P01=0&amp;S21P02=1&amp;S21P03=A=&amp;S21STR=%D0%94%D0%B6%D0%B0%D0%BA%D0%B8%D0%BF%D0%B1%D0%B5%D0%BA%D0%BE%D0%B2%D0%B0,%20%D0%9C.%20%D0%96." TargetMode="External"/><Relationship Id="rId76" Type="http://schemas.openxmlformats.org/officeDocument/2006/relationships/hyperlink" Target="http://www.lib.ukgu.kz/cgi-bin/irbis64r_01/cgiirbis_64.exe?Z21ID=&amp;I21DBN=KNIGI&amp;P21DBN=KNIGI&amp;S21STN=1&amp;S21REF=3&amp;S21FMT=fullwebr&amp;C21COM=S&amp;S21CNR=20&amp;S21P01=0&amp;S21P02=1&amp;S21P03=A=&amp;S21STR=%D0%A2%D1%83%D0%BB%D0%B5%D0%BD%D0%BE%D0%B2,%20%D0%90.%20%D0%A2." TargetMode="External"/><Relationship Id="rId97"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104"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7" Type="http://schemas.openxmlformats.org/officeDocument/2006/relationships/endnotes" Target="endnotes.xml"/><Relationship Id="rId71" Type="http://schemas.openxmlformats.org/officeDocument/2006/relationships/hyperlink" Target="http://www.lib.ukgu.kz/cgi-bin/irbis64r_01/cgiirbis_64.exe?Z21ID=&amp;I21DBN=KNIGI&amp;P21DBN=KNIGI&amp;S21STN=1&amp;S21REF=3&amp;S21FMT=fullwebr&amp;C21COM=S&amp;S21CNR=20&amp;S21P01=0&amp;S21P02=1&amp;S21P03=A=&amp;S21STR=%D0%A8%D0%BA%D0%BB%D1%8F%D1%80,%20%D0%9C.%20%D0%A4." TargetMode="External"/><Relationship Id="rId92" Type="http://schemas.openxmlformats.org/officeDocument/2006/relationships/hyperlink" Target="http://www.lib.ukgu.kz/cgi-bin/irbis64r_01/cgiirbis_64.exe?Z21ID=&amp;I21DBN=KNIGI&amp;P21DBN=KNIGI&amp;S21STN=1&amp;S21REF=3&amp;S21FMT=fullwebr&amp;C21COM=S&amp;S21CNR=20&amp;S21P01=0&amp;S21P02=1&amp;S21P03=A=&amp;S21STR=%D0%91%D0%B5%D0%B7%D1%83%D0%B3%D0%BB%D0%BE%D0%B2,%20%D0%98.%20%D0%93." TargetMode="External"/><Relationship Id="rId2" Type="http://schemas.openxmlformats.org/officeDocument/2006/relationships/numbering" Target="numbering.xml"/><Relationship Id="rId29" Type="http://schemas.openxmlformats.org/officeDocument/2006/relationships/hyperlink" Target="https://ru.wikipedia.org/wiki/%D0%A0%D0%B5%D1%81%D0%BF%D0%BE%D0%BD%D0%B4%D0%B5%D0%BD%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FD2C1-FDC7-4276-93AA-C7590517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2376</TotalTime>
  <Pages>44</Pages>
  <Words>18239</Words>
  <Characters>103967</Characters>
  <Application>Microsoft Office Word</Application>
  <DocSecurity>0</DocSecurity>
  <Lines>866</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lenova</dc:creator>
  <cp:keywords/>
  <dc:description/>
  <cp:lastModifiedBy>Admin</cp:lastModifiedBy>
  <cp:revision>27</cp:revision>
  <dcterms:created xsi:type="dcterms:W3CDTF">2018-03-07T01:10:00Z</dcterms:created>
  <dcterms:modified xsi:type="dcterms:W3CDTF">2018-05-24T05:27:00Z</dcterms:modified>
</cp:coreProperties>
</file>